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65170" w14:textId="77777777" w:rsidR="00C41567" w:rsidRPr="00B858D8" w:rsidRDefault="00C41567" w:rsidP="00375183">
      <w:pPr>
        <w:keepNext/>
        <w:tabs>
          <w:tab w:val="center" w:pos="5016"/>
          <w:tab w:val="right" w:pos="9552"/>
        </w:tabs>
        <w:spacing w:line="276" w:lineRule="auto"/>
        <w:rPr>
          <w:rFonts w:ascii="Calibri" w:hAnsi="Calibri" w:cs="Calibri"/>
          <w:b/>
          <w:bCs/>
          <w:color w:val="000000"/>
          <w:lang w:eastAsia="pl-PL"/>
        </w:rPr>
      </w:pPr>
      <w:r w:rsidRPr="00B858D8">
        <w:rPr>
          <w:rFonts w:ascii="Calibri" w:hAnsi="Calibri" w:cs="Calibri"/>
          <w:b/>
          <w:bCs/>
          <w:color w:val="000000"/>
          <w:lang w:eastAsia="pl-PL"/>
        </w:rPr>
        <w:t>UMOWA</w:t>
      </w:r>
      <w:r w:rsidR="008D753F" w:rsidRPr="00B858D8">
        <w:rPr>
          <w:rFonts w:ascii="Calibri" w:hAnsi="Calibri" w:cs="Calibri"/>
          <w:b/>
          <w:bCs/>
          <w:color w:val="000000"/>
          <w:lang w:eastAsia="pl-PL"/>
        </w:rPr>
        <w:t xml:space="preserve"> część </w:t>
      </w:r>
      <w:r w:rsidR="00AB62B6" w:rsidRPr="00B858D8">
        <w:rPr>
          <w:rFonts w:ascii="Calibri" w:hAnsi="Calibri" w:cs="Calibri"/>
          <w:b/>
          <w:bCs/>
          <w:color w:val="000000"/>
          <w:lang w:eastAsia="pl-PL"/>
        </w:rPr>
        <w:t>2</w:t>
      </w:r>
    </w:p>
    <w:p w14:paraId="504F100D" w14:textId="77777777" w:rsidR="00C41567" w:rsidRPr="00B858D8" w:rsidRDefault="005263D3" w:rsidP="00375183">
      <w:pPr>
        <w:keepNext/>
        <w:shd w:val="clear" w:color="auto" w:fill="FFFFFF"/>
        <w:spacing w:before="538" w:line="276" w:lineRule="auto"/>
        <w:rPr>
          <w:rFonts w:ascii="Calibri" w:hAnsi="Calibri" w:cs="Calibri"/>
        </w:rPr>
      </w:pPr>
      <w:r w:rsidRPr="00B858D8">
        <w:rPr>
          <w:rFonts w:ascii="Calibri" w:hAnsi="Calibri" w:cs="Calibri"/>
          <w:color w:val="000000"/>
          <w:lang w:eastAsia="pl-PL"/>
        </w:rPr>
        <w:t>z</w:t>
      </w:r>
      <w:r w:rsidR="007028DF" w:rsidRPr="00B858D8">
        <w:rPr>
          <w:rFonts w:ascii="Calibri" w:hAnsi="Calibri" w:cs="Calibri"/>
          <w:color w:val="000000"/>
          <w:lang w:eastAsia="pl-PL"/>
        </w:rPr>
        <w:t xml:space="preserve">awarta w dniu……………….. w </w:t>
      </w:r>
      <w:r w:rsidRPr="00B858D8">
        <w:rPr>
          <w:rFonts w:ascii="Calibri" w:hAnsi="Calibri" w:cs="Calibri"/>
          <w:color w:val="000000"/>
          <w:lang w:eastAsia="pl-PL"/>
        </w:rPr>
        <w:t>Ozorkowie</w:t>
      </w:r>
      <w:r w:rsidR="00C41567" w:rsidRPr="00B858D8">
        <w:rPr>
          <w:rFonts w:ascii="Calibri" w:hAnsi="Calibri" w:cs="Calibri"/>
          <w:color w:val="000000"/>
          <w:lang w:eastAsia="pl-PL"/>
        </w:rPr>
        <w:t xml:space="preserve"> pomiędz</w:t>
      </w:r>
      <w:r w:rsidR="00D62CC9" w:rsidRPr="00B858D8">
        <w:rPr>
          <w:rFonts w:ascii="Calibri" w:hAnsi="Calibri" w:cs="Calibri"/>
          <w:color w:val="000000"/>
          <w:lang w:eastAsia="pl-PL"/>
        </w:rPr>
        <w:t>y:</w:t>
      </w:r>
      <w:r w:rsidR="00C41567" w:rsidRPr="00B858D8">
        <w:rPr>
          <w:rFonts w:ascii="Calibri" w:hAnsi="Calibri" w:cs="Calibri"/>
          <w:color w:val="000000"/>
          <w:lang w:eastAsia="pl-PL"/>
        </w:rPr>
        <w:t xml:space="preserve"> </w:t>
      </w:r>
    </w:p>
    <w:p w14:paraId="04279ED0" w14:textId="77777777" w:rsidR="00F75A5A" w:rsidRPr="00B858D8" w:rsidRDefault="00F75A5A" w:rsidP="00375183">
      <w:pPr>
        <w:keepNext/>
        <w:autoSpaceDE w:val="0"/>
        <w:autoSpaceDN w:val="0"/>
        <w:adjustRightInd w:val="0"/>
        <w:spacing w:line="276" w:lineRule="auto"/>
        <w:rPr>
          <w:rFonts w:ascii="Calibri" w:hAnsi="Calibri" w:cs="Calibri"/>
          <w:color w:val="000000"/>
          <w:lang w:eastAsia="pl-PL"/>
        </w:rPr>
      </w:pPr>
    </w:p>
    <w:p w14:paraId="7F044E1A" w14:textId="77777777" w:rsidR="00427513" w:rsidRPr="00B858D8" w:rsidRDefault="00427513" w:rsidP="00375183">
      <w:pPr>
        <w:keepNext/>
        <w:autoSpaceDE w:val="0"/>
        <w:autoSpaceDN w:val="0"/>
        <w:adjustRightInd w:val="0"/>
        <w:spacing w:line="276" w:lineRule="auto"/>
        <w:rPr>
          <w:rFonts w:ascii="Calibri" w:hAnsi="Calibri" w:cs="Calibri"/>
          <w:color w:val="000000"/>
          <w:lang w:eastAsia="pl-PL"/>
        </w:rPr>
      </w:pPr>
      <w:r w:rsidRPr="00B858D8">
        <w:rPr>
          <w:rFonts w:ascii="Calibri" w:hAnsi="Calibri" w:cs="Calibri"/>
          <w:b/>
          <w:bCs/>
          <w:color w:val="000000"/>
          <w:lang w:eastAsia="pl-PL"/>
        </w:rPr>
        <w:t>Gminą Miast</w:t>
      </w:r>
      <w:r w:rsidR="006866C3" w:rsidRPr="00B858D8">
        <w:rPr>
          <w:rFonts w:ascii="Calibri" w:hAnsi="Calibri" w:cs="Calibri"/>
          <w:b/>
          <w:bCs/>
          <w:color w:val="000000"/>
          <w:lang w:eastAsia="pl-PL"/>
        </w:rPr>
        <w:t>o</w:t>
      </w:r>
      <w:r w:rsidRPr="00B858D8">
        <w:rPr>
          <w:rFonts w:ascii="Calibri" w:hAnsi="Calibri" w:cs="Calibri"/>
          <w:b/>
          <w:bCs/>
          <w:color w:val="000000"/>
          <w:lang w:eastAsia="pl-PL"/>
        </w:rPr>
        <w:t xml:space="preserve"> Ozork</w:t>
      </w:r>
      <w:r w:rsidR="006866C3" w:rsidRPr="00B858D8">
        <w:rPr>
          <w:rFonts w:ascii="Calibri" w:hAnsi="Calibri" w:cs="Calibri"/>
          <w:b/>
          <w:bCs/>
          <w:color w:val="000000"/>
          <w:lang w:eastAsia="pl-PL"/>
        </w:rPr>
        <w:t>ów</w:t>
      </w:r>
      <w:r w:rsidRPr="00B858D8">
        <w:rPr>
          <w:rFonts w:ascii="Calibri" w:hAnsi="Calibri" w:cs="Calibri"/>
          <w:b/>
          <w:bCs/>
          <w:color w:val="000000"/>
          <w:lang w:eastAsia="pl-PL"/>
        </w:rPr>
        <w:t xml:space="preserve"> </w:t>
      </w:r>
      <w:r w:rsidRPr="00B858D8">
        <w:rPr>
          <w:rFonts w:ascii="Calibri" w:hAnsi="Calibri" w:cs="Calibri"/>
          <w:color w:val="000000"/>
          <w:lang w:eastAsia="pl-PL"/>
        </w:rPr>
        <w:t>z siedzibą Ozorkowie przy ul. Wigury 1,</w:t>
      </w:r>
      <w:r w:rsidR="00BF0324" w:rsidRPr="00B858D8">
        <w:rPr>
          <w:rFonts w:ascii="Calibri" w:hAnsi="Calibri" w:cs="Calibri"/>
          <w:color w:val="000000"/>
          <w:lang w:eastAsia="pl-PL"/>
        </w:rPr>
        <w:t>95-035 Ozorków</w:t>
      </w:r>
      <w:r w:rsidRPr="00B858D8">
        <w:rPr>
          <w:rFonts w:ascii="Calibri" w:hAnsi="Calibri" w:cs="Calibri"/>
          <w:color w:val="000000"/>
          <w:lang w:eastAsia="pl-PL"/>
        </w:rPr>
        <w:t xml:space="preserve">  </w:t>
      </w:r>
    </w:p>
    <w:p w14:paraId="633532A8" w14:textId="77777777" w:rsidR="00427513" w:rsidRPr="00B858D8" w:rsidRDefault="006866C3" w:rsidP="00375183">
      <w:pPr>
        <w:keepNext/>
        <w:autoSpaceDE w:val="0"/>
        <w:autoSpaceDN w:val="0"/>
        <w:adjustRightInd w:val="0"/>
        <w:spacing w:line="276" w:lineRule="auto"/>
        <w:rPr>
          <w:rFonts w:ascii="Calibri" w:hAnsi="Calibri" w:cs="Calibri"/>
          <w:bCs/>
          <w:color w:val="000000"/>
          <w:lang w:eastAsia="pl-PL"/>
        </w:rPr>
      </w:pPr>
      <w:r w:rsidRPr="00B858D8">
        <w:rPr>
          <w:rFonts w:ascii="Calibri" w:hAnsi="Calibri" w:cs="Calibri"/>
          <w:bCs/>
          <w:color w:val="000000"/>
          <w:lang w:eastAsia="pl-PL"/>
        </w:rPr>
        <w:t>r</w:t>
      </w:r>
      <w:r w:rsidR="00427513" w:rsidRPr="00B858D8">
        <w:rPr>
          <w:rFonts w:ascii="Calibri" w:hAnsi="Calibri" w:cs="Calibri"/>
          <w:bCs/>
          <w:color w:val="000000"/>
          <w:lang w:eastAsia="pl-PL"/>
        </w:rPr>
        <w:t>eprezentowan</w:t>
      </w:r>
      <w:r w:rsidRPr="00B858D8">
        <w:rPr>
          <w:rFonts w:ascii="Calibri" w:hAnsi="Calibri" w:cs="Calibri"/>
          <w:bCs/>
          <w:color w:val="000000"/>
          <w:lang w:eastAsia="pl-PL"/>
        </w:rPr>
        <w:t xml:space="preserve">ą </w:t>
      </w:r>
      <w:r w:rsidR="00427513" w:rsidRPr="00B858D8">
        <w:rPr>
          <w:rFonts w:ascii="Calibri" w:hAnsi="Calibri" w:cs="Calibri"/>
          <w:bCs/>
          <w:color w:val="000000"/>
          <w:lang w:eastAsia="pl-PL"/>
        </w:rPr>
        <w:t>przez :</w:t>
      </w:r>
      <w:r w:rsidR="00D25494" w:rsidRPr="00B858D8">
        <w:rPr>
          <w:rFonts w:ascii="Calibri" w:hAnsi="Calibri" w:cs="Calibri"/>
          <w:bCs/>
          <w:color w:val="000000"/>
          <w:lang w:eastAsia="pl-PL"/>
        </w:rPr>
        <w:t xml:space="preserve"> </w:t>
      </w:r>
      <w:r w:rsidR="00427513" w:rsidRPr="00B858D8">
        <w:rPr>
          <w:rFonts w:ascii="Calibri" w:hAnsi="Calibri" w:cs="Calibri"/>
          <w:bCs/>
          <w:color w:val="000000"/>
          <w:lang w:eastAsia="pl-PL"/>
        </w:rPr>
        <w:t>Burmistrza Miasta Ozorkowa- Jacka Sochę</w:t>
      </w:r>
    </w:p>
    <w:p w14:paraId="0AE53093" w14:textId="77777777" w:rsidR="00427513" w:rsidRPr="00B858D8" w:rsidRDefault="00427513" w:rsidP="00375183">
      <w:pPr>
        <w:keepNext/>
        <w:autoSpaceDE w:val="0"/>
        <w:autoSpaceDN w:val="0"/>
        <w:adjustRightInd w:val="0"/>
        <w:spacing w:line="276" w:lineRule="auto"/>
        <w:rPr>
          <w:rFonts w:ascii="Calibri" w:hAnsi="Calibri" w:cs="Calibri"/>
          <w:bCs/>
          <w:color w:val="000000"/>
          <w:lang w:eastAsia="pl-PL"/>
        </w:rPr>
      </w:pPr>
      <w:r w:rsidRPr="00B858D8">
        <w:rPr>
          <w:rFonts w:ascii="Calibri" w:hAnsi="Calibri" w:cs="Calibri"/>
          <w:color w:val="000000"/>
          <w:lang w:eastAsia="pl-PL"/>
        </w:rPr>
        <w:t xml:space="preserve">przy kontrasygnacie </w:t>
      </w:r>
    </w:p>
    <w:p w14:paraId="15852D34" w14:textId="77777777" w:rsidR="00427513" w:rsidRPr="00B858D8" w:rsidRDefault="00427513" w:rsidP="00375183">
      <w:pPr>
        <w:keepNext/>
        <w:autoSpaceDE w:val="0"/>
        <w:autoSpaceDN w:val="0"/>
        <w:adjustRightInd w:val="0"/>
        <w:spacing w:line="276" w:lineRule="auto"/>
        <w:rPr>
          <w:rFonts w:ascii="Calibri" w:hAnsi="Calibri" w:cs="Calibri"/>
          <w:color w:val="000000"/>
          <w:lang w:eastAsia="pl-PL"/>
        </w:rPr>
      </w:pPr>
      <w:r w:rsidRPr="00B858D8">
        <w:rPr>
          <w:rFonts w:ascii="Calibri" w:hAnsi="Calibri" w:cs="Calibri"/>
          <w:bCs/>
          <w:color w:val="000000"/>
          <w:lang w:eastAsia="pl-PL"/>
        </w:rPr>
        <w:t xml:space="preserve">Skarbnika Miasta Ozorkowa - </w:t>
      </w:r>
      <w:r w:rsidR="003F05C8" w:rsidRPr="00B858D8">
        <w:rPr>
          <w:rFonts w:ascii="Calibri" w:hAnsi="Calibri" w:cs="Calibri"/>
          <w:color w:val="000000"/>
          <w:lang w:eastAsia="pl-PL"/>
        </w:rPr>
        <w:t>Mirosław</w:t>
      </w:r>
      <w:r w:rsidR="00BC48FC" w:rsidRPr="00B858D8">
        <w:rPr>
          <w:rFonts w:ascii="Calibri" w:hAnsi="Calibri" w:cs="Calibri"/>
          <w:color w:val="000000"/>
          <w:lang w:eastAsia="pl-PL"/>
        </w:rPr>
        <w:t>y</w:t>
      </w:r>
      <w:r w:rsidR="003F05C8" w:rsidRPr="00B858D8">
        <w:rPr>
          <w:rFonts w:ascii="Calibri" w:hAnsi="Calibri" w:cs="Calibri"/>
          <w:color w:val="000000"/>
          <w:lang w:eastAsia="pl-PL"/>
        </w:rPr>
        <w:t xml:space="preserve"> Piotrowsk</w:t>
      </w:r>
      <w:r w:rsidR="00BC48FC" w:rsidRPr="00B858D8">
        <w:rPr>
          <w:rFonts w:ascii="Calibri" w:hAnsi="Calibri" w:cs="Calibri"/>
          <w:color w:val="000000"/>
          <w:lang w:eastAsia="pl-PL"/>
        </w:rPr>
        <w:t>iej</w:t>
      </w:r>
      <w:r w:rsidR="003F05C8" w:rsidRPr="00B858D8">
        <w:rPr>
          <w:rFonts w:ascii="Calibri" w:hAnsi="Calibri" w:cs="Calibri"/>
          <w:color w:val="000000"/>
          <w:lang w:eastAsia="pl-PL"/>
        </w:rPr>
        <w:t xml:space="preserve"> </w:t>
      </w:r>
    </w:p>
    <w:p w14:paraId="3123E767" w14:textId="77777777" w:rsidR="00427513" w:rsidRPr="00B858D8" w:rsidRDefault="00427513" w:rsidP="00375183">
      <w:pPr>
        <w:keepNext/>
        <w:autoSpaceDE w:val="0"/>
        <w:autoSpaceDN w:val="0"/>
        <w:adjustRightInd w:val="0"/>
        <w:spacing w:line="276" w:lineRule="auto"/>
        <w:rPr>
          <w:rFonts w:ascii="Calibri" w:hAnsi="Calibri" w:cs="Calibri"/>
          <w:color w:val="000000"/>
          <w:lang w:eastAsia="pl-PL"/>
        </w:rPr>
      </w:pPr>
      <w:r w:rsidRPr="00B858D8">
        <w:rPr>
          <w:rFonts w:ascii="Calibri" w:hAnsi="Calibri" w:cs="Calibri"/>
          <w:color w:val="000000"/>
          <w:lang w:eastAsia="pl-PL"/>
        </w:rPr>
        <w:t>Zwaną dalej</w:t>
      </w:r>
      <w:r w:rsidR="000461E0" w:rsidRPr="00B858D8">
        <w:rPr>
          <w:rFonts w:ascii="Calibri" w:hAnsi="Calibri" w:cs="Calibri"/>
          <w:b/>
          <w:color w:val="000000"/>
          <w:lang w:eastAsia="pl-PL"/>
        </w:rPr>
        <w:t xml:space="preserve"> „Zamawiają</w:t>
      </w:r>
      <w:r w:rsidRPr="00B858D8">
        <w:rPr>
          <w:rFonts w:ascii="Calibri" w:hAnsi="Calibri" w:cs="Calibri"/>
          <w:b/>
          <w:color w:val="000000"/>
          <w:lang w:eastAsia="pl-PL"/>
        </w:rPr>
        <w:t>cym”</w:t>
      </w:r>
      <w:r w:rsidR="008450C9" w:rsidRPr="00B858D8">
        <w:rPr>
          <w:rFonts w:ascii="Calibri" w:hAnsi="Calibri" w:cs="Calibri"/>
          <w:color w:val="000000"/>
          <w:lang w:eastAsia="pl-PL"/>
        </w:rPr>
        <w:t>,</w:t>
      </w:r>
    </w:p>
    <w:p w14:paraId="49712725" w14:textId="77777777" w:rsidR="00427513" w:rsidRPr="00B858D8" w:rsidRDefault="00427513" w:rsidP="00375183">
      <w:pPr>
        <w:keepNext/>
        <w:autoSpaceDE w:val="0"/>
        <w:autoSpaceDN w:val="0"/>
        <w:adjustRightInd w:val="0"/>
        <w:spacing w:line="276" w:lineRule="auto"/>
        <w:rPr>
          <w:rFonts w:ascii="Calibri" w:hAnsi="Calibri" w:cs="Calibri"/>
          <w:color w:val="000000"/>
          <w:lang w:eastAsia="pl-PL"/>
        </w:rPr>
      </w:pPr>
      <w:r w:rsidRPr="00B858D8">
        <w:rPr>
          <w:rFonts w:ascii="Calibri" w:hAnsi="Calibri" w:cs="Calibri"/>
          <w:color w:val="000000"/>
          <w:lang w:eastAsia="pl-PL"/>
        </w:rPr>
        <w:t>a</w:t>
      </w:r>
    </w:p>
    <w:p w14:paraId="14F79049" w14:textId="77777777" w:rsidR="00C41567" w:rsidRPr="00B858D8" w:rsidRDefault="00C41567" w:rsidP="00375183">
      <w:pPr>
        <w:keepNext/>
        <w:autoSpaceDE w:val="0"/>
        <w:autoSpaceDN w:val="0"/>
        <w:adjustRightInd w:val="0"/>
        <w:spacing w:line="276" w:lineRule="auto"/>
        <w:rPr>
          <w:rFonts w:ascii="Calibri" w:hAnsi="Calibri" w:cs="Calibri"/>
          <w:color w:val="000000"/>
          <w:lang w:eastAsia="pl-PL"/>
        </w:rPr>
      </w:pPr>
      <w:r w:rsidRPr="00B858D8">
        <w:rPr>
          <w:rFonts w:ascii="Calibri" w:hAnsi="Calibri" w:cs="Calibri"/>
          <w:color w:val="000000"/>
          <w:lang w:eastAsia="pl-PL"/>
        </w:rPr>
        <w:t>………</w:t>
      </w:r>
      <w:r w:rsidR="00375183" w:rsidRPr="00B858D8">
        <w:rPr>
          <w:rFonts w:ascii="Calibri" w:hAnsi="Calibri" w:cs="Calibri"/>
          <w:color w:val="000000"/>
          <w:lang w:eastAsia="pl-PL"/>
        </w:rPr>
        <w:t>…..</w:t>
      </w:r>
      <w:r w:rsidRPr="00B858D8">
        <w:rPr>
          <w:rFonts w:ascii="Calibri" w:hAnsi="Calibri" w:cs="Calibri"/>
          <w:color w:val="000000"/>
          <w:lang w:eastAsia="pl-PL"/>
        </w:rPr>
        <w:t xml:space="preserve">……, </w:t>
      </w:r>
      <w:r w:rsidR="004F20F5" w:rsidRPr="00B858D8">
        <w:rPr>
          <w:rFonts w:ascii="Calibri" w:hAnsi="Calibri" w:cs="Calibri"/>
          <w:color w:val="000000"/>
          <w:lang w:eastAsia="pl-PL"/>
        </w:rPr>
        <w:t>z</w:t>
      </w:r>
      <w:r w:rsidRPr="00B858D8">
        <w:rPr>
          <w:rFonts w:ascii="Calibri" w:hAnsi="Calibri" w:cs="Calibri"/>
          <w:color w:val="000000"/>
          <w:lang w:eastAsia="pl-PL"/>
        </w:rPr>
        <w:t xml:space="preserve"> siedzib</w:t>
      </w:r>
      <w:r w:rsidR="004F20F5" w:rsidRPr="00B858D8">
        <w:rPr>
          <w:rFonts w:ascii="Calibri" w:hAnsi="Calibri" w:cs="Calibri"/>
          <w:color w:val="000000"/>
          <w:lang w:eastAsia="pl-PL"/>
        </w:rPr>
        <w:t>ą w</w:t>
      </w:r>
      <w:r w:rsidRPr="00B858D8">
        <w:rPr>
          <w:rFonts w:ascii="Calibri" w:hAnsi="Calibri" w:cs="Calibri"/>
          <w:color w:val="000000"/>
          <w:lang w:eastAsia="pl-PL"/>
        </w:rPr>
        <w:t xml:space="preserve"> …………………, przy ul. …………………</w:t>
      </w:r>
      <w:r w:rsidR="00122B61" w:rsidRPr="00B858D8">
        <w:rPr>
          <w:rFonts w:ascii="Calibri" w:hAnsi="Calibri" w:cs="Calibri"/>
          <w:color w:val="000000"/>
          <w:lang w:eastAsia="pl-PL"/>
        </w:rPr>
        <w:t>……</w:t>
      </w:r>
      <w:r w:rsidRPr="00B858D8">
        <w:rPr>
          <w:rFonts w:ascii="Calibri" w:hAnsi="Calibri" w:cs="Calibri"/>
          <w:color w:val="000000"/>
          <w:lang w:eastAsia="pl-PL"/>
        </w:rPr>
        <w:t>……,zarejestrowaną w ………………, ……………………, o nadanym</w:t>
      </w:r>
      <w:r w:rsidR="00375183" w:rsidRPr="00B858D8">
        <w:rPr>
          <w:rFonts w:ascii="Calibri" w:hAnsi="Calibri" w:cs="Calibri"/>
          <w:color w:val="000000"/>
          <w:lang w:eastAsia="pl-PL"/>
        </w:rPr>
        <w:t xml:space="preserve"> </w:t>
      </w:r>
      <w:r w:rsidRPr="00B858D8">
        <w:rPr>
          <w:rFonts w:ascii="Calibri" w:hAnsi="Calibri" w:cs="Calibri"/>
          <w:color w:val="000000"/>
          <w:lang w:eastAsia="pl-PL"/>
        </w:rPr>
        <w:t xml:space="preserve">Numerze Identyfikacji Podatkowej ……………………………, o numerze REGON ………………, zwaną dalej </w:t>
      </w:r>
      <w:r w:rsidRPr="00B858D8">
        <w:rPr>
          <w:rFonts w:ascii="Calibri" w:hAnsi="Calibri" w:cs="Calibri"/>
          <w:b/>
          <w:bCs/>
          <w:color w:val="000000"/>
          <w:lang w:eastAsia="pl-PL"/>
        </w:rPr>
        <w:t>„Wykonawcą</w:t>
      </w:r>
      <w:r w:rsidRPr="00B858D8">
        <w:rPr>
          <w:rFonts w:ascii="Calibri" w:hAnsi="Calibri" w:cs="Calibri"/>
          <w:color w:val="000000"/>
          <w:lang w:eastAsia="pl-PL"/>
        </w:rPr>
        <w:t>”, reprezentowaną</w:t>
      </w:r>
      <w:r w:rsidR="00375183" w:rsidRPr="00B858D8">
        <w:rPr>
          <w:rFonts w:ascii="Calibri" w:hAnsi="Calibri" w:cs="Calibri"/>
          <w:color w:val="000000"/>
          <w:lang w:eastAsia="pl-PL"/>
        </w:rPr>
        <w:t xml:space="preserve"> </w:t>
      </w:r>
      <w:r w:rsidRPr="00B858D8">
        <w:rPr>
          <w:rFonts w:ascii="Calibri" w:hAnsi="Calibri" w:cs="Calibri"/>
          <w:color w:val="000000"/>
          <w:lang w:eastAsia="pl-PL"/>
        </w:rPr>
        <w:t>przez:</w:t>
      </w:r>
      <w:r w:rsidR="00122B61" w:rsidRPr="00B858D8">
        <w:rPr>
          <w:rFonts w:ascii="Calibri" w:hAnsi="Calibri" w:cs="Calibri"/>
          <w:color w:val="000000"/>
          <w:lang w:eastAsia="pl-PL"/>
        </w:rPr>
        <w:t>……………..</w:t>
      </w:r>
      <w:r w:rsidRPr="00B858D8">
        <w:rPr>
          <w:rFonts w:ascii="Calibri" w:hAnsi="Calibri" w:cs="Calibri"/>
          <w:color w:val="000000"/>
          <w:lang w:eastAsia="pl-PL"/>
        </w:rPr>
        <w:t>…………</w:t>
      </w:r>
    </w:p>
    <w:p w14:paraId="7866EBD3" w14:textId="77777777" w:rsidR="009B5F22" w:rsidRPr="00B858D8" w:rsidRDefault="009B5F22" w:rsidP="00375183">
      <w:pPr>
        <w:rPr>
          <w:rFonts w:ascii="Calibri" w:hAnsi="Calibri" w:cs="Calibri"/>
        </w:rPr>
      </w:pPr>
    </w:p>
    <w:p w14:paraId="1F71FD68" w14:textId="145DA04E" w:rsidR="008E4E1E" w:rsidRPr="00B858D8" w:rsidRDefault="009B5F22" w:rsidP="00375183">
      <w:pPr>
        <w:spacing w:line="276" w:lineRule="auto"/>
        <w:rPr>
          <w:rFonts w:ascii="Calibri" w:hAnsi="Calibri" w:cs="Calibri"/>
          <w:b/>
          <w:bCs/>
        </w:rPr>
      </w:pPr>
      <w:r w:rsidRPr="00B858D8">
        <w:rPr>
          <w:rFonts w:ascii="Calibri" w:hAnsi="Calibri" w:cs="Calibri"/>
        </w:rPr>
        <w:t>W wyniku przeprowadzonego postępowania przetargowego zgodnie z ustawą z dnia 11</w:t>
      </w:r>
      <w:r w:rsidR="00375183" w:rsidRPr="00B858D8">
        <w:rPr>
          <w:rFonts w:ascii="Calibri" w:hAnsi="Calibri" w:cs="Calibri"/>
        </w:rPr>
        <w:t xml:space="preserve"> </w:t>
      </w:r>
      <w:r w:rsidRPr="00B858D8">
        <w:rPr>
          <w:rFonts w:ascii="Calibri" w:hAnsi="Calibri" w:cs="Calibri"/>
        </w:rPr>
        <w:t>września 2019</w:t>
      </w:r>
      <w:r w:rsidR="00375183" w:rsidRPr="00B858D8">
        <w:rPr>
          <w:rFonts w:ascii="Calibri" w:hAnsi="Calibri" w:cs="Calibri"/>
        </w:rPr>
        <w:t xml:space="preserve"> </w:t>
      </w:r>
      <w:r w:rsidRPr="00B858D8">
        <w:rPr>
          <w:rFonts w:ascii="Calibri" w:hAnsi="Calibri" w:cs="Calibri"/>
        </w:rPr>
        <w:t>r. -</w:t>
      </w:r>
      <w:r w:rsidR="008A275B" w:rsidRPr="00B858D8">
        <w:rPr>
          <w:rFonts w:ascii="Calibri" w:hAnsi="Calibri" w:cs="Calibri"/>
        </w:rPr>
        <w:t xml:space="preserve"> </w:t>
      </w:r>
      <w:r w:rsidRPr="00B858D8">
        <w:rPr>
          <w:rFonts w:ascii="Calibri" w:hAnsi="Calibri" w:cs="Calibri"/>
        </w:rPr>
        <w:t>Prawo zamówień publicznych</w:t>
      </w:r>
      <w:r w:rsidR="005263D3" w:rsidRPr="00B858D8">
        <w:rPr>
          <w:rFonts w:ascii="Calibri" w:hAnsi="Calibri" w:cs="Calibri"/>
        </w:rPr>
        <w:t xml:space="preserve"> </w:t>
      </w:r>
      <w:r w:rsidRPr="00B858D8">
        <w:rPr>
          <w:rFonts w:ascii="Calibri" w:hAnsi="Calibri" w:cs="Calibri"/>
        </w:rPr>
        <w:t>(t. j. Dz. U. z 202</w:t>
      </w:r>
      <w:r w:rsidR="00373ECD" w:rsidRPr="00B858D8">
        <w:rPr>
          <w:rFonts w:ascii="Calibri" w:hAnsi="Calibri" w:cs="Calibri"/>
        </w:rPr>
        <w:t>4</w:t>
      </w:r>
      <w:r w:rsidRPr="00B858D8">
        <w:rPr>
          <w:rFonts w:ascii="Calibri" w:hAnsi="Calibri" w:cs="Calibri"/>
        </w:rPr>
        <w:t>r. poz. 1</w:t>
      </w:r>
      <w:r w:rsidR="00373ECD" w:rsidRPr="00B858D8">
        <w:rPr>
          <w:rFonts w:ascii="Calibri" w:hAnsi="Calibri" w:cs="Calibri"/>
        </w:rPr>
        <w:t>320</w:t>
      </w:r>
      <w:r w:rsidRPr="00B858D8">
        <w:rPr>
          <w:rFonts w:ascii="Calibri" w:hAnsi="Calibri" w:cs="Calibri"/>
        </w:rPr>
        <w:t xml:space="preserve"> </w:t>
      </w:r>
      <w:r w:rsidR="00373ECD" w:rsidRPr="00B858D8">
        <w:rPr>
          <w:rFonts w:ascii="Calibri" w:hAnsi="Calibri" w:cs="Calibri"/>
        </w:rPr>
        <w:t>ze</w:t>
      </w:r>
      <w:r w:rsidRPr="00B858D8">
        <w:rPr>
          <w:rFonts w:ascii="Calibri" w:hAnsi="Calibri" w:cs="Calibri"/>
        </w:rPr>
        <w:t xml:space="preserve"> zm.)</w:t>
      </w:r>
      <w:r w:rsidR="005263D3" w:rsidRPr="00B858D8">
        <w:rPr>
          <w:rFonts w:ascii="Calibri" w:hAnsi="Calibri" w:cs="Calibri"/>
        </w:rPr>
        <w:t xml:space="preserve"> </w:t>
      </w:r>
      <w:r w:rsidRPr="00B858D8">
        <w:rPr>
          <w:rFonts w:ascii="Calibri" w:hAnsi="Calibri" w:cs="Calibri"/>
        </w:rPr>
        <w:t>zwaną dalej ustawą Pzp, w trybie podstawowym bez negocjacji na zadanie pn.</w:t>
      </w:r>
      <w:r w:rsidR="000074EF" w:rsidRPr="00B858D8">
        <w:rPr>
          <w:rFonts w:ascii="Calibri" w:hAnsi="Calibri" w:cs="Calibri"/>
        </w:rPr>
        <w:t>:</w:t>
      </w:r>
      <w:r w:rsidR="000074EF" w:rsidRPr="00B858D8">
        <w:rPr>
          <w:rFonts w:ascii="Calibri" w:eastAsia="DejaVuSans" w:hAnsi="Calibri" w:cs="Calibri"/>
        </w:rPr>
        <w:t xml:space="preserve"> </w:t>
      </w:r>
      <w:r w:rsidR="000074EF" w:rsidRPr="00B858D8">
        <w:rPr>
          <w:rFonts w:ascii="Calibri" w:eastAsia="DejaVuSans" w:hAnsi="Calibri" w:cs="Calibri"/>
          <w:b/>
          <w:bCs/>
        </w:rPr>
        <w:t>Termomodernizacja zasobu komunalnego miasta Ozorkow</w:t>
      </w:r>
      <w:r w:rsidR="00AB62B6" w:rsidRPr="00B858D8">
        <w:rPr>
          <w:rFonts w:ascii="Calibri" w:eastAsia="DejaVuSans" w:hAnsi="Calibri" w:cs="Calibri"/>
          <w:b/>
          <w:bCs/>
        </w:rPr>
        <w:t xml:space="preserve">a – Część 2  </w:t>
      </w:r>
      <w:bookmarkStart w:id="0" w:name="_Hlk215647041"/>
      <w:r w:rsidR="000074EF" w:rsidRPr="00B858D8">
        <w:rPr>
          <w:rFonts w:ascii="Calibri" w:hAnsi="Calibri" w:cs="Calibri"/>
        </w:rPr>
        <w:t xml:space="preserve">- kamienica przy Pl. Jana Pawła II 7  </w:t>
      </w:r>
      <w:bookmarkEnd w:id="0"/>
      <w:r w:rsidRPr="00B858D8">
        <w:rPr>
          <w:rFonts w:ascii="Calibri" w:hAnsi="Calibri" w:cs="Calibri"/>
        </w:rPr>
        <w:t xml:space="preserve">w systemie zaprojektuj i wybuduj, </w:t>
      </w:r>
      <w:r w:rsidR="00373ECD" w:rsidRPr="00B858D8">
        <w:rPr>
          <w:rFonts w:ascii="Calibri" w:hAnsi="Calibri" w:cs="Calibri"/>
        </w:rPr>
        <w:t>realizowane w ramach Priorytetu FELD.02 Fundusze europejskie dla zielonego Łódzkiego Działania FELD.02.02 Efektywność energetyczna - ZIT Łódzki Obszar Metropolitalny, programu regionalnego Fundusze Europejskie dla Łódzkiego 2021-2027</w:t>
      </w:r>
      <w:r w:rsidRPr="00B858D8">
        <w:rPr>
          <w:rFonts w:ascii="Calibri" w:hAnsi="Calibri" w:cs="Calibri"/>
        </w:rPr>
        <w:t>, została zawarta umowa następującej treści:</w:t>
      </w:r>
    </w:p>
    <w:p w14:paraId="73134D14" w14:textId="77777777" w:rsidR="00C41567" w:rsidRPr="00B858D8" w:rsidRDefault="00C41567" w:rsidP="00375183">
      <w:pPr>
        <w:spacing w:line="276" w:lineRule="auto"/>
        <w:rPr>
          <w:rFonts w:ascii="Calibri" w:hAnsi="Calibri" w:cs="Calibri"/>
          <w:b/>
          <w:lang w:eastAsia="pl-PL"/>
        </w:rPr>
      </w:pPr>
      <w:r w:rsidRPr="00B858D8">
        <w:rPr>
          <w:rFonts w:ascii="Calibri" w:hAnsi="Calibri" w:cs="Calibri"/>
          <w:b/>
          <w:lang w:eastAsia="pl-PL"/>
        </w:rPr>
        <w:t>§ 1</w:t>
      </w:r>
    </w:p>
    <w:p w14:paraId="4680F15A" w14:textId="77777777" w:rsidR="005A0C5F" w:rsidRPr="00B858D8" w:rsidRDefault="00C41567" w:rsidP="00375183">
      <w:pPr>
        <w:spacing w:line="276" w:lineRule="auto"/>
        <w:rPr>
          <w:rFonts w:ascii="Calibri" w:hAnsi="Calibri" w:cs="Calibri"/>
          <w:b/>
          <w:caps/>
          <w:lang w:eastAsia="pl-PL"/>
        </w:rPr>
      </w:pPr>
      <w:r w:rsidRPr="00B858D8">
        <w:rPr>
          <w:rFonts w:ascii="Calibri" w:hAnsi="Calibri" w:cs="Calibri"/>
          <w:b/>
          <w:caps/>
          <w:lang w:eastAsia="pl-PL"/>
        </w:rPr>
        <w:t>Przedmiot umowy</w:t>
      </w:r>
    </w:p>
    <w:p w14:paraId="5BB7D18D" w14:textId="77777777" w:rsidR="007C2B1A" w:rsidRPr="00B858D8" w:rsidRDefault="00C41567" w:rsidP="00375183">
      <w:pPr>
        <w:spacing w:line="276" w:lineRule="auto"/>
        <w:rPr>
          <w:rFonts w:ascii="Calibri" w:hAnsi="Calibri" w:cs="Calibri"/>
          <w:b/>
          <w:bCs/>
        </w:rPr>
      </w:pPr>
      <w:r w:rsidRPr="00B858D8">
        <w:rPr>
          <w:rFonts w:ascii="Calibri" w:hAnsi="Calibri" w:cs="Calibri"/>
          <w:lang w:eastAsia="pl-PL"/>
        </w:rPr>
        <w:t>Zamawiający</w:t>
      </w:r>
      <w:r w:rsidR="003F7C0E" w:rsidRPr="00B858D8">
        <w:rPr>
          <w:rFonts w:ascii="Calibri" w:hAnsi="Calibri" w:cs="Calibri"/>
          <w:lang w:eastAsia="pl-PL"/>
        </w:rPr>
        <w:t xml:space="preserve"> zwany również "Inwestorem" </w:t>
      </w:r>
      <w:r w:rsidRPr="00B858D8">
        <w:rPr>
          <w:rFonts w:ascii="Calibri" w:hAnsi="Calibri" w:cs="Calibri"/>
          <w:lang w:eastAsia="pl-PL"/>
        </w:rPr>
        <w:t xml:space="preserve"> powierza, a Wykonawca przyjmuje do wykonania zamówienie publiczne</w:t>
      </w:r>
      <w:r w:rsidR="00322B4F" w:rsidRPr="00B858D8">
        <w:rPr>
          <w:rFonts w:ascii="Calibri" w:hAnsi="Calibri" w:cs="Calibri"/>
          <w:lang w:eastAsia="pl-PL"/>
        </w:rPr>
        <w:t xml:space="preserve"> w </w:t>
      </w:r>
      <w:r w:rsidR="00F75A5A" w:rsidRPr="00B858D8">
        <w:rPr>
          <w:rFonts w:ascii="Calibri" w:hAnsi="Calibri" w:cs="Calibri"/>
          <w:lang w:eastAsia="pl-PL"/>
        </w:rPr>
        <w:t xml:space="preserve">trybie </w:t>
      </w:r>
      <w:r w:rsidR="00EC3251" w:rsidRPr="00B858D8">
        <w:rPr>
          <w:rFonts w:ascii="Calibri" w:hAnsi="Calibri" w:cs="Calibri"/>
          <w:lang w:eastAsia="pl-PL"/>
        </w:rPr>
        <w:t>„</w:t>
      </w:r>
      <w:r w:rsidR="00F75A5A" w:rsidRPr="00B858D8">
        <w:rPr>
          <w:rFonts w:ascii="Calibri" w:hAnsi="Calibri" w:cs="Calibri"/>
          <w:lang w:eastAsia="pl-PL"/>
        </w:rPr>
        <w:t>Zaprojektuj i wybuduj</w:t>
      </w:r>
      <w:r w:rsidR="00EC3251" w:rsidRPr="00B858D8">
        <w:rPr>
          <w:rFonts w:ascii="Calibri" w:hAnsi="Calibri" w:cs="Calibri"/>
          <w:lang w:eastAsia="pl-PL"/>
        </w:rPr>
        <w:t>”</w:t>
      </w:r>
      <w:r w:rsidRPr="00B858D8">
        <w:rPr>
          <w:rFonts w:ascii="Calibri" w:hAnsi="Calibri" w:cs="Calibri"/>
          <w:lang w:eastAsia="pl-PL"/>
        </w:rPr>
        <w:t>, którego przedmiotem</w:t>
      </w:r>
      <w:r w:rsidR="00BB02A8" w:rsidRPr="00B858D8">
        <w:rPr>
          <w:rFonts w:ascii="Calibri" w:hAnsi="Calibri" w:cs="Calibri"/>
          <w:lang w:eastAsia="pl-PL"/>
        </w:rPr>
        <w:t xml:space="preserve"> jest</w:t>
      </w:r>
      <w:r w:rsidR="00322B4F" w:rsidRPr="00B858D8">
        <w:rPr>
          <w:rFonts w:ascii="Calibri" w:hAnsi="Calibri" w:cs="Calibri"/>
          <w:lang w:eastAsia="pl-PL"/>
        </w:rPr>
        <w:t>:</w:t>
      </w:r>
      <w:r w:rsidR="00BB02A8" w:rsidRPr="00B858D8">
        <w:rPr>
          <w:rFonts w:ascii="Calibri" w:hAnsi="Calibri" w:cs="Calibri"/>
          <w:lang w:eastAsia="pl-PL"/>
        </w:rPr>
        <w:t xml:space="preserve"> </w:t>
      </w:r>
      <w:r w:rsidR="00322B4F" w:rsidRPr="00B858D8">
        <w:rPr>
          <w:rFonts w:ascii="Calibri" w:hAnsi="Calibri" w:cs="Calibri"/>
          <w:b/>
          <w:bCs/>
        </w:rPr>
        <w:t xml:space="preserve"> </w:t>
      </w:r>
    </w:p>
    <w:p w14:paraId="35EEEF7B" w14:textId="77777777" w:rsidR="000074EF" w:rsidRPr="00B858D8" w:rsidRDefault="00373ECD" w:rsidP="00375183">
      <w:pPr>
        <w:numPr>
          <w:ilvl w:val="0"/>
          <w:numId w:val="34"/>
        </w:numPr>
        <w:spacing w:line="276" w:lineRule="auto"/>
        <w:rPr>
          <w:rFonts w:ascii="Calibri" w:hAnsi="Calibri" w:cs="Calibri"/>
          <w:b/>
          <w:i/>
        </w:rPr>
      </w:pPr>
      <w:r w:rsidRPr="00B858D8">
        <w:rPr>
          <w:rFonts w:ascii="Calibri" w:hAnsi="Calibri" w:cs="Calibri"/>
          <w:b/>
        </w:rPr>
        <w:t>”</w:t>
      </w:r>
      <w:r w:rsidRPr="00B858D8">
        <w:rPr>
          <w:rFonts w:ascii="Calibri" w:eastAsia="DejaVuSans" w:hAnsi="Calibri" w:cs="Calibri"/>
        </w:rPr>
        <w:t xml:space="preserve">Termomodernizacja zasobu komunalnego miasta Ozorkowa </w:t>
      </w:r>
      <w:r w:rsidR="000074EF" w:rsidRPr="00B858D8">
        <w:rPr>
          <w:rFonts w:ascii="Calibri" w:hAnsi="Calibri" w:cs="Calibri"/>
        </w:rPr>
        <w:t xml:space="preserve">- </w:t>
      </w:r>
      <w:bookmarkStart w:id="1" w:name="_Hlk215647920"/>
      <w:r w:rsidR="000074EF" w:rsidRPr="00B858D8">
        <w:rPr>
          <w:rFonts w:ascii="Calibri" w:hAnsi="Calibri" w:cs="Calibri"/>
        </w:rPr>
        <w:t xml:space="preserve">kamienica przy Pl. Jana Pawła II 7 </w:t>
      </w:r>
      <w:bookmarkStart w:id="2" w:name="_Hlk215647752"/>
      <w:r w:rsidR="000074EF" w:rsidRPr="00B858D8">
        <w:rPr>
          <w:rFonts w:ascii="Calibri" w:hAnsi="Calibri" w:cs="Calibri"/>
        </w:rPr>
        <w:t xml:space="preserve"> </w:t>
      </w:r>
      <w:bookmarkEnd w:id="1"/>
      <w:bookmarkEnd w:id="2"/>
    </w:p>
    <w:p w14:paraId="2A6612AF" w14:textId="77777777" w:rsidR="00BF0324" w:rsidRPr="00B858D8" w:rsidRDefault="00BF0324" w:rsidP="00375183">
      <w:pPr>
        <w:pStyle w:val="Stopka"/>
        <w:numPr>
          <w:ilvl w:val="0"/>
          <w:numId w:val="34"/>
        </w:numPr>
        <w:spacing w:line="276" w:lineRule="auto"/>
        <w:rPr>
          <w:rFonts w:ascii="Calibri" w:hAnsi="Calibri" w:cs="Calibri"/>
          <w:b/>
          <w:lang w:val="pl-PL" w:eastAsia="pl-PL"/>
        </w:rPr>
      </w:pPr>
      <w:r w:rsidRPr="00B858D8">
        <w:rPr>
          <w:rFonts w:ascii="Calibri" w:hAnsi="Calibri" w:cs="Calibri"/>
        </w:rPr>
        <w:t>P</w:t>
      </w:r>
      <w:r w:rsidR="00C41567" w:rsidRPr="00B858D8">
        <w:rPr>
          <w:rFonts w:ascii="Calibri" w:hAnsi="Calibri" w:cs="Calibri"/>
        </w:rPr>
        <w:t xml:space="preserve">rzedmiot umowy określony w </w:t>
      </w:r>
      <w:r w:rsidR="005421A1" w:rsidRPr="00B858D8">
        <w:rPr>
          <w:rFonts w:ascii="Calibri" w:hAnsi="Calibri" w:cs="Calibri"/>
        </w:rPr>
        <w:t>ust.</w:t>
      </w:r>
      <w:r w:rsidR="00C41567" w:rsidRPr="00B858D8">
        <w:rPr>
          <w:rFonts w:ascii="Calibri" w:hAnsi="Calibri" w:cs="Calibri"/>
        </w:rPr>
        <w:t xml:space="preserve"> 1 </w:t>
      </w:r>
      <w:r w:rsidRPr="00B858D8">
        <w:rPr>
          <w:rFonts w:ascii="Calibri" w:hAnsi="Calibri" w:cs="Calibri"/>
        </w:rPr>
        <w:t xml:space="preserve">został podzielony na  </w:t>
      </w:r>
      <w:r w:rsidR="00ED12DC" w:rsidRPr="00B858D8">
        <w:rPr>
          <w:rFonts w:ascii="Calibri" w:hAnsi="Calibri" w:cs="Calibri"/>
        </w:rPr>
        <w:t xml:space="preserve">dwa zadania – </w:t>
      </w:r>
      <w:r w:rsidR="00ED12DC" w:rsidRPr="00B858D8">
        <w:rPr>
          <w:rFonts w:ascii="Calibri" w:hAnsi="Calibri" w:cs="Calibri"/>
          <w:b/>
        </w:rPr>
        <w:t xml:space="preserve">Zadanie nr 1 </w:t>
      </w:r>
      <w:r w:rsidR="00ED12DC" w:rsidRPr="00B858D8">
        <w:rPr>
          <w:rFonts w:ascii="Calibri" w:hAnsi="Calibri" w:cs="Calibri"/>
          <w:b/>
        </w:rPr>
        <w:br/>
        <w:t>oraz Zadania nr 2</w:t>
      </w:r>
      <w:r w:rsidR="00357C0C" w:rsidRPr="00B858D8">
        <w:rPr>
          <w:rFonts w:ascii="Calibri" w:hAnsi="Calibri" w:cs="Calibri"/>
          <w:b/>
          <w:lang w:val="pl-PL"/>
        </w:rPr>
        <w:t>.</w:t>
      </w:r>
      <w:r w:rsidR="00C24D2B" w:rsidRPr="00B858D8">
        <w:rPr>
          <w:rFonts w:ascii="Calibri" w:hAnsi="Calibri" w:cs="Calibri"/>
          <w:b/>
          <w:lang w:val="pl-PL"/>
        </w:rPr>
        <w:t xml:space="preserve"> </w:t>
      </w:r>
    </w:p>
    <w:p w14:paraId="28E7849D" w14:textId="77777777" w:rsidR="00DD3275" w:rsidRPr="00B858D8" w:rsidRDefault="00DD3275" w:rsidP="00375183">
      <w:pPr>
        <w:numPr>
          <w:ilvl w:val="0"/>
          <w:numId w:val="38"/>
        </w:numPr>
        <w:spacing w:line="276" w:lineRule="auto"/>
        <w:rPr>
          <w:rFonts w:ascii="Calibri" w:hAnsi="Calibri" w:cs="Calibri"/>
          <w:bCs/>
        </w:rPr>
      </w:pPr>
      <w:r w:rsidRPr="00B858D8">
        <w:rPr>
          <w:rFonts w:ascii="Calibri" w:hAnsi="Calibri" w:cs="Calibri"/>
          <w:bCs/>
        </w:rPr>
        <w:t xml:space="preserve">W ramach </w:t>
      </w:r>
      <w:r w:rsidRPr="00B858D8">
        <w:rPr>
          <w:rFonts w:ascii="Calibri" w:hAnsi="Calibri" w:cs="Calibri"/>
          <w:b/>
          <w:bCs/>
        </w:rPr>
        <w:t>zadania Nr 1 „zaprojektuj”</w:t>
      </w:r>
      <w:r w:rsidRPr="00B858D8">
        <w:rPr>
          <w:rFonts w:ascii="Calibri" w:hAnsi="Calibri" w:cs="Calibri"/>
          <w:bCs/>
        </w:rPr>
        <w:t xml:space="preserve"> – należy opracować dokumentację budowlaną (projekt budowlany i wykonawczy), zwaną również „dokumentacją techniczna” lub „dokumentacją projektową” i uzyskać w imieniu Zamawiającego </w:t>
      </w:r>
      <w:r w:rsidR="00464F2B" w:rsidRPr="00B858D8">
        <w:rPr>
          <w:rFonts w:ascii="Calibri" w:hAnsi="Calibri" w:cs="Calibri"/>
        </w:rPr>
        <w:t>wszelkich uzgodnień, analiz, map</w:t>
      </w:r>
      <w:r w:rsidR="00464F2B" w:rsidRPr="00B858D8">
        <w:rPr>
          <w:rFonts w:ascii="Calibri" w:hAnsi="Calibri" w:cs="Calibri"/>
          <w:bCs/>
        </w:rPr>
        <w:t xml:space="preserve"> oraz niezbędnych </w:t>
      </w:r>
      <w:r w:rsidRPr="00B858D8">
        <w:rPr>
          <w:rFonts w:ascii="Calibri" w:hAnsi="Calibri" w:cs="Calibri"/>
          <w:bCs/>
        </w:rPr>
        <w:t>wymagan</w:t>
      </w:r>
      <w:r w:rsidR="00464F2B" w:rsidRPr="00B858D8">
        <w:rPr>
          <w:rFonts w:ascii="Calibri" w:hAnsi="Calibri" w:cs="Calibri"/>
          <w:bCs/>
        </w:rPr>
        <w:t>ych</w:t>
      </w:r>
      <w:r w:rsidRPr="00B858D8">
        <w:rPr>
          <w:rFonts w:ascii="Calibri" w:hAnsi="Calibri" w:cs="Calibri"/>
          <w:bCs/>
        </w:rPr>
        <w:t xml:space="preserve"> decyzj</w:t>
      </w:r>
      <w:r w:rsidR="00464F2B" w:rsidRPr="00B858D8">
        <w:rPr>
          <w:rFonts w:ascii="Calibri" w:hAnsi="Calibri" w:cs="Calibri"/>
          <w:bCs/>
        </w:rPr>
        <w:t>i</w:t>
      </w:r>
      <w:r w:rsidRPr="00B858D8">
        <w:rPr>
          <w:rFonts w:ascii="Calibri" w:hAnsi="Calibri" w:cs="Calibri"/>
          <w:bCs/>
        </w:rPr>
        <w:t xml:space="preserve">, tzn. pozwolenia na budowę lub zgłoszenia </w:t>
      </w:r>
      <w:r w:rsidR="00464F2B" w:rsidRPr="00B858D8">
        <w:rPr>
          <w:rFonts w:ascii="Calibri" w:hAnsi="Calibri" w:cs="Calibri"/>
          <w:bCs/>
        </w:rPr>
        <w:t xml:space="preserve">robót </w:t>
      </w:r>
      <w:r w:rsidRPr="00B858D8">
        <w:rPr>
          <w:rFonts w:ascii="Calibri" w:hAnsi="Calibri" w:cs="Calibri"/>
          <w:bCs/>
        </w:rPr>
        <w:t>zgodnie z przepisami Prawa budowlanego</w:t>
      </w:r>
      <w:r w:rsidR="00A934F4" w:rsidRPr="00B858D8">
        <w:rPr>
          <w:rFonts w:ascii="Calibri" w:hAnsi="Calibri" w:cs="Calibri"/>
          <w:bCs/>
        </w:rPr>
        <w:t>.</w:t>
      </w:r>
      <w:r w:rsidRPr="00B858D8">
        <w:rPr>
          <w:rFonts w:ascii="Calibri" w:hAnsi="Calibri" w:cs="Calibri"/>
          <w:bCs/>
        </w:rPr>
        <w:t xml:space="preserve">  </w:t>
      </w:r>
    </w:p>
    <w:p w14:paraId="54D747FC" w14:textId="77777777" w:rsidR="00DD3275" w:rsidRPr="00B858D8" w:rsidRDefault="00DD3275" w:rsidP="00375183">
      <w:pPr>
        <w:numPr>
          <w:ilvl w:val="0"/>
          <w:numId w:val="38"/>
        </w:numPr>
        <w:tabs>
          <w:tab w:val="left" w:pos="0"/>
        </w:tabs>
        <w:spacing w:line="276" w:lineRule="auto"/>
        <w:rPr>
          <w:rFonts w:ascii="Calibri" w:hAnsi="Calibri" w:cs="Calibri"/>
          <w:bCs/>
        </w:rPr>
      </w:pPr>
      <w:r w:rsidRPr="00B858D8">
        <w:rPr>
          <w:rFonts w:ascii="Calibri" w:hAnsi="Calibri" w:cs="Calibri"/>
          <w:bCs/>
        </w:rPr>
        <w:t xml:space="preserve">W ramach </w:t>
      </w:r>
      <w:r w:rsidRPr="00B858D8">
        <w:rPr>
          <w:rFonts w:ascii="Calibri" w:hAnsi="Calibri" w:cs="Calibri"/>
          <w:b/>
          <w:bCs/>
        </w:rPr>
        <w:t>zadania Nr 2 „wybuduj</w:t>
      </w:r>
      <w:r w:rsidRPr="00B858D8">
        <w:rPr>
          <w:rFonts w:ascii="Calibri" w:hAnsi="Calibri" w:cs="Calibri"/>
          <w:bCs/>
        </w:rPr>
        <w:t>” – należy wykonać roboty budowlan</w:t>
      </w:r>
      <w:r w:rsidR="00D82EB7" w:rsidRPr="00B858D8">
        <w:rPr>
          <w:rFonts w:ascii="Calibri" w:hAnsi="Calibri" w:cs="Calibri"/>
          <w:bCs/>
        </w:rPr>
        <w:t>e</w:t>
      </w:r>
      <w:r w:rsidRPr="00B858D8">
        <w:rPr>
          <w:rFonts w:ascii="Calibri" w:hAnsi="Calibri" w:cs="Calibri"/>
          <w:bCs/>
        </w:rPr>
        <w:br/>
        <w:t xml:space="preserve">na podstawie opracowanej przez Wykonawcę dokumentacji budowlanej i wykonawczej oraz gdy będzie to konieczne uzyskać w imieniu </w:t>
      </w:r>
      <w:r w:rsidR="00D82EB7" w:rsidRPr="00B858D8">
        <w:rPr>
          <w:rFonts w:ascii="Calibri" w:hAnsi="Calibri" w:cs="Calibri"/>
          <w:bCs/>
        </w:rPr>
        <w:t>Z</w:t>
      </w:r>
      <w:r w:rsidRPr="00B858D8">
        <w:rPr>
          <w:rFonts w:ascii="Calibri" w:hAnsi="Calibri" w:cs="Calibri"/>
          <w:bCs/>
        </w:rPr>
        <w:t xml:space="preserve">amawiającego  decyzję o pozwoleniu na użytkowanie lub zgłoszenie zakończenia robót. </w:t>
      </w:r>
    </w:p>
    <w:p w14:paraId="61F17D4A" w14:textId="77777777" w:rsidR="00D142C9" w:rsidRPr="00B858D8" w:rsidRDefault="00D142C9" w:rsidP="00375183">
      <w:pPr>
        <w:pStyle w:val="Akapitzlist"/>
        <w:numPr>
          <w:ilvl w:val="0"/>
          <w:numId w:val="34"/>
        </w:numPr>
        <w:suppressAutoHyphens w:val="0"/>
        <w:spacing w:after="0"/>
        <w:ind w:left="426" w:hanging="426"/>
        <w:contextualSpacing/>
        <w:rPr>
          <w:rFonts w:cs="Calibri"/>
          <w:sz w:val="24"/>
          <w:szCs w:val="24"/>
          <w:lang w:val="pl-PL"/>
        </w:rPr>
      </w:pPr>
      <w:r w:rsidRPr="00B858D8">
        <w:rPr>
          <w:rFonts w:cs="Calibri"/>
          <w:sz w:val="24"/>
          <w:szCs w:val="24"/>
          <w:lang w:eastAsia="pl-PL"/>
        </w:rPr>
        <w:lastRenderedPageBreak/>
        <w:t xml:space="preserve">Szczegółowy zakres przedmiotu </w:t>
      </w:r>
      <w:r w:rsidRPr="00B858D8">
        <w:rPr>
          <w:rFonts w:cs="Calibri"/>
          <w:sz w:val="24"/>
          <w:szCs w:val="24"/>
          <w:lang w:val="pl-PL" w:eastAsia="pl-PL"/>
        </w:rPr>
        <w:t>u</w:t>
      </w:r>
      <w:r w:rsidRPr="00B858D8">
        <w:rPr>
          <w:rFonts w:cs="Calibri"/>
          <w:sz w:val="24"/>
          <w:szCs w:val="24"/>
          <w:lang w:eastAsia="pl-PL"/>
        </w:rPr>
        <w:t xml:space="preserve">mowy oraz warunki realizacji określają oprócz niniejszej </w:t>
      </w:r>
      <w:r w:rsidRPr="00B858D8">
        <w:rPr>
          <w:rFonts w:cs="Calibri"/>
          <w:sz w:val="24"/>
          <w:szCs w:val="24"/>
          <w:lang w:val="pl-PL" w:eastAsia="pl-PL"/>
        </w:rPr>
        <w:t>u</w:t>
      </w:r>
      <w:r w:rsidRPr="00B858D8">
        <w:rPr>
          <w:rFonts w:cs="Calibri"/>
          <w:sz w:val="24"/>
          <w:szCs w:val="24"/>
          <w:lang w:eastAsia="pl-PL"/>
        </w:rPr>
        <w:t>mowy następujące dokumenty</w:t>
      </w:r>
      <w:r w:rsidRPr="00B858D8">
        <w:rPr>
          <w:rFonts w:cs="Calibri"/>
          <w:sz w:val="24"/>
          <w:szCs w:val="24"/>
          <w:lang w:val="pl-PL" w:eastAsia="pl-PL"/>
        </w:rPr>
        <w:t>:</w:t>
      </w:r>
    </w:p>
    <w:p w14:paraId="08606B8F" w14:textId="21FDC49E" w:rsidR="00535EB6" w:rsidRPr="00B858D8" w:rsidRDefault="003A59B7" w:rsidP="00375183">
      <w:pPr>
        <w:numPr>
          <w:ilvl w:val="0"/>
          <w:numId w:val="35"/>
        </w:numPr>
        <w:suppressAutoHyphens w:val="0"/>
        <w:spacing w:line="300" w:lineRule="atLeast"/>
        <w:ind w:left="851"/>
        <w:rPr>
          <w:rFonts w:ascii="Calibri" w:hAnsi="Calibri" w:cs="Calibri"/>
        </w:rPr>
      </w:pPr>
      <w:r>
        <w:rPr>
          <w:rFonts w:ascii="Calibri" w:hAnsi="Calibri" w:cs="Calibri"/>
        </w:rPr>
        <w:t xml:space="preserve">   </w:t>
      </w:r>
      <w:r w:rsidR="00535EB6" w:rsidRPr="00B858D8">
        <w:rPr>
          <w:rFonts w:ascii="Calibri" w:hAnsi="Calibri" w:cs="Calibri"/>
        </w:rPr>
        <w:t>SWZ</w:t>
      </w:r>
    </w:p>
    <w:p w14:paraId="760B0119" w14:textId="332CEC55" w:rsidR="00D142C9" w:rsidRPr="00B858D8" w:rsidRDefault="00D142C9" w:rsidP="00375183">
      <w:pPr>
        <w:numPr>
          <w:ilvl w:val="0"/>
          <w:numId w:val="35"/>
        </w:numPr>
        <w:suppressAutoHyphens w:val="0"/>
        <w:spacing w:line="300" w:lineRule="atLeast"/>
        <w:ind w:left="993" w:hanging="502"/>
        <w:rPr>
          <w:rFonts w:ascii="Calibri" w:hAnsi="Calibri" w:cs="Calibri"/>
        </w:rPr>
      </w:pPr>
      <w:r w:rsidRPr="00B858D8">
        <w:rPr>
          <w:rFonts w:ascii="Calibri" w:hAnsi="Calibri" w:cs="Calibri"/>
        </w:rPr>
        <w:t xml:space="preserve">Program funkcjonalno-użytkowy: </w:t>
      </w:r>
      <w:bookmarkStart w:id="3" w:name="_Hlk214619425"/>
      <w:r w:rsidRPr="00B858D8">
        <w:rPr>
          <w:rFonts w:ascii="Calibri" w:hAnsi="Calibri" w:cs="Calibri"/>
        </w:rPr>
        <w:t xml:space="preserve">załącznik nr </w:t>
      </w:r>
      <w:r w:rsidR="003A59B7">
        <w:rPr>
          <w:rFonts w:ascii="Calibri" w:hAnsi="Calibri" w:cs="Calibri"/>
        </w:rPr>
        <w:t xml:space="preserve">8 </w:t>
      </w:r>
      <w:r w:rsidRPr="00B858D8">
        <w:rPr>
          <w:rFonts w:ascii="Calibri" w:hAnsi="Calibri" w:cs="Calibri"/>
        </w:rPr>
        <w:t>do SWZ</w:t>
      </w:r>
      <w:bookmarkEnd w:id="3"/>
      <w:r w:rsidRPr="00B858D8">
        <w:rPr>
          <w:rFonts w:ascii="Calibri" w:hAnsi="Calibri" w:cs="Calibri"/>
        </w:rPr>
        <w:t>,</w:t>
      </w:r>
    </w:p>
    <w:p w14:paraId="1F36061C" w14:textId="1D9AFBA7" w:rsidR="00373ECD" w:rsidRPr="00B858D8" w:rsidRDefault="00373ECD" w:rsidP="00375183">
      <w:pPr>
        <w:numPr>
          <w:ilvl w:val="0"/>
          <w:numId w:val="35"/>
        </w:numPr>
        <w:suppressAutoHyphens w:val="0"/>
        <w:spacing w:line="300" w:lineRule="atLeast"/>
        <w:ind w:left="993" w:hanging="502"/>
        <w:rPr>
          <w:rFonts w:ascii="Calibri" w:hAnsi="Calibri" w:cs="Calibri"/>
        </w:rPr>
      </w:pPr>
      <w:r w:rsidRPr="00B858D8">
        <w:rPr>
          <w:rFonts w:ascii="Calibri" w:hAnsi="Calibri" w:cs="Calibri"/>
        </w:rPr>
        <w:t>Audyt energetyczny</w:t>
      </w:r>
      <w:r w:rsidR="003A59B7">
        <w:rPr>
          <w:rFonts w:ascii="Calibri" w:hAnsi="Calibri" w:cs="Calibri"/>
        </w:rPr>
        <w:t xml:space="preserve"> wraz ze sprostowaniem</w:t>
      </w:r>
      <w:r w:rsidRPr="00B858D8">
        <w:rPr>
          <w:rFonts w:ascii="Calibri" w:hAnsi="Calibri" w:cs="Calibri"/>
        </w:rPr>
        <w:t xml:space="preserve">: </w:t>
      </w:r>
      <w:bookmarkStart w:id="4" w:name="_Hlk214619545"/>
      <w:r w:rsidRPr="00B858D8">
        <w:rPr>
          <w:rFonts w:ascii="Calibri" w:hAnsi="Calibri" w:cs="Calibri"/>
        </w:rPr>
        <w:t>załącznik nr</w:t>
      </w:r>
      <w:r w:rsidR="003A59B7">
        <w:rPr>
          <w:rFonts w:ascii="Calibri" w:hAnsi="Calibri" w:cs="Calibri"/>
        </w:rPr>
        <w:t xml:space="preserve"> 10</w:t>
      </w:r>
      <w:r w:rsidR="002547C2" w:rsidRPr="00B858D8">
        <w:rPr>
          <w:rFonts w:ascii="Calibri" w:eastAsia="DejaVuSans" w:hAnsi="Calibri" w:cs="Calibri"/>
        </w:rPr>
        <w:t xml:space="preserve"> </w:t>
      </w:r>
      <w:r w:rsidRPr="00B858D8">
        <w:rPr>
          <w:rFonts w:ascii="Calibri" w:hAnsi="Calibri" w:cs="Calibri"/>
        </w:rPr>
        <w:t>do SWZ</w:t>
      </w:r>
      <w:bookmarkEnd w:id="4"/>
    </w:p>
    <w:p w14:paraId="7695148B" w14:textId="792CE94D" w:rsidR="00373ECD" w:rsidRPr="00B858D8" w:rsidRDefault="00373ECD" w:rsidP="00375183">
      <w:pPr>
        <w:numPr>
          <w:ilvl w:val="0"/>
          <w:numId w:val="35"/>
        </w:numPr>
        <w:suppressAutoHyphens w:val="0"/>
        <w:spacing w:line="300" w:lineRule="atLeast"/>
        <w:ind w:left="993" w:hanging="502"/>
        <w:rPr>
          <w:rFonts w:ascii="Calibri" w:hAnsi="Calibri" w:cs="Calibri"/>
        </w:rPr>
      </w:pPr>
      <w:r w:rsidRPr="00B858D8">
        <w:rPr>
          <w:rFonts w:ascii="Calibri" w:hAnsi="Calibri" w:cs="Calibri"/>
        </w:rPr>
        <w:t xml:space="preserve">Wytyczne konserwatorskie: załącznik nr </w:t>
      </w:r>
      <w:r w:rsidR="003A59B7">
        <w:rPr>
          <w:rFonts w:ascii="Calibri" w:hAnsi="Calibri" w:cs="Calibri"/>
        </w:rPr>
        <w:t xml:space="preserve">11 </w:t>
      </w:r>
      <w:r w:rsidRPr="00B858D8">
        <w:rPr>
          <w:rFonts w:ascii="Calibri" w:hAnsi="Calibri" w:cs="Calibri"/>
        </w:rPr>
        <w:t>do SWZ</w:t>
      </w:r>
    </w:p>
    <w:p w14:paraId="5042176D" w14:textId="19F1136F" w:rsidR="00373ECD" w:rsidRPr="00B858D8" w:rsidRDefault="00373ECD" w:rsidP="00375183">
      <w:pPr>
        <w:numPr>
          <w:ilvl w:val="0"/>
          <w:numId w:val="35"/>
        </w:numPr>
        <w:suppressAutoHyphens w:val="0"/>
        <w:spacing w:line="300" w:lineRule="atLeast"/>
        <w:ind w:left="993" w:hanging="502"/>
        <w:rPr>
          <w:rFonts w:ascii="Calibri" w:hAnsi="Calibri" w:cs="Calibri"/>
        </w:rPr>
      </w:pPr>
      <w:r w:rsidRPr="00B858D8">
        <w:rPr>
          <w:rFonts w:ascii="Calibri" w:hAnsi="Calibri" w:cs="Calibri"/>
        </w:rPr>
        <w:t xml:space="preserve"> </w:t>
      </w:r>
      <w:r w:rsidRPr="00B858D8">
        <w:rPr>
          <w:rFonts w:ascii="Calibri" w:eastAsia="DejaVuSans" w:hAnsi="Calibri" w:cs="Calibri"/>
        </w:rPr>
        <w:t xml:space="preserve">Ekspertyzy ornitologiczne i chiropterologiczne dla budynków: </w:t>
      </w:r>
      <w:r w:rsidRPr="00B858D8">
        <w:rPr>
          <w:rFonts w:ascii="Calibri" w:hAnsi="Calibri" w:cs="Calibri"/>
        </w:rPr>
        <w:t xml:space="preserve">załącznik nr </w:t>
      </w:r>
      <w:r w:rsidR="003A59B7">
        <w:rPr>
          <w:rFonts w:ascii="Calibri" w:hAnsi="Calibri" w:cs="Calibri"/>
        </w:rPr>
        <w:t>12</w:t>
      </w:r>
      <w:r w:rsidR="002547C2" w:rsidRPr="00B858D8">
        <w:rPr>
          <w:rFonts w:ascii="Calibri" w:hAnsi="Calibri" w:cs="Calibri"/>
        </w:rPr>
        <w:t xml:space="preserve"> </w:t>
      </w:r>
      <w:r w:rsidRPr="00B858D8">
        <w:rPr>
          <w:rFonts w:ascii="Calibri" w:hAnsi="Calibri" w:cs="Calibri"/>
        </w:rPr>
        <w:t>do SWZ</w:t>
      </w:r>
    </w:p>
    <w:p w14:paraId="12897F0D" w14:textId="77777777" w:rsidR="00D142C9" w:rsidRPr="00B858D8" w:rsidRDefault="002547C2" w:rsidP="00375183">
      <w:pPr>
        <w:numPr>
          <w:ilvl w:val="0"/>
          <w:numId w:val="35"/>
        </w:numPr>
        <w:suppressAutoHyphens w:val="0"/>
        <w:spacing w:line="300" w:lineRule="atLeast"/>
        <w:ind w:left="993" w:hanging="502"/>
        <w:rPr>
          <w:rFonts w:ascii="Calibri" w:hAnsi="Calibri" w:cs="Calibri"/>
        </w:rPr>
      </w:pPr>
      <w:r w:rsidRPr="00B858D8">
        <w:rPr>
          <w:rFonts w:ascii="Calibri" w:hAnsi="Calibri" w:cs="Calibri"/>
        </w:rPr>
        <w:t xml:space="preserve"> </w:t>
      </w:r>
      <w:r w:rsidR="00D142C9" w:rsidRPr="00B858D8">
        <w:rPr>
          <w:rFonts w:ascii="Calibri" w:hAnsi="Calibri" w:cs="Calibri"/>
        </w:rPr>
        <w:t>Oferta Wykonawcy.</w:t>
      </w:r>
    </w:p>
    <w:p w14:paraId="3FDBD004" w14:textId="64BC4D0A" w:rsidR="00082873" w:rsidRPr="00B858D8" w:rsidRDefault="00082873" w:rsidP="00375183">
      <w:pPr>
        <w:numPr>
          <w:ilvl w:val="0"/>
          <w:numId w:val="35"/>
        </w:numPr>
        <w:suppressAutoHyphens w:val="0"/>
        <w:spacing w:line="300" w:lineRule="atLeast"/>
        <w:ind w:left="993" w:hanging="502"/>
        <w:rPr>
          <w:rFonts w:ascii="Calibri" w:hAnsi="Calibri" w:cs="Calibri"/>
          <w:i/>
          <w:iCs/>
        </w:rPr>
      </w:pPr>
      <w:r w:rsidRPr="00B858D8">
        <w:rPr>
          <w:rFonts w:ascii="Calibri" w:hAnsi="Calibri" w:cs="Calibri"/>
        </w:rPr>
        <w:t xml:space="preserve"> </w:t>
      </w:r>
      <w:r w:rsidR="002E11EA" w:rsidRPr="00B858D8">
        <w:rPr>
          <w:rFonts w:ascii="Calibri" w:hAnsi="Calibri" w:cs="Calibri"/>
        </w:rPr>
        <w:t>Decyzja RDOŚ</w:t>
      </w:r>
      <w:r w:rsidRPr="00B858D8">
        <w:rPr>
          <w:rFonts w:ascii="Calibri" w:hAnsi="Calibri" w:cs="Calibri"/>
        </w:rPr>
        <w:t xml:space="preserve"> </w:t>
      </w:r>
      <w:r w:rsidR="003A59B7">
        <w:rPr>
          <w:rFonts w:ascii="Calibri" w:hAnsi="Calibri" w:cs="Calibri"/>
        </w:rPr>
        <w:t>– załącznik 9 do SWZ</w:t>
      </w:r>
      <w:r w:rsidRPr="00B858D8">
        <w:rPr>
          <w:rFonts w:ascii="Calibri" w:hAnsi="Calibri" w:cs="Calibri"/>
        </w:rPr>
        <w:t xml:space="preserve">   </w:t>
      </w:r>
    </w:p>
    <w:p w14:paraId="6EC80F6E" w14:textId="72120BA7" w:rsidR="00D142C9" w:rsidRPr="00B858D8" w:rsidRDefault="00D142C9" w:rsidP="00375183">
      <w:pPr>
        <w:numPr>
          <w:ilvl w:val="0"/>
          <w:numId w:val="34"/>
        </w:numPr>
        <w:suppressAutoHyphens w:val="0"/>
        <w:spacing w:line="276" w:lineRule="auto"/>
        <w:ind w:left="0" w:firstLine="0"/>
        <w:rPr>
          <w:rFonts w:ascii="Calibri" w:hAnsi="Calibri" w:cs="Calibri"/>
          <w:noProof/>
          <w:lang w:eastAsia="pl-PL"/>
        </w:rPr>
      </w:pPr>
      <w:r w:rsidRPr="00B858D8">
        <w:rPr>
          <w:rFonts w:ascii="Calibri" w:hAnsi="Calibri" w:cs="Calibri"/>
          <w:noProof/>
          <w:lang w:eastAsia="pl-PL"/>
        </w:rPr>
        <w:t xml:space="preserve">Dokumenty wymienione w ust. </w:t>
      </w:r>
      <w:r w:rsidR="00AA630F" w:rsidRPr="00B858D8">
        <w:rPr>
          <w:rFonts w:ascii="Calibri" w:hAnsi="Calibri" w:cs="Calibri"/>
          <w:noProof/>
          <w:lang w:eastAsia="pl-PL"/>
        </w:rPr>
        <w:t>3</w:t>
      </w:r>
      <w:r w:rsidRPr="00B858D8">
        <w:rPr>
          <w:rFonts w:ascii="Calibri" w:hAnsi="Calibri" w:cs="Calibri"/>
          <w:noProof/>
          <w:lang w:eastAsia="pl-PL"/>
        </w:rPr>
        <w:t xml:space="preserve"> stanowią integralną część umowy. </w:t>
      </w:r>
      <w:r w:rsidRPr="00B858D8">
        <w:rPr>
          <w:rFonts w:ascii="Calibri" w:hAnsi="Calibri" w:cs="Calibri"/>
          <w:lang w:eastAsia="pl-PL"/>
        </w:rPr>
        <w:t>W przypadku</w:t>
      </w:r>
      <w:r w:rsidR="00420616">
        <w:rPr>
          <w:rFonts w:ascii="Calibri" w:hAnsi="Calibri" w:cs="Calibri"/>
          <w:lang w:eastAsia="pl-PL"/>
        </w:rPr>
        <w:t xml:space="preserve"> </w:t>
      </w:r>
      <w:r w:rsidRPr="00B858D8">
        <w:rPr>
          <w:rFonts w:ascii="Calibri" w:hAnsi="Calibri" w:cs="Calibri"/>
          <w:lang w:eastAsia="pl-PL"/>
        </w:rPr>
        <w:t xml:space="preserve">jakichkolwiek sprzeczności w zapisach zawartych w umowie oraz dokumentach wymienionych powyżej, strony zgodnie ustalają, iż bezwzględny priorytet ma umowa, a następnie dokumenty wymienione w ust. </w:t>
      </w:r>
      <w:r w:rsidR="00AA630F" w:rsidRPr="00B858D8">
        <w:rPr>
          <w:rFonts w:ascii="Calibri" w:hAnsi="Calibri" w:cs="Calibri"/>
          <w:lang w:eastAsia="pl-PL"/>
        </w:rPr>
        <w:t>3</w:t>
      </w:r>
      <w:r w:rsidRPr="00B858D8">
        <w:rPr>
          <w:rFonts w:ascii="Calibri" w:hAnsi="Calibri" w:cs="Calibri"/>
          <w:lang w:eastAsia="pl-PL"/>
        </w:rPr>
        <w:t xml:space="preserve">. </w:t>
      </w:r>
    </w:p>
    <w:p w14:paraId="0C04D0F8" w14:textId="77777777" w:rsidR="00D142C9" w:rsidRPr="00B858D8" w:rsidRDefault="00D142C9" w:rsidP="00375183">
      <w:pPr>
        <w:suppressAutoHyphens w:val="0"/>
        <w:spacing w:line="276" w:lineRule="auto"/>
        <w:ind w:left="426" w:firstLine="708"/>
        <w:rPr>
          <w:rFonts w:ascii="Calibri" w:hAnsi="Calibri" w:cs="Calibri"/>
          <w:b/>
          <w:lang w:eastAsia="pl-PL"/>
        </w:rPr>
      </w:pPr>
    </w:p>
    <w:p w14:paraId="2FD1840D" w14:textId="77777777" w:rsidR="00685B0F" w:rsidRPr="00B858D8" w:rsidRDefault="00685B0F" w:rsidP="00375183">
      <w:pPr>
        <w:suppressAutoHyphens w:val="0"/>
        <w:spacing w:line="276" w:lineRule="auto"/>
        <w:rPr>
          <w:rFonts w:ascii="Calibri" w:hAnsi="Calibri" w:cs="Calibri"/>
          <w:lang w:eastAsia="pl-PL"/>
        </w:rPr>
      </w:pPr>
      <w:r w:rsidRPr="00B858D8">
        <w:rPr>
          <w:rFonts w:ascii="Calibri" w:hAnsi="Calibri" w:cs="Calibri"/>
          <w:b/>
          <w:lang w:eastAsia="pl-PL"/>
        </w:rPr>
        <w:t>§</w:t>
      </w:r>
      <w:r w:rsidR="00213068" w:rsidRPr="00B858D8">
        <w:rPr>
          <w:rFonts w:ascii="Calibri" w:hAnsi="Calibri" w:cs="Calibri"/>
          <w:b/>
          <w:lang w:eastAsia="pl-PL"/>
        </w:rPr>
        <w:t xml:space="preserve"> </w:t>
      </w:r>
      <w:r w:rsidRPr="00B858D8">
        <w:rPr>
          <w:rFonts w:ascii="Calibri" w:hAnsi="Calibri" w:cs="Calibri"/>
          <w:b/>
          <w:lang w:eastAsia="pl-PL"/>
        </w:rPr>
        <w:t>2</w:t>
      </w:r>
    </w:p>
    <w:p w14:paraId="13C3A4EB" w14:textId="77777777" w:rsidR="009F0266" w:rsidRPr="00B858D8" w:rsidRDefault="00685B0F" w:rsidP="00375183">
      <w:pPr>
        <w:numPr>
          <w:ilvl w:val="0"/>
          <w:numId w:val="36"/>
        </w:numPr>
        <w:suppressAutoHyphens w:val="0"/>
        <w:spacing w:line="276" w:lineRule="auto"/>
        <w:ind w:left="426"/>
        <w:rPr>
          <w:rFonts w:ascii="Calibri" w:hAnsi="Calibri" w:cs="Calibri"/>
          <w:lang w:eastAsia="pl-PL"/>
        </w:rPr>
      </w:pPr>
      <w:r w:rsidRPr="00B858D8">
        <w:rPr>
          <w:rFonts w:ascii="Calibri" w:hAnsi="Calibri" w:cs="Calibri"/>
          <w:lang w:eastAsia="pl-PL"/>
        </w:rPr>
        <w:t>Przedmiot umowy</w:t>
      </w:r>
      <w:r w:rsidR="00BE1372" w:rsidRPr="00B858D8">
        <w:rPr>
          <w:rFonts w:ascii="Calibri" w:hAnsi="Calibri" w:cs="Calibri"/>
          <w:lang w:eastAsia="pl-PL"/>
        </w:rPr>
        <w:t xml:space="preserve"> realizowany</w:t>
      </w:r>
      <w:r w:rsidRPr="00B858D8">
        <w:rPr>
          <w:rFonts w:ascii="Calibri" w:hAnsi="Calibri" w:cs="Calibri"/>
          <w:lang w:eastAsia="pl-PL"/>
        </w:rPr>
        <w:t xml:space="preserve"> będzie w następujących etapach</w:t>
      </w:r>
      <w:r w:rsidR="009F0266" w:rsidRPr="00B858D8">
        <w:rPr>
          <w:rFonts w:ascii="Calibri" w:hAnsi="Calibri" w:cs="Calibri"/>
          <w:lang w:eastAsia="pl-PL"/>
        </w:rPr>
        <w:t>:</w:t>
      </w:r>
    </w:p>
    <w:p w14:paraId="539A75B4" w14:textId="77777777" w:rsidR="003E4920" w:rsidRPr="00B858D8" w:rsidRDefault="00721E26" w:rsidP="00420616">
      <w:pPr>
        <w:numPr>
          <w:ilvl w:val="1"/>
          <w:numId w:val="36"/>
        </w:numPr>
        <w:suppressAutoHyphens w:val="0"/>
        <w:spacing w:line="276" w:lineRule="auto"/>
        <w:ind w:left="426" w:firstLine="0"/>
        <w:rPr>
          <w:rFonts w:ascii="Calibri" w:hAnsi="Calibri" w:cs="Calibri"/>
          <w:b/>
          <w:lang w:eastAsia="pl-PL"/>
        </w:rPr>
      </w:pPr>
      <w:r w:rsidRPr="00B858D8">
        <w:rPr>
          <w:rFonts w:ascii="Calibri" w:hAnsi="Calibri" w:cs="Calibri"/>
          <w:lang w:eastAsia="pl-PL"/>
        </w:rPr>
        <w:t>zadanie</w:t>
      </w:r>
      <w:r w:rsidR="00A57AA5" w:rsidRPr="00B858D8">
        <w:rPr>
          <w:rFonts w:ascii="Calibri" w:hAnsi="Calibri" w:cs="Calibri"/>
          <w:lang w:eastAsia="pl-PL"/>
        </w:rPr>
        <w:t xml:space="preserve"> n</w:t>
      </w:r>
      <w:r w:rsidR="00C23E29" w:rsidRPr="00B858D8">
        <w:rPr>
          <w:rFonts w:ascii="Calibri" w:hAnsi="Calibri" w:cs="Calibri"/>
          <w:lang w:eastAsia="pl-PL"/>
        </w:rPr>
        <w:t>r 1</w:t>
      </w:r>
      <w:r w:rsidR="009F0266" w:rsidRPr="00B858D8">
        <w:rPr>
          <w:rFonts w:ascii="Calibri" w:hAnsi="Calibri" w:cs="Calibri"/>
          <w:lang w:eastAsia="pl-PL"/>
        </w:rPr>
        <w:t xml:space="preserve">: </w:t>
      </w:r>
      <w:r w:rsidR="00685B0F" w:rsidRPr="00B858D8">
        <w:rPr>
          <w:rFonts w:ascii="Calibri" w:hAnsi="Calibri" w:cs="Calibri"/>
          <w:lang w:eastAsia="pl-PL"/>
        </w:rPr>
        <w:t xml:space="preserve"> termin re</w:t>
      </w:r>
      <w:r w:rsidR="009C175A" w:rsidRPr="00B858D8">
        <w:rPr>
          <w:rFonts w:ascii="Calibri" w:hAnsi="Calibri" w:cs="Calibri"/>
          <w:lang w:eastAsia="pl-PL"/>
        </w:rPr>
        <w:t xml:space="preserve">alizacji </w:t>
      </w:r>
      <w:r w:rsidR="004538AB" w:rsidRPr="00B858D8">
        <w:rPr>
          <w:rFonts w:ascii="Calibri" w:hAnsi="Calibri" w:cs="Calibri"/>
          <w:b/>
          <w:lang w:eastAsia="pl-PL"/>
        </w:rPr>
        <w:t>–</w:t>
      </w:r>
      <w:r w:rsidR="009C175A" w:rsidRPr="00B858D8">
        <w:rPr>
          <w:rFonts w:ascii="Calibri" w:hAnsi="Calibri" w:cs="Calibri"/>
          <w:b/>
          <w:lang w:eastAsia="pl-PL"/>
        </w:rPr>
        <w:t xml:space="preserve"> </w:t>
      </w:r>
      <w:r w:rsidR="001D0DEE" w:rsidRPr="00B858D8">
        <w:rPr>
          <w:rFonts w:ascii="Calibri" w:hAnsi="Calibri" w:cs="Calibri"/>
          <w:b/>
          <w:lang w:eastAsia="pl-PL"/>
        </w:rPr>
        <w:t>1</w:t>
      </w:r>
      <w:r w:rsidR="00640803" w:rsidRPr="00B858D8">
        <w:rPr>
          <w:rFonts w:ascii="Calibri" w:hAnsi="Calibri" w:cs="Calibri"/>
          <w:b/>
          <w:lang w:eastAsia="pl-PL"/>
        </w:rPr>
        <w:t>5</w:t>
      </w:r>
      <w:r w:rsidR="001D0DEE" w:rsidRPr="00B858D8">
        <w:rPr>
          <w:rFonts w:ascii="Calibri" w:hAnsi="Calibri" w:cs="Calibri"/>
          <w:b/>
          <w:lang w:eastAsia="pl-PL"/>
        </w:rPr>
        <w:t>0</w:t>
      </w:r>
      <w:r w:rsidR="004538AB" w:rsidRPr="00B858D8">
        <w:rPr>
          <w:rFonts w:ascii="Calibri" w:hAnsi="Calibri" w:cs="Calibri"/>
          <w:b/>
          <w:lang w:eastAsia="pl-PL"/>
        </w:rPr>
        <w:t xml:space="preserve"> </w:t>
      </w:r>
      <w:r w:rsidR="001D0DEE" w:rsidRPr="00B858D8">
        <w:rPr>
          <w:rFonts w:ascii="Calibri" w:hAnsi="Calibri" w:cs="Calibri"/>
          <w:b/>
          <w:lang w:eastAsia="pl-PL"/>
        </w:rPr>
        <w:t>dni</w:t>
      </w:r>
      <w:r w:rsidR="004F20F5" w:rsidRPr="00B858D8">
        <w:rPr>
          <w:rFonts w:ascii="Calibri" w:hAnsi="Calibri" w:cs="Calibri"/>
          <w:b/>
          <w:lang w:eastAsia="pl-PL"/>
        </w:rPr>
        <w:t xml:space="preserve"> od dnia </w:t>
      </w:r>
      <w:r w:rsidR="001D0DEE" w:rsidRPr="00B858D8">
        <w:rPr>
          <w:rFonts w:ascii="Calibri" w:hAnsi="Calibri" w:cs="Calibri"/>
          <w:b/>
          <w:lang w:eastAsia="pl-PL"/>
        </w:rPr>
        <w:t>zawarcia</w:t>
      </w:r>
      <w:r w:rsidR="004F20F5" w:rsidRPr="00B858D8">
        <w:rPr>
          <w:rFonts w:ascii="Calibri" w:hAnsi="Calibri" w:cs="Calibri"/>
          <w:b/>
          <w:lang w:eastAsia="pl-PL"/>
        </w:rPr>
        <w:t xml:space="preserve"> umowy.</w:t>
      </w:r>
    </w:p>
    <w:p w14:paraId="67A26C48" w14:textId="5DFA9BA3" w:rsidR="009F0266" w:rsidRPr="00B858D8" w:rsidRDefault="00721E26" w:rsidP="00420616">
      <w:pPr>
        <w:numPr>
          <w:ilvl w:val="1"/>
          <w:numId w:val="36"/>
        </w:numPr>
        <w:suppressAutoHyphens w:val="0"/>
        <w:spacing w:line="276" w:lineRule="auto"/>
        <w:ind w:left="426" w:firstLine="0"/>
        <w:rPr>
          <w:rFonts w:ascii="Calibri" w:hAnsi="Calibri" w:cs="Calibri"/>
          <w:b/>
          <w:lang w:eastAsia="pl-PL"/>
        </w:rPr>
      </w:pPr>
      <w:r w:rsidRPr="00B858D8">
        <w:rPr>
          <w:rFonts w:ascii="Calibri" w:hAnsi="Calibri" w:cs="Calibri"/>
          <w:lang w:eastAsia="pl-PL"/>
        </w:rPr>
        <w:t>zadanie</w:t>
      </w:r>
      <w:r w:rsidR="00A57AA5" w:rsidRPr="00B858D8">
        <w:rPr>
          <w:rFonts w:ascii="Calibri" w:hAnsi="Calibri" w:cs="Calibri"/>
          <w:lang w:eastAsia="pl-PL"/>
        </w:rPr>
        <w:t xml:space="preserve"> n</w:t>
      </w:r>
      <w:r w:rsidR="00C23E29" w:rsidRPr="00B858D8">
        <w:rPr>
          <w:rFonts w:ascii="Calibri" w:hAnsi="Calibri" w:cs="Calibri"/>
          <w:lang w:eastAsia="pl-PL"/>
        </w:rPr>
        <w:t>r 2</w:t>
      </w:r>
      <w:r w:rsidR="009F0266" w:rsidRPr="00B858D8">
        <w:rPr>
          <w:rFonts w:ascii="Calibri" w:hAnsi="Calibri" w:cs="Calibri"/>
          <w:lang w:eastAsia="pl-PL"/>
        </w:rPr>
        <w:t xml:space="preserve">: </w:t>
      </w:r>
      <w:r w:rsidR="00685B0F" w:rsidRPr="00B858D8">
        <w:rPr>
          <w:rFonts w:ascii="Calibri" w:hAnsi="Calibri" w:cs="Calibri"/>
          <w:lang w:eastAsia="pl-PL"/>
        </w:rPr>
        <w:t xml:space="preserve"> te</w:t>
      </w:r>
      <w:r w:rsidR="00CC44C6" w:rsidRPr="00B858D8">
        <w:rPr>
          <w:rFonts w:ascii="Calibri" w:hAnsi="Calibri" w:cs="Calibri"/>
          <w:lang w:eastAsia="pl-PL"/>
        </w:rPr>
        <w:t xml:space="preserve">rmin realizacji  </w:t>
      </w:r>
      <w:r w:rsidR="004F20F5" w:rsidRPr="00B858D8">
        <w:rPr>
          <w:rFonts w:ascii="Calibri" w:hAnsi="Calibri" w:cs="Calibri"/>
          <w:b/>
          <w:lang w:eastAsia="pl-PL"/>
        </w:rPr>
        <w:t>-</w:t>
      </w:r>
      <w:r w:rsidR="004F20F5" w:rsidRPr="00B858D8">
        <w:rPr>
          <w:rFonts w:ascii="Calibri" w:hAnsi="Calibri" w:cs="Calibri"/>
          <w:lang w:eastAsia="pl-PL"/>
        </w:rPr>
        <w:t xml:space="preserve"> </w:t>
      </w:r>
      <w:r w:rsidR="003E659C">
        <w:rPr>
          <w:rFonts w:ascii="Calibri" w:hAnsi="Calibri" w:cs="Calibri"/>
          <w:b/>
          <w:lang w:eastAsia="pl-PL"/>
        </w:rPr>
        <w:t>42</w:t>
      </w:r>
      <w:r w:rsidR="001D0DEE" w:rsidRPr="00B858D8">
        <w:rPr>
          <w:rFonts w:ascii="Calibri" w:hAnsi="Calibri" w:cs="Calibri"/>
          <w:b/>
          <w:lang w:eastAsia="pl-PL"/>
        </w:rPr>
        <w:t>0</w:t>
      </w:r>
      <w:r w:rsidR="00CC44C6" w:rsidRPr="00B858D8">
        <w:rPr>
          <w:rFonts w:ascii="Calibri" w:hAnsi="Calibri" w:cs="Calibri"/>
          <w:lang w:eastAsia="pl-PL"/>
        </w:rPr>
        <w:t xml:space="preserve"> </w:t>
      </w:r>
      <w:r w:rsidR="004F20F5" w:rsidRPr="00B858D8">
        <w:rPr>
          <w:rFonts w:ascii="Calibri" w:hAnsi="Calibri" w:cs="Calibri"/>
          <w:b/>
          <w:lang w:eastAsia="pl-PL"/>
        </w:rPr>
        <w:t xml:space="preserve">od dnia </w:t>
      </w:r>
      <w:r w:rsidR="001D0DEE" w:rsidRPr="00B858D8">
        <w:rPr>
          <w:rFonts w:ascii="Calibri" w:hAnsi="Calibri" w:cs="Calibri"/>
          <w:b/>
          <w:lang w:eastAsia="pl-PL"/>
        </w:rPr>
        <w:t>zawarcia</w:t>
      </w:r>
      <w:r w:rsidR="004F20F5" w:rsidRPr="00B858D8">
        <w:rPr>
          <w:rFonts w:ascii="Calibri" w:hAnsi="Calibri" w:cs="Calibri"/>
          <w:b/>
          <w:lang w:eastAsia="pl-PL"/>
        </w:rPr>
        <w:t xml:space="preserve"> umowy</w:t>
      </w:r>
      <w:r w:rsidR="00372C9C" w:rsidRPr="00B858D8">
        <w:rPr>
          <w:rFonts w:ascii="Calibri" w:hAnsi="Calibri" w:cs="Calibri"/>
          <w:b/>
          <w:lang w:eastAsia="pl-PL"/>
        </w:rPr>
        <w:t xml:space="preserve">. </w:t>
      </w:r>
    </w:p>
    <w:p w14:paraId="5D20E397" w14:textId="77777777" w:rsidR="00640803" w:rsidRPr="00B858D8" w:rsidRDefault="00B836DF" w:rsidP="00375183">
      <w:pPr>
        <w:numPr>
          <w:ilvl w:val="0"/>
          <w:numId w:val="36"/>
        </w:numPr>
        <w:suppressAutoHyphens w:val="0"/>
        <w:spacing w:line="276" w:lineRule="auto"/>
        <w:ind w:left="426"/>
        <w:rPr>
          <w:rFonts w:ascii="Calibri" w:hAnsi="Calibri" w:cs="Calibri"/>
          <w:lang w:eastAsia="pl-PL"/>
        </w:rPr>
      </w:pPr>
      <w:r w:rsidRPr="00B858D8">
        <w:rPr>
          <w:rFonts w:ascii="Calibri" w:hAnsi="Calibri" w:cs="Calibri"/>
          <w:lang w:eastAsia="pl-PL"/>
        </w:rPr>
        <w:t xml:space="preserve">Zamawiający dopuszcza możliwość </w:t>
      </w:r>
      <w:r w:rsidR="005074C6" w:rsidRPr="00B858D8">
        <w:rPr>
          <w:rFonts w:ascii="Calibri" w:hAnsi="Calibri" w:cs="Calibri"/>
          <w:lang w:eastAsia="pl-PL"/>
        </w:rPr>
        <w:t xml:space="preserve">zmiany </w:t>
      </w:r>
      <w:r w:rsidR="001E2207" w:rsidRPr="00B858D8">
        <w:rPr>
          <w:rFonts w:ascii="Calibri" w:hAnsi="Calibri" w:cs="Calibri"/>
          <w:lang w:eastAsia="pl-PL"/>
        </w:rPr>
        <w:t xml:space="preserve"> ww. terminów </w:t>
      </w:r>
      <w:r w:rsidRPr="00B858D8">
        <w:rPr>
          <w:rFonts w:ascii="Calibri" w:hAnsi="Calibri" w:cs="Calibri"/>
          <w:lang w:eastAsia="pl-PL"/>
        </w:rPr>
        <w:t>umowy lub jej poszczególnych zada</w:t>
      </w:r>
      <w:r w:rsidR="009C175A" w:rsidRPr="00B858D8">
        <w:rPr>
          <w:rFonts w:ascii="Calibri" w:hAnsi="Calibri" w:cs="Calibri"/>
          <w:lang w:eastAsia="pl-PL"/>
        </w:rPr>
        <w:t xml:space="preserve">ń w sytuacjach opisanych w § </w:t>
      </w:r>
      <w:r w:rsidR="000F6636" w:rsidRPr="00B858D8">
        <w:rPr>
          <w:rFonts w:ascii="Calibri" w:hAnsi="Calibri" w:cs="Calibri"/>
          <w:lang w:eastAsia="pl-PL"/>
        </w:rPr>
        <w:t>19</w:t>
      </w:r>
      <w:r w:rsidR="00A875F9" w:rsidRPr="00B858D8">
        <w:rPr>
          <w:rFonts w:ascii="Calibri" w:hAnsi="Calibri" w:cs="Calibri"/>
          <w:lang w:eastAsia="pl-PL"/>
        </w:rPr>
        <w:t xml:space="preserve"> </w:t>
      </w:r>
      <w:r w:rsidRPr="00B858D8">
        <w:rPr>
          <w:rFonts w:ascii="Calibri" w:hAnsi="Calibri" w:cs="Calibri"/>
          <w:lang w:eastAsia="pl-PL"/>
        </w:rPr>
        <w:t>umowy.</w:t>
      </w:r>
      <w:r w:rsidR="009F0266" w:rsidRPr="00B858D8">
        <w:rPr>
          <w:rFonts w:ascii="Calibri" w:hAnsi="Calibri" w:cs="Calibri"/>
          <w:lang w:eastAsia="pl-PL"/>
        </w:rPr>
        <w:t xml:space="preserve"> </w:t>
      </w:r>
    </w:p>
    <w:p w14:paraId="51C8051A" w14:textId="6327A54A" w:rsidR="009F0266" w:rsidRPr="00B858D8" w:rsidRDefault="00640803" w:rsidP="00375183">
      <w:pPr>
        <w:numPr>
          <w:ilvl w:val="0"/>
          <w:numId w:val="36"/>
        </w:numPr>
        <w:suppressAutoHyphens w:val="0"/>
        <w:spacing w:line="276" w:lineRule="auto"/>
        <w:ind w:left="426"/>
        <w:rPr>
          <w:rFonts w:ascii="Calibri" w:hAnsi="Calibri" w:cs="Calibri"/>
          <w:lang w:eastAsia="pl-PL"/>
        </w:rPr>
      </w:pPr>
      <w:r w:rsidRPr="00B858D8">
        <w:rPr>
          <w:rFonts w:ascii="Calibri" w:hAnsi="Calibri" w:cs="Calibri"/>
          <w:lang w:eastAsia="pl-PL"/>
        </w:rPr>
        <w:t>P</w:t>
      </w:r>
      <w:r w:rsidR="004F20F5" w:rsidRPr="00B858D8">
        <w:rPr>
          <w:rFonts w:ascii="Calibri" w:hAnsi="Calibri" w:cs="Calibri"/>
          <w:lang w:eastAsia="pl-PL"/>
        </w:rPr>
        <w:t xml:space="preserve">rzed podpisaniem umowy </w:t>
      </w:r>
      <w:r w:rsidR="00750971" w:rsidRPr="00B858D8">
        <w:rPr>
          <w:rFonts w:ascii="Calibri" w:hAnsi="Calibri" w:cs="Calibri"/>
          <w:lang w:eastAsia="pl-PL"/>
        </w:rPr>
        <w:t xml:space="preserve">Wykonawca zobowiązany jest do przedłożenia Zamawiającemu Harmonogramu </w:t>
      </w:r>
      <w:r w:rsidR="0087420C" w:rsidRPr="00B858D8">
        <w:rPr>
          <w:rFonts w:ascii="Calibri" w:hAnsi="Calibri" w:cs="Calibri"/>
          <w:lang w:eastAsia="pl-PL"/>
        </w:rPr>
        <w:t>Rzeczowo-Finansowego</w:t>
      </w:r>
      <w:r w:rsidR="000F07A6" w:rsidRPr="00B858D8">
        <w:rPr>
          <w:rFonts w:ascii="Calibri" w:hAnsi="Calibri" w:cs="Calibri"/>
          <w:lang w:eastAsia="pl-PL"/>
        </w:rPr>
        <w:t>, którego wzór stanowi załącznik nr</w:t>
      </w:r>
      <w:r w:rsidR="00632917" w:rsidRPr="00B858D8">
        <w:rPr>
          <w:rFonts w:ascii="Calibri" w:hAnsi="Calibri" w:cs="Calibri"/>
          <w:lang w:eastAsia="pl-PL"/>
        </w:rPr>
        <w:t xml:space="preserve"> </w:t>
      </w:r>
      <w:r w:rsidR="003A59B7">
        <w:rPr>
          <w:rFonts w:ascii="Calibri" w:hAnsi="Calibri" w:cs="Calibri"/>
          <w:lang w:eastAsia="pl-PL"/>
        </w:rPr>
        <w:t xml:space="preserve">7 </w:t>
      </w:r>
      <w:r w:rsidR="000F07A6" w:rsidRPr="00B858D8">
        <w:rPr>
          <w:rFonts w:ascii="Calibri" w:hAnsi="Calibri" w:cs="Calibri"/>
          <w:lang w:eastAsia="pl-PL"/>
        </w:rPr>
        <w:t>do SWZ</w:t>
      </w:r>
      <w:r w:rsidR="000B3F1B" w:rsidRPr="00B858D8">
        <w:rPr>
          <w:rFonts w:ascii="Calibri" w:hAnsi="Calibri" w:cs="Calibri"/>
          <w:lang w:eastAsia="pl-PL"/>
        </w:rPr>
        <w:t xml:space="preserve"> </w:t>
      </w:r>
      <w:r w:rsidR="00AB62B6" w:rsidRPr="00B858D8">
        <w:rPr>
          <w:rFonts w:ascii="Calibri" w:hAnsi="Calibri" w:cs="Calibri"/>
          <w:lang w:eastAsia="pl-PL"/>
        </w:rPr>
        <w:t>.</w:t>
      </w:r>
    </w:p>
    <w:p w14:paraId="017889D8" w14:textId="77777777" w:rsidR="009F0266" w:rsidRPr="00B858D8" w:rsidRDefault="00685B0F" w:rsidP="00375183">
      <w:pPr>
        <w:numPr>
          <w:ilvl w:val="0"/>
          <w:numId w:val="36"/>
        </w:numPr>
        <w:suppressAutoHyphens w:val="0"/>
        <w:spacing w:line="276" w:lineRule="auto"/>
        <w:ind w:left="426"/>
        <w:rPr>
          <w:rFonts w:ascii="Calibri" w:hAnsi="Calibri" w:cs="Calibri"/>
          <w:lang w:eastAsia="pl-PL"/>
        </w:rPr>
      </w:pPr>
      <w:r w:rsidRPr="00B858D8">
        <w:rPr>
          <w:rFonts w:ascii="Calibri" w:hAnsi="Calibri" w:cs="Calibri"/>
          <w:lang w:eastAsia="pl-PL"/>
        </w:rPr>
        <w:t xml:space="preserve">Ostatecznie zaakceptowany przez Zamawiającego Harmonogram </w:t>
      </w:r>
      <w:r w:rsidR="000F07A6" w:rsidRPr="00B858D8">
        <w:rPr>
          <w:rFonts w:ascii="Calibri" w:hAnsi="Calibri" w:cs="Calibri"/>
          <w:lang w:eastAsia="pl-PL"/>
        </w:rPr>
        <w:t>Rzeczowo-Finansowym</w:t>
      </w:r>
      <w:r w:rsidRPr="00B858D8">
        <w:rPr>
          <w:rFonts w:ascii="Calibri" w:hAnsi="Calibri" w:cs="Calibri"/>
          <w:lang w:eastAsia="pl-PL"/>
        </w:rPr>
        <w:t xml:space="preserve"> </w:t>
      </w:r>
      <w:r w:rsidR="009F0266" w:rsidRPr="00B858D8">
        <w:rPr>
          <w:rFonts w:ascii="Calibri" w:hAnsi="Calibri" w:cs="Calibri"/>
          <w:lang w:eastAsia="pl-PL"/>
        </w:rPr>
        <w:t xml:space="preserve">jest podstawą </w:t>
      </w:r>
      <w:r w:rsidRPr="00B858D8">
        <w:rPr>
          <w:rFonts w:ascii="Calibri" w:hAnsi="Calibri" w:cs="Calibri"/>
          <w:lang w:eastAsia="pl-PL"/>
        </w:rPr>
        <w:t xml:space="preserve">do </w:t>
      </w:r>
      <w:r w:rsidR="00CC44C6" w:rsidRPr="00B858D8">
        <w:rPr>
          <w:rFonts w:ascii="Calibri" w:hAnsi="Calibri" w:cs="Calibri"/>
          <w:lang w:eastAsia="pl-PL"/>
        </w:rPr>
        <w:t>rozliczenia</w:t>
      </w:r>
      <w:r w:rsidRPr="00B858D8">
        <w:rPr>
          <w:rFonts w:ascii="Calibri" w:hAnsi="Calibri" w:cs="Calibri"/>
          <w:lang w:eastAsia="pl-PL"/>
        </w:rPr>
        <w:t xml:space="preserve"> realizacji przedmiotu zamówienia. </w:t>
      </w:r>
      <w:r w:rsidR="009F0266" w:rsidRPr="00B858D8">
        <w:rPr>
          <w:rFonts w:ascii="Calibri" w:hAnsi="Calibri" w:cs="Calibri"/>
          <w:lang w:eastAsia="pl-PL"/>
        </w:rPr>
        <w:t xml:space="preserve"> </w:t>
      </w:r>
    </w:p>
    <w:p w14:paraId="084CDD51" w14:textId="77777777" w:rsidR="009F0266" w:rsidRPr="00B858D8" w:rsidRDefault="00685B0F" w:rsidP="00375183">
      <w:pPr>
        <w:numPr>
          <w:ilvl w:val="0"/>
          <w:numId w:val="36"/>
        </w:numPr>
        <w:suppressAutoHyphens w:val="0"/>
        <w:spacing w:line="276" w:lineRule="auto"/>
        <w:ind w:left="426"/>
        <w:rPr>
          <w:rFonts w:ascii="Calibri" w:hAnsi="Calibri" w:cs="Calibri"/>
          <w:lang w:eastAsia="pl-PL"/>
        </w:rPr>
      </w:pPr>
      <w:r w:rsidRPr="00B858D8">
        <w:rPr>
          <w:rFonts w:ascii="Calibri" w:hAnsi="Calibri" w:cs="Calibri"/>
          <w:lang w:eastAsia="pl-PL"/>
        </w:rPr>
        <w:t xml:space="preserve">W przypadku, gdy złożony </w:t>
      </w:r>
      <w:r w:rsidR="000F07A6" w:rsidRPr="00B858D8">
        <w:rPr>
          <w:rFonts w:ascii="Calibri" w:hAnsi="Calibri" w:cs="Calibri"/>
          <w:lang w:eastAsia="pl-PL"/>
        </w:rPr>
        <w:t xml:space="preserve">Harmonogram Rzeczowo-Finansowy </w:t>
      </w:r>
      <w:r w:rsidR="00787F5E" w:rsidRPr="00B858D8">
        <w:rPr>
          <w:rFonts w:ascii="Calibri" w:hAnsi="Calibri" w:cs="Calibri"/>
          <w:lang w:eastAsia="pl-PL"/>
        </w:rPr>
        <w:t>stanie się niespójny z </w:t>
      </w:r>
      <w:r w:rsidRPr="00B858D8">
        <w:rPr>
          <w:rFonts w:ascii="Calibri" w:hAnsi="Calibri" w:cs="Calibri"/>
          <w:lang w:eastAsia="pl-PL"/>
        </w:rPr>
        <w:t xml:space="preserve">faktycznym postępem pracy </w:t>
      </w:r>
      <w:r w:rsidR="00CC44C6" w:rsidRPr="00B858D8">
        <w:rPr>
          <w:rFonts w:ascii="Calibri" w:hAnsi="Calibri" w:cs="Calibri"/>
          <w:lang w:eastAsia="pl-PL"/>
        </w:rPr>
        <w:t>lub z zobowiązaniami</w:t>
      </w:r>
      <w:r w:rsidRPr="00B858D8">
        <w:rPr>
          <w:rFonts w:ascii="Calibri" w:hAnsi="Calibri" w:cs="Calibri"/>
          <w:lang w:eastAsia="pl-PL"/>
        </w:rPr>
        <w:t xml:space="preserve"> Wykonawcy strony zgodnie ustalają</w:t>
      </w:r>
      <w:r w:rsidR="00CC44C6" w:rsidRPr="00B858D8">
        <w:rPr>
          <w:rFonts w:ascii="Calibri" w:hAnsi="Calibri" w:cs="Calibri"/>
          <w:lang w:eastAsia="pl-PL"/>
        </w:rPr>
        <w:t xml:space="preserve">, </w:t>
      </w:r>
      <w:r w:rsidR="009F0266" w:rsidRPr="00B858D8">
        <w:rPr>
          <w:rFonts w:ascii="Calibri" w:hAnsi="Calibri" w:cs="Calibri"/>
          <w:lang w:eastAsia="pl-PL"/>
        </w:rPr>
        <w:t xml:space="preserve"> </w:t>
      </w:r>
      <w:r w:rsidR="00CC44C6" w:rsidRPr="00B858D8">
        <w:rPr>
          <w:rFonts w:ascii="Calibri" w:hAnsi="Calibri" w:cs="Calibri"/>
          <w:lang w:eastAsia="pl-PL"/>
        </w:rPr>
        <w:t xml:space="preserve">iż </w:t>
      </w:r>
      <w:r w:rsidRPr="00B858D8">
        <w:rPr>
          <w:rFonts w:ascii="Calibri" w:hAnsi="Calibri" w:cs="Calibri"/>
          <w:lang w:eastAsia="pl-PL"/>
        </w:rPr>
        <w:t xml:space="preserve"> Wykonawca zobowiązany jest do przedłożenia skorygowanego Harmonogramu </w:t>
      </w:r>
      <w:r w:rsidR="00806CE4" w:rsidRPr="00B858D8">
        <w:rPr>
          <w:rFonts w:ascii="Calibri" w:hAnsi="Calibri" w:cs="Calibri"/>
          <w:lang w:eastAsia="pl-PL"/>
        </w:rPr>
        <w:t>Rzeczowo-Finansowego</w:t>
      </w:r>
      <w:r w:rsidRPr="00B858D8">
        <w:rPr>
          <w:rFonts w:ascii="Calibri" w:hAnsi="Calibri" w:cs="Calibri"/>
          <w:lang w:eastAsia="pl-PL"/>
        </w:rPr>
        <w:t xml:space="preserve">. Skorygowany </w:t>
      </w:r>
      <w:r w:rsidR="000F07A6" w:rsidRPr="00B858D8">
        <w:rPr>
          <w:rFonts w:ascii="Calibri" w:hAnsi="Calibri" w:cs="Calibri"/>
          <w:lang w:eastAsia="pl-PL"/>
        </w:rPr>
        <w:t>Harmonogram Rzeczowo-Finansowy</w:t>
      </w:r>
      <w:r w:rsidRPr="00B858D8">
        <w:rPr>
          <w:rFonts w:ascii="Calibri" w:hAnsi="Calibri" w:cs="Calibri"/>
          <w:lang w:eastAsia="pl-PL"/>
        </w:rPr>
        <w:t xml:space="preserve"> wymaga akceptacji Zamawiającego, który uprawniony jest do zgłaszania i wprowadzania w nim zmian w terminie 5 dni roboczych od daty przekazania takiego skorygowanego </w:t>
      </w:r>
      <w:r w:rsidR="000F07A6" w:rsidRPr="00B858D8">
        <w:rPr>
          <w:rFonts w:ascii="Calibri" w:hAnsi="Calibri" w:cs="Calibri"/>
          <w:lang w:eastAsia="pl-PL"/>
        </w:rPr>
        <w:t>Harmonogramu Rzeczowo-Finansowego</w:t>
      </w:r>
      <w:r w:rsidRPr="00B858D8">
        <w:rPr>
          <w:rFonts w:ascii="Calibri" w:hAnsi="Calibri" w:cs="Calibri"/>
          <w:lang w:eastAsia="pl-PL"/>
        </w:rPr>
        <w:t>.</w:t>
      </w:r>
      <w:r w:rsidR="009F0266" w:rsidRPr="00B858D8">
        <w:rPr>
          <w:rFonts w:ascii="Calibri" w:hAnsi="Calibri" w:cs="Calibri"/>
          <w:lang w:eastAsia="pl-PL"/>
        </w:rPr>
        <w:t xml:space="preserve"> </w:t>
      </w:r>
      <w:r w:rsidRPr="00B858D8">
        <w:rPr>
          <w:rFonts w:ascii="Calibri" w:hAnsi="Calibri" w:cs="Calibri"/>
          <w:lang w:eastAsia="pl-PL"/>
        </w:rPr>
        <w:t xml:space="preserve">Ostatecznie zaakceptowany skorygowany </w:t>
      </w:r>
      <w:r w:rsidR="000F07A6" w:rsidRPr="00B858D8">
        <w:rPr>
          <w:rFonts w:ascii="Calibri" w:hAnsi="Calibri" w:cs="Calibri"/>
          <w:lang w:eastAsia="pl-PL"/>
        </w:rPr>
        <w:t xml:space="preserve">Harmonogram Rzeczowo-Finansowy </w:t>
      </w:r>
      <w:r w:rsidRPr="00B858D8">
        <w:rPr>
          <w:rFonts w:ascii="Calibri" w:hAnsi="Calibri" w:cs="Calibri"/>
          <w:lang w:eastAsia="pl-PL"/>
        </w:rPr>
        <w:t xml:space="preserve">stanowić będzie podstawę do dalszych rozliczeń przedmiotu zamówienia. Zmiana </w:t>
      </w:r>
      <w:r w:rsidR="000F07A6" w:rsidRPr="00B858D8">
        <w:rPr>
          <w:rFonts w:ascii="Calibri" w:hAnsi="Calibri" w:cs="Calibri"/>
          <w:lang w:eastAsia="pl-PL"/>
        </w:rPr>
        <w:t xml:space="preserve">Harmonogram Rzeczowo-Finansowego </w:t>
      </w:r>
      <w:r w:rsidRPr="00B858D8">
        <w:rPr>
          <w:rFonts w:ascii="Calibri" w:hAnsi="Calibri" w:cs="Calibri"/>
          <w:lang w:eastAsia="pl-PL"/>
        </w:rPr>
        <w:t xml:space="preserve">i jego akceptacja nie pozbawia Zamawiającego prawa naliczenia kar umownych z tytułu nie dochowania terminów wskazanych w pierwotnym brzmieniu </w:t>
      </w:r>
      <w:r w:rsidR="000F07A6" w:rsidRPr="00B858D8">
        <w:rPr>
          <w:rFonts w:ascii="Calibri" w:hAnsi="Calibri" w:cs="Calibri"/>
          <w:lang w:eastAsia="pl-PL"/>
        </w:rPr>
        <w:t>Harmonogram</w:t>
      </w:r>
      <w:r w:rsidR="00806CE4" w:rsidRPr="00B858D8">
        <w:rPr>
          <w:rFonts w:ascii="Calibri" w:hAnsi="Calibri" w:cs="Calibri"/>
          <w:lang w:eastAsia="pl-PL"/>
        </w:rPr>
        <w:t>u</w:t>
      </w:r>
      <w:r w:rsidR="000F07A6" w:rsidRPr="00B858D8">
        <w:rPr>
          <w:rFonts w:ascii="Calibri" w:hAnsi="Calibri" w:cs="Calibri"/>
          <w:lang w:eastAsia="pl-PL"/>
        </w:rPr>
        <w:t xml:space="preserve"> Rzeczowo-Finansow</w:t>
      </w:r>
      <w:r w:rsidR="00806CE4" w:rsidRPr="00B858D8">
        <w:rPr>
          <w:rFonts w:ascii="Calibri" w:hAnsi="Calibri" w:cs="Calibri"/>
          <w:lang w:eastAsia="pl-PL"/>
        </w:rPr>
        <w:t>ego</w:t>
      </w:r>
      <w:r w:rsidRPr="00B858D8">
        <w:rPr>
          <w:rFonts w:ascii="Calibri" w:hAnsi="Calibri" w:cs="Calibri"/>
          <w:lang w:eastAsia="pl-PL"/>
        </w:rPr>
        <w:t xml:space="preserve">. </w:t>
      </w:r>
    </w:p>
    <w:p w14:paraId="07D32899" w14:textId="77777777" w:rsidR="00451684" w:rsidRPr="00B858D8" w:rsidRDefault="00B836DF" w:rsidP="00375183">
      <w:pPr>
        <w:numPr>
          <w:ilvl w:val="0"/>
          <w:numId w:val="36"/>
        </w:numPr>
        <w:suppressAutoHyphens w:val="0"/>
        <w:spacing w:line="276" w:lineRule="auto"/>
        <w:ind w:left="426"/>
        <w:rPr>
          <w:rFonts w:ascii="Calibri" w:hAnsi="Calibri" w:cs="Calibri"/>
          <w:b/>
          <w:lang w:eastAsia="pl-PL"/>
        </w:rPr>
      </w:pPr>
      <w:r w:rsidRPr="00B858D8">
        <w:rPr>
          <w:rFonts w:ascii="Calibri" w:hAnsi="Calibri" w:cs="Calibri"/>
          <w:lang w:eastAsia="pl-PL"/>
        </w:rPr>
        <w:t>Zakończenie przedmiotu umowy zostanie potwierdzon</w:t>
      </w:r>
      <w:r w:rsidR="00FD2F00" w:rsidRPr="00B858D8">
        <w:rPr>
          <w:rFonts w:ascii="Calibri" w:hAnsi="Calibri" w:cs="Calibri"/>
          <w:lang w:eastAsia="pl-PL"/>
        </w:rPr>
        <w:t>e</w:t>
      </w:r>
      <w:r w:rsidRPr="00B858D8">
        <w:rPr>
          <w:rFonts w:ascii="Calibri" w:hAnsi="Calibri" w:cs="Calibri"/>
          <w:lang w:eastAsia="pl-PL"/>
        </w:rPr>
        <w:t xml:space="preserve"> podpisaniem przez obie</w:t>
      </w:r>
      <w:r w:rsidR="00FD2F00" w:rsidRPr="00B858D8">
        <w:rPr>
          <w:rFonts w:ascii="Calibri" w:hAnsi="Calibri" w:cs="Calibri"/>
          <w:lang w:eastAsia="pl-PL"/>
        </w:rPr>
        <w:t xml:space="preserve"> strony </w:t>
      </w:r>
      <w:r w:rsidR="004F20F5" w:rsidRPr="00B858D8">
        <w:rPr>
          <w:rFonts w:ascii="Calibri" w:hAnsi="Calibri" w:cs="Calibri"/>
          <w:lang w:eastAsia="pl-PL"/>
        </w:rPr>
        <w:t>u</w:t>
      </w:r>
      <w:r w:rsidR="00FD2F00" w:rsidRPr="00B858D8">
        <w:rPr>
          <w:rFonts w:ascii="Calibri" w:hAnsi="Calibri" w:cs="Calibri"/>
          <w:lang w:eastAsia="pl-PL"/>
        </w:rPr>
        <w:t xml:space="preserve">mowy </w:t>
      </w:r>
      <w:r w:rsidR="004F20F5" w:rsidRPr="00B858D8">
        <w:rPr>
          <w:rFonts w:ascii="Calibri" w:hAnsi="Calibri" w:cs="Calibri"/>
          <w:lang w:eastAsia="pl-PL"/>
        </w:rPr>
        <w:t>p</w:t>
      </w:r>
      <w:r w:rsidR="00FD2F00" w:rsidRPr="00B858D8">
        <w:rPr>
          <w:rFonts w:ascii="Calibri" w:hAnsi="Calibri" w:cs="Calibri"/>
          <w:lang w:eastAsia="pl-PL"/>
        </w:rPr>
        <w:t>rotokołu</w:t>
      </w:r>
      <w:r w:rsidR="00BB09B9" w:rsidRPr="00B858D8">
        <w:rPr>
          <w:rFonts w:ascii="Calibri" w:hAnsi="Calibri" w:cs="Calibri"/>
          <w:lang w:eastAsia="pl-PL"/>
        </w:rPr>
        <w:t xml:space="preserve"> Odbioru</w:t>
      </w:r>
      <w:r w:rsidRPr="00B858D8">
        <w:rPr>
          <w:rFonts w:ascii="Calibri" w:hAnsi="Calibri" w:cs="Calibri"/>
          <w:lang w:eastAsia="pl-PL"/>
        </w:rPr>
        <w:t xml:space="preserve"> Końcowego</w:t>
      </w:r>
      <w:r w:rsidR="004F20F5" w:rsidRPr="00B858D8">
        <w:rPr>
          <w:rFonts w:ascii="Calibri" w:hAnsi="Calibri" w:cs="Calibri"/>
          <w:lang w:eastAsia="pl-PL"/>
        </w:rPr>
        <w:t>, potwierdzającego wykonanie zakresu objętego przedmiotem umowy</w:t>
      </w:r>
      <w:r w:rsidR="004544FF" w:rsidRPr="00B858D8">
        <w:rPr>
          <w:rFonts w:ascii="Calibri" w:hAnsi="Calibri" w:cs="Calibri"/>
          <w:lang w:eastAsia="pl-PL"/>
        </w:rPr>
        <w:t>.</w:t>
      </w:r>
    </w:p>
    <w:p w14:paraId="4AC92F17" w14:textId="77777777" w:rsidR="008E3FB5" w:rsidRPr="00B858D8" w:rsidRDefault="008E3FB5" w:rsidP="00375183">
      <w:pPr>
        <w:suppressAutoHyphens w:val="0"/>
        <w:spacing w:line="276" w:lineRule="auto"/>
        <w:ind w:left="426" w:firstLine="708"/>
        <w:rPr>
          <w:rFonts w:ascii="Calibri" w:hAnsi="Calibri" w:cs="Calibri"/>
          <w:b/>
          <w:lang w:eastAsia="pl-PL"/>
        </w:rPr>
      </w:pPr>
    </w:p>
    <w:p w14:paraId="23205BB6" w14:textId="77777777" w:rsidR="00375183" w:rsidRDefault="00375183" w:rsidP="00375183">
      <w:pPr>
        <w:suppressAutoHyphens w:val="0"/>
        <w:spacing w:line="276" w:lineRule="auto"/>
        <w:ind w:left="426" w:firstLine="708"/>
        <w:rPr>
          <w:rFonts w:ascii="Calibri" w:hAnsi="Calibri" w:cs="Calibri"/>
          <w:b/>
          <w:lang w:eastAsia="pl-PL"/>
        </w:rPr>
      </w:pPr>
    </w:p>
    <w:p w14:paraId="40BC0858" w14:textId="77777777" w:rsidR="003A59B7" w:rsidRPr="00B858D8" w:rsidRDefault="003A59B7" w:rsidP="00375183">
      <w:pPr>
        <w:suppressAutoHyphens w:val="0"/>
        <w:spacing w:line="276" w:lineRule="auto"/>
        <w:ind w:left="426" w:firstLine="708"/>
        <w:rPr>
          <w:rFonts w:ascii="Calibri" w:hAnsi="Calibri" w:cs="Calibri"/>
          <w:b/>
          <w:lang w:eastAsia="pl-PL"/>
        </w:rPr>
      </w:pPr>
    </w:p>
    <w:p w14:paraId="2B6B28E3" w14:textId="77777777" w:rsidR="00BB09B9" w:rsidRPr="00B858D8" w:rsidRDefault="00CC44C6" w:rsidP="00375183">
      <w:pPr>
        <w:suppressAutoHyphens w:val="0"/>
        <w:spacing w:line="276" w:lineRule="auto"/>
        <w:rPr>
          <w:rFonts w:ascii="Calibri" w:hAnsi="Calibri" w:cs="Calibri"/>
          <w:b/>
          <w:lang w:eastAsia="pl-PL"/>
        </w:rPr>
      </w:pPr>
      <w:r w:rsidRPr="00B858D8">
        <w:rPr>
          <w:rFonts w:ascii="Calibri" w:hAnsi="Calibri" w:cs="Calibri"/>
          <w:b/>
          <w:lang w:eastAsia="pl-PL"/>
        </w:rPr>
        <w:lastRenderedPageBreak/>
        <w:t>§ 3</w:t>
      </w:r>
    </w:p>
    <w:p w14:paraId="490C6927" w14:textId="77777777" w:rsidR="005F31FF" w:rsidRPr="00B858D8" w:rsidRDefault="00685B0F" w:rsidP="00375183">
      <w:pPr>
        <w:numPr>
          <w:ilvl w:val="0"/>
          <w:numId w:val="37"/>
        </w:numPr>
        <w:suppressAutoHyphens w:val="0"/>
        <w:spacing w:line="276" w:lineRule="auto"/>
        <w:ind w:left="426"/>
        <w:rPr>
          <w:rFonts w:ascii="Calibri" w:hAnsi="Calibri" w:cs="Calibri"/>
          <w:bCs/>
          <w:lang w:eastAsia="pl-PL"/>
        </w:rPr>
      </w:pPr>
      <w:bookmarkStart w:id="5" w:name="_Toc270348307"/>
      <w:r w:rsidRPr="00B858D8">
        <w:rPr>
          <w:rFonts w:ascii="Calibri" w:hAnsi="Calibri" w:cs="Calibri"/>
          <w:bCs/>
          <w:lang w:eastAsia="pl-PL"/>
        </w:rPr>
        <w:t>Wykonawca zobowiązuje się wykonać</w:t>
      </w:r>
      <w:r w:rsidR="00105735" w:rsidRPr="00B858D8">
        <w:rPr>
          <w:rFonts w:ascii="Calibri" w:hAnsi="Calibri" w:cs="Calibri"/>
          <w:bCs/>
          <w:lang w:eastAsia="pl-PL"/>
        </w:rPr>
        <w:t xml:space="preserve"> przedmiot umowy</w:t>
      </w:r>
      <w:r w:rsidRPr="00B858D8">
        <w:rPr>
          <w:rFonts w:ascii="Calibri" w:hAnsi="Calibri" w:cs="Calibri"/>
          <w:bCs/>
          <w:lang w:eastAsia="pl-PL"/>
        </w:rPr>
        <w:t xml:space="preserve"> zgodnie z niniejszą </w:t>
      </w:r>
      <w:r w:rsidR="0087420C" w:rsidRPr="00B858D8">
        <w:rPr>
          <w:rFonts w:ascii="Calibri" w:hAnsi="Calibri" w:cs="Calibri"/>
          <w:bCs/>
          <w:lang w:eastAsia="pl-PL"/>
        </w:rPr>
        <w:t>u</w:t>
      </w:r>
      <w:r w:rsidRPr="00B858D8">
        <w:rPr>
          <w:rFonts w:ascii="Calibri" w:hAnsi="Calibri" w:cs="Calibri"/>
          <w:bCs/>
          <w:lang w:eastAsia="pl-PL"/>
        </w:rPr>
        <w:t>mową, ze starannością wymaganą od podmiotu zajmującego się profesjonalnym wykonywaniem tego typu</w:t>
      </w:r>
      <w:r w:rsidR="00105735" w:rsidRPr="00B858D8">
        <w:rPr>
          <w:rFonts w:ascii="Calibri" w:hAnsi="Calibri" w:cs="Calibri"/>
          <w:lang w:eastAsia="pl-PL"/>
        </w:rPr>
        <w:t xml:space="preserve"> prac.</w:t>
      </w:r>
      <w:bookmarkEnd w:id="5"/>
    </w:p>
    <w:p w14:paraId="7C2ACB17" w14:textId="77777777" w:rsidR="003F45FA" w:rsidRPr="00B858D8" w:rsidRDefault="00685B0F" w:rsidP="00375183">
      <w:pPr>
        <w:numPr>
          <w:ilvl w:val="0"/>
          <w:numId w:val="37"/>
        </w:numPr>
        <w:suppressAutoHyphens w:val="0"/>
        <w:spacing w:line="276" w:lineRule="auto"/>
        <w:ind w:left="426"/>
        <w:rPr>
          <w:rFonts w:ascii="Calibri" w:hAnsi="Calibri" w:cs="Calibri"/>
          <w:bCs/>
          <w:lang w:eastAsia="pl-PL"/>
        </w:rPr>
      </w:pPr>
      <w:r w:rsidRPr="00B858D8">
        <w:rPr>
          <w:rFonts w:ascii="Calibri" w:hAnsi="Calibri" w:cs="Calibri"/>
          <w:lang w:eastAsia="pl-PL"/>
        </w:rPr>
        <w:t xml:space="preserve">Wykonawca zobowiązuje się zachować w tajemnicy w czasie trwania </w:t>
      </w:r>
      <w:r w:rsidR="0087420C" w:rsidRPr="00B858D8">
        <w:rPr>
          <w:rFonts w:ascii="Calibri" w:hAnsi="Calibri" w:cs="Calibri"/>
          <w:lang w:eastAsia="pl-PL"/>
        </w:rPr>
        <w:t>u</w:t>
      </w:r>
      <w:r w:rsidRPr="00B858D8">
        <w:rPr>
          <w:rFonts w:ascii="Calibri" w:hAnsi="Calibri" w:cs="Calibri"/>
          <w:lang w:eastAsia="pl-PL"/>
        </w:rPr>
        <w:t>mowy, jak i po jej zakończeniu, wszystkie informacje dotyczące Zamawiającego, jakie uzyska w toku realizacji przedmiotu umowy, w tym w szczególności informacje dotyczące danych osobowych</w:t>
      </w:r>
      <w:r w:rsidR="00287729" w:rsidRPr="00B858D8">
        <w:rPr>
          <w:rFonts w:ascii="Calibri" w:hAnsi="Calibri" w:cs="Calibri"/>
          <w:lang w:eastAsia="pl-PL"/>
        </w:rPr>
        <w:t>.</w:t>
      </w:r>
      <w:r w:rsidRPr="00B858D8">
        <w:rPr>
          <w:rFonts w:ascii="Calibri" w:hAnsi="Calibri" w:cs="Calibri"/>
          <w:lang w:eastAsia="pl-PL"/>
        </w:rPr>
        <w:t xml:space="preserve"> </w:t>
      </w:r>
    </w:p>
    <w:p w14:paraId="10BE2DF7" w14:textId="77777777" w:rsidR="002547C2" w:rsidRPr="00B858D8" w:rsidRDefault="002547C2" w:rsidP="00375183">
      <w:pPr>
        <w:suppressAutoHyphens w:val="0"/>
        <w:spacing w:line="276" w:lineRule="auto"/>
        <w:rPr>
          <w:rFonts w:ascii="Calibri" w:hAnsi="Calibri" w:cs="Calibri"/>
          <w:b/>
          <w:lang w:eastAsia="pl-PL"/>
        </w:rPr>
      </w:pPr>
    </w:p>
    <w:p w14:paraId="6AF612E7" w14:textId="77777777" w:rsidR="00685B0F" w:rsidRPr="00B858D8" w:rsidRDefault="00246CF1" w:rsidP="00375183">
      <w:pPr>
        <w:suppressAutoHyphens w:val="0"/>
        <w:spacing w:line="276" w:lineRule="auto"/>
        <w:ind w:left="142" w:firstLine="4"/>
        <w:rPr>
          <w:rFonts w:ascii="Calibri" w:hAnsi="Calibri" w:cs="Calibri"/>
          <w:b/>
          <w:lang w:eastAsia="pl-PL"/>
        </w:rPr>
      </w:pPr>
      <w:r w:rsidRPr="00B858D8">
        <w:rPr>
          <w:rFonts w:ascii="Calibri" w:hAnsi="Calibri" w:cs="Calibri"/>
          <w:b/>
          <w:lang w:eastAsia="pl-PL"/>
        </w:rPr>
        <w:t>§ 4</w:t>
      </w:r>
    </w:p>
    <w:p w14:paraId="7D400E44" w14:textId="77777777" w:rsidR="005270DF" w:rsidRPr="00B858D8" w:rsidRDefault="00685B0F" w:rsidP="00375183">
      <w:pPr>
        <w:suppressAutoHyphens w:val="0"/>
        <w:spacing w:line="276" w:lineRule="auto"/>
        <w:rPr>
          <w:rFonts w:ascii="Calibri" w:hAnsi="Calibri" w:cs="Calibri"/>
          <w:b/>
          <w:lang w:eastAsia="pl-PL"/>
        </w:rPr>
      </w:pPr>
      <w:r w:rsidRPr="00B858D8">
        <w:rPr>
          <w:rFonts w:ascii="Calibri" w:hAnsi="Calibri" w:cs="Calibri"/>
          <w:b/>
          <w:lang w:eastAsia="pl-PL"/>
        </w:rPr>
        <w:t>Wykonanie i odbiór dokumentacji</w:t>
      </w:r>
      <w:r w:rsidR="004A4AC3" w:rsidRPr="00B858D8">
        <w:rPr>
          <w:rFonts w:ascii="Calibri" w:hAnsi="Calibri" w:cs="Calibri"/>
          <w:b/>
          <w:lang w:eastAsia="pl-PL"/>
        </w:rPr>
        <w:t xml:space="preserve"> budowlanej</w:t>
      </w:r>
      <w:r w:rsidR="005D0DBE" w:rsidRPr="00B858D8">
        <w:rPr>
          <w:rFonts w:ascii="Calibri" w:hAnsi="Calibri" w:cs="Calibri"/>
          <w:b/>
          <w:lang w:eastAsia="pl-PL"/>
        </w:rPr>
        <w:t xml:space="preserve"> (</w:t>
      </w:r>
      <w:r w:rsidR="00721E26" w:rsidRPr="00B858D8">
        <w:rPr>
          <w:rFonts w:ascii="Calibri" w:hAnsi="Calibri" w:cs="Calibri"/>
          <w:b/>
          <w:lang w:eastAsia="pl-PL"/>
        </w:rPr>
        <w:t>zadanie</w:t>
      </w:r>
      <w:r w:rsidR="001B790C" w:rsidRPr="00B858D8">
        <w:rPr>
          <w:rFonts w:ascii="Calibri" w:hAnsi="Calibri" w:cs="Calibri"/>
          <w:b/>
          <w:lang w:eastAsia="pl-PL"/>
        </w:rPr>
        <w:t xml:space="preserve"> n</w:t>
      </w:r>
      <w:r w:rsidR="005D0DBE" w:rsidRPr="00B858D8">
        <w:rPr>
          <w:rFonts w:ascii="Calibri" w:hAnsi="Calibri" w:cs="Calibri"/>
          <w:b/>
          <w:lang w:eastAsia="pl-PL"/>
        </w:rPr>
        <w:t xml:space="preserve">r 1) </w:t>
      </w:r>
      <w:r w:rsidR="002B1305" w:rsidRPr="00B858D8">
        <w:rPr>
          <w:rFonts w:ascii="Calibri" w:hAnsi="Calibri" w:cs="Calibri"/>
          <w:b/>
          <w:lang w:eastAsia="pl-PL"/>
        </w:rPr>
        <w:t>, nadzór autorski</w:t>
      </w:r>
    </w:p>
    <w:p w14:paraId="1D704BB4" w14:textId="5773C6A5" w:rsidR="00685B0F" w:rsidRPr="00B858D8" w:rsidRDefault="00685B0F" w:rsidP="00375183">
      <w:pPr>
        <w:numPr>
          <w:ilvl w:val="0"/>
          <w:numId w:val="14"/>
        </w:numPr>
        <w:tabs>
          <w:tab w:val="clear" w:pos="644"/>
          <w:tab w:val="num" w:pos="284"/>
        </w:tabs>
        <w:suppressAutoHyphens w:val="0"/>
        <w:spacing w:line="276" w:lineRule="auto"/>
        <w:ind w:left="284" w:hanging="284"/>
        <w:rPr>
          <w:rFonts w:ascii="Calibri" w:hAnsi="Calibri" w:cs="Calibri"/>
          <w:lang w:eastAsia="pl-PL"/>
        </w:rPr>
      </w:pPr>
      <w:r w:rsidRPr="00B858D8">
        <w:rPr>
          <w:rFonts w:ascii="Calibri" w:hAnsi="Calibri" w:cs="Calibri"/>
          <w:lang w:eastAsia="pl-PL"/>
        </w:rPr>
        <w:t>Wykonawca w zakresie prac projektowych</w:t>
      </w:r>
      <w:r w:rsidR="004F20F5" w:rsidRPr="00B858D8">
        <w:rPr>
          <w:rFonts w:ascii="Calibri" w:hAnsi="Calibri" w:cs="Calibri"/>
          <w:lang w:eastAsia="pl-PL"/>
        </w:rPr>
        <w:t xml:space="preserve"> (</w:t>
      </w:r>
      <w:r w:rsidR="00721E26" w:rsidRPr="00B858D8">
        <w:rPr>
          <w:rFonts w:ascii="Calibri" w:hAnsi="Calibri" w:cs="Calibri"/>
          <w:lang w:eastAsia="pl-PL"/>
        </w:rPr>
        <w:t>zadania</w:t>
      </w:r>
      <w:r w:rsidR="004544FF" w:rsidRPr="00B858D8">
        <w:rPr>
          <w:rFonts w:ascii="Calibri" w:hAnsi="Calibri" w:cs="Calibri"/>
          <w:lang w:eastAsia="pl-PL"/>
        </w:rPr>
        <w:t xml:space="preserve"> n</w:t>
      </w:r>
      <w:r w:rsidR="00D82EB7" w:rsidRPr="00B858D8">
        <w:rPr>
          <w:rFonts w:ascii="Calibri" w:hAnsi="Calibri" w:cs="Calibri"/>
          <w:lang w:eastAsia="pl-PL"/>
        </w:rPr>
        <w:t>r 1</w:t>
      </w:r>
      <w:r w:rsidR="007029DA" w:rsidRPr="00B858D8">
        <w:rPr>
          <w:rFonts w:ascii="Calibri" w:hAnsi="Calibri" w:cs="Calibri"/>
          <w:lang w:eastAsia="pl-PL"/>
        </w:rPr>
        <w:t xml:space="preserve">) </w:t>
      </w:r>
      <w:r w:rsidRPr="00B858D8">
        <w:rPr>
          <w:rFonts w:ascii="Calibri" w:hAnsi="Calibri" w:cs="Calibri"/>
          <w:lang w:eastAsia="pl-PL"/>
        </w:rPr>
        <w:t xml:space="preserve">zobowiązuje się do wykonania przedmiotu umowy zgodnie </w:t>
      </w:r>
      <w:r w:rsidR="0087420C" w:rsidRPr="00B858D8">
        <w:rPr>
          <w:rFonts w:ascii="Calibri" w:hAnsi="Calibri" w:cs="Calibri"/>
          <w:lang w:eastAsia="pl-PL"/>
        </w:rPr>
        <w:t xml:space="preserve">z </w:t>
      </w:r>
      <w:r w:rsidR="0087420C" w:rsidRPr="00B858D8">
        <w:rPr>
          <w:rFonts w:ascii="Calibri" w:hAnsi="Calibri" w:cs="Calibri"/>
        </w:rPr>
        <w:t>Programem funkcjonalno-użytkowym,</w:t>
      </w:r>
      <w:r w:rsidR="0087420C" w:rsidRPr="00B858D8">
        <w:rPr>
          <w:rFonts w:ascii="Calibri" w:hAnsi="Calibri" w:cs="Calibri"/>
          <w:lang w:eastAsia="pl-PL"/>
        </w:rPr>
        <w:t xml:space="preserve"> </w:t>
      </w:r>
      <w:r w:rsidRPr="00B858D8">
        <w:rPr>
          <w:rFonts w:ascii="Calibri" w:hAnsi="Calibri" w:cs="Calibri"/>
          <w:lang w:eastAsia="pl-PL"/>
        </w:rPr>
        <w:t>ze zleceniem</w:t>
      </w:r>
      <w:r w:rsidR="00420616">
        <w:rPr>
          <w:rFonts w:ascii="Calibri" w:hAnsi="Calibri" w:cs="Calibri"/>
          <w:lang w:eastAsia="pl-PL"/>
        </w:rPr>
        <w:t xml:space="preserve"> </w:t>
      </w:r>
      <w:r w:rsidRPr="00B858D8">
        <w:rPr>
          <w:rFonts w:ascii="Calibri" w:hAnsi="Calibri" w:cs="Calibri"/>
          <w:lang w:eastAsia="pl-PL"/>
        </w:rPr>
        <w:t>Zamawiającego, zasadami aktualnej wiedzy technicznej, obowiązującymi w tym zakresie przepisami oraz zgodnie z Normami Polskimi i rysunkami normatywnymi oraz oświadcza, że posiada niezbędne kwalifika</w:t>
      </w:r>
      <w:r w:rsidR="00984A80" w:rsidRPr="00B858D8">
        <w:rPr>
          <w:rFonts w:ascii="Calibri" w:hAnsi="Calibri" w:cs="Calibri"/>
          <w:lang w:eastAsia="pl-PL"/>
        </w:rPr>
        <w:t>cje do wykonania dokumentacji w </w:t>
      </w:r>
      <w:r w:rsidRPr="00B858D8">
        <w:rPr>
          <w:rFonts w:ascii="Calibri" w:hAnsi="Calibri" w:cs="Calibri"/>
          <w:lang w:eastAsia="pl-PL"/>
        </w:rPr>
        <w:t xml:space="preserve">ramach niniejszej umowy. </w:t>
      </w:r>
    </w:p>
    <w:p w14:paraId="7814FBC0" w14:textId="77777777" w:rsidR="00105735" w:rsidRPr="00B858D8" w:rsidRDefault="00685B0F" w:rsidP="00375183">
      <w:pPr>
        <w:numPr>
          <w:ilvl w:val="0"/>
          <w:numId w:val="14"/>
        </w:numPr>
        <w:tabs>
          <w:tab w:val="clear" w:pos="644"/>
          <w:tab w:val="num" w:pos="284"/>
          <w:tab w:val="num" w:pos="567"/>
        </w:tabs>
        <w:suppressAutoHyphens w:val="0"/>
        <w:spacing w:line="276" w:lineRule="auto"/>
        <w:ind w:left="284" w:hanging="284"/>
        <w:rPr>
          <w:rFonts w:ascii="Calibri" w:hAnsi="Calibri" w:cs="Calibri"/>
          <w:lang w:eastAsia="pl-PL"/>
        </w:rPr>
      </w:pPr>
      <w:r w:rsidRPr="00B858D8">
        <w:rPr>
          <w:rFonts w:ascii="Calibri" w:hAnsi="Calibri" w:cs="Calibri"/>
          <w:lang w:eastAsia="pl-PL"/>
        </w:rPr>
        <w:t>Wykonawca w zakresie prac projektowych zobowiązuje się wykonać dokumentację</w:t>
      </w:r>
      <w:r w:rsidR="00375183" w:rsidRPr="00B858D8">
        <w:rPr>
          <w:rFonts w:ascii="Calibri" w:hAnsi="Calibri" w:cs="Calibri"/>
          <w:lang w:eastAsia="pl-PL"/>
        </w:rPr>
        <w:t xml:space="preserve"> </w:t>
      </w:r>
      <w:r w:rsidR="00C708D7" w:rsidRPr="00B858D8">
        <w:rPr>
          <w:rFonts w:ascii="Calibri" w:hAnsi="Calibri" w:cs="Calibri"/>
          <w:lang w:eastAsia="pl-PL"/>
        </w:rPr>
        <w:t>projektową</w:t>
      </w:r>
      <w:r w:rsidR="00105735" w:rsidRPr="00B858D8">
        <w:rPr>
          <w:rFonts w:ascii="Calibri" w:hAnsi="Calibri" w:cs="Calibri"/>
          <w:lang w:eastAsia="pl-PL"/>
        </w:rPr>
        <w:t xml:space="preserve"> </w:t>
      </w:r>
      <w:r w:rsidR="00984A80" w:rsidRPr="00B858D8">
        <w:rPr>
          <w:rFonts w:ascii="Calibri" w:hAnsi="Calibri" w:cs="Calibri"/>
          <w:lang w:eastAsia="pl-PL"/>
        </w:rPr>
        <w:t xml:space="preserve"> z </w:t>
      </w:r>
      <w:r w:rsidRPr="00B858D8">
        <w:rPr>
          <w:rFonts w:ascii="Calibri" w:hAnsi="Calibri" w:cs="Calibri"/>
          <w:lang w:eastAsia="pl-PL"/>
        </w:rPr>
        <w:t xml:space="preserve">uwzględnieniem podziału opracowań branżowych, zgodnie z </w:t>
      </w:r>
      <w:r w:rsidR="001C7ACC" w:rsidRPr="00B858D8">
        <w:rPr>
          <w:rFonts w:ascii="Calibri" w:hAnsi="Calibri" w:cs="Calibri"/>
          <w:lang w:eastAsia="pl-PL"/>
        </w:rPr>
        <w:t xml:space="preserve">zakresem rzeczowym określonym w opisie przedmiotu </w:t>
      </w:r>
      <w:r w:rsidR="00750971" w:rsidRPr="00B858D8">
        <w:rPr>
          <w:rFonts w:ascii="Calibri" w:hAnsi="Calibri" w:cs="Calibri"/>
          <w:lang w:eastAsia="pl-PL"/>
        </w:rPr>
        <w:t xml:space="preserve"> zam</w:t>
      </w:r>
      <w:r w:rsidR="002D228C" w:rsidRPr="00B858D8">
        <w:rPr>
          <w:rFonts w:ascii="Calibri" w:hAnsi="Calibri" w:cs="Calibri"/>
          <w:lang w:eastAsia="pl-PL"/>
        </w:rPr>
        <w:t>ówienia w Specyfikacji</w:t>
      </w:r>
      <w:r w:rsidR="00750971" w:rsidRPr="00B858D8">
        <w:rPr>
          <w:rFonts w:ascii="Calibri" w:hAnsi="Calibri" w:cs="Calibri"/>
          <w:lang w:eastAsia="pl-PL"/>
        </w:rPr>
        <w:t xml:space="preserve"> Warunków Zamówienia</w:t>
      </w:r>
      <w:r w:rsidR="00105735" w:rsidRPr="00B858D8">
        <w:rPr>
          <w:rFonts w:ascii="Calibri" w:hAnsi="Calibri" w:cs="Calibri"/>
          <w:lang w:eastAsia="pl-PL"/>
        </w:rPr>
        <w:t>.</w:t>
      </w:r>
    </w:p>
    <w:p w14:paraId="580AD9E7" w14:textId="77777777" w:rsidR="006A19D7" w:rsidRPr="00B858D8" w:rsidRDefault="00C175E2" w:rsidP="00375183">
      <w:pPr>
        <w:numPr>
          <w:ilvl w:val="0"/>
          <w:numId w:val="14"/>
        </w:numPr>
        <w:tabs>
          <w:tab w:val="clear" w:pos="644"/>
          <w:tab w:val="num" w:pos="284"/>
          <w:tab w:val="num" w:pos="567"/>
        </w:tabs>
        <w:suppressAutoHyphens w:val="0"/>
        <w:spacing w:line="276" w:lineRule="auto"/>
        <w:ind w:left="284" w:hanging="284"/>
        <w:rPr>
          <w:rFonts w:ascii="Calibri" w:hAnsi="Calibri" w:cs="Calibri"/>
          <w:lang w:eastAsia="pl-PL"/>
        </w:rPr>
      </w:pPr>
      <w:r w:rsidRPr="00B858D8">
        <w:rPr>
          <w:rFonts w:ascii="Calibri" w:hAnsi="Calibri" w:cs="Calibri"/>
          <w:lang w:eastAsia="pl-PL"/>
        </w:rPr>
        <w:t xml:space="preserve">Dokumentacja projektowa podlega uzgodnieniu z </w:t>
      </w:r>
      <w:r w:rsidR="006A19D7" w:rsidRPr="00B858D8">
        <w:rPr>
          <w:rFonts w:ascii="Calibri" w:hAnsi="Calibri" w:cs="Calibri"/>
          <w:lang w:eastAsia="pl-PL"/>
        </w:rPr>
        <w:t xml:space="preserve">Wojewódzkim Urzędem Ochrony Zabytków </w:t>
      </w:r>
      <w:r w:rsidR="006A19D7" w:rsidRPr="00B858D8">
        <w:rPr>
          <w:rFonts w:ascii="Calibri" w:hAnsi="Calibri" w:cs="Calibri"/>
          <w:lang w:eastAsia="pl-PL"/>
        </w:rPr>
        <w:br/>
        <w:t>w Łodzi.</w:t>
      </w:r>
    </w:p>
    <w:p w14:paraId="33565526" w14:textId="77777777" w:rsidR="00105735" w:rsidRPr="00B858D8" w:rsidRDefault="00105735" w:rsidP="00375183">
      <w:pPr>
        <w:numPr>
          <w:ilvl w:val="0"/>
          <w:numId w:val="14"/>
        </w:numPr>
        <w:tabs>
          <w:tab w:val="clear" w:pos="644"/>
          <w:tab w:val="num" w:pos="284"/>
          <w:tab w:val="num" w:pos="567"/>
        </w:tabs>
        <w:suppressAutoHyphens w:val="0"/>
        <w:spacing w:line="276" w:lineRule="auto"/>
        <w:ind w:left="284" w:hanging="284"/>
        <w:rPr>
          <w:rFonts w:ascii="Calibri" w:hAnsi="Calibri" w:cs="Calibri"/>
          <w:lang w:eastAsia="pl-PL"/>
        </w:rPr>
      </w:pPr>
      <w:r w:rsidRPr="00B858D8">
        <w:rPr>
          <w:rFonts w:ascii="Calibri" w:hAnsi="Calibri" w:cs="Calibri"/>
          <w:lang w:eastAsia="pl-PL"/>
        </w:rPr>
        <w:t>Wszelkie niezbędne materiały</w:t>
      </w:r>
      <w:r w:rsidR="0087420C" w:rsidRPr="00B858D8">
        <w:rPr>
          <w:rFonts w:ascii="Calibri" w:hAnsi="Calibri" w:cs="Calibri"/>
          <w:lang w:eastAsia="pl-PL"/>
        </w:rPr>
        <w:t>,</w:t>
      </w:r>
      <w:r w:rsidRPr="00B858D8">
        <w:rPr>
          <w:rFonts w:ascii="Calibri" w:hAnsi="Calibri" w:cs="Calibri"/>
          <w:lang w:eastAsia="pl-PL"/>
        </w:rPr>
        <w:t xml:space="preserve"> wnioski, </w:t>
      </w:r>
      <w:r w:rsidR="0087420C" w:rsidRPr="00B858D8">
        <w:rPr>
          <w:rFonts w:ascii="Calibri" w:hAnsi="Calibri" w:cs="Calibri"/>
          <w:lang w:eastAsia="pl-PL"/>
        </w:rPr>
        <w:t xml:space="preserve">mapy, </w:t>
      </w:r>
      <w:r w:rsidRPr="00B858D8">
        <w:rPr>
          <w:rFonts w:ascii="Calibri" w:hAnsi="Calibri" w:cs="Calibri"/>
          <w:lang w:eastAsia="pl-PL"/>
        </w:rPr>
        <w:t>uzgodnienia, opinie wymagane dla realizacji prac projektowych, Wykonawca pozyskuje we własnym zakresie</w:t>
      </w:r>
      <w:r w:rsidR="00984A80" w:rsidRPr="00B858D8">
        <w:rPr>
          <w:rFonts w:ascii="Calibri" w:hAnsi="Calibri" w:cs="Calibri"/>
          <w:lang w:eastAsia="pl-PL"/>
        </w:rPr>
        <w:t xml:space="preserve"> w ramach kosztów określonych w </w:t>
      </w:r>
      <w:r w:rsidRPr="00B858D8">
        <w:rPr>
          <w:rFonts w:ascii="Calibri" w:hAnsi="Calibri" w:cs="Calibri"/>
          <w:lang w:eastAsia="pl-PL"/>
        </w:rPr>
        <w:t>złożonej ofercie.</w:t>
      </w:r>
    </w:p>
    <w:p w14:paraId="120D71AB" w14:textId="0F988CF3" w:rsidR="00685B0F" w:rsidRPr="00B858D8" w:rsidRDefault="00105735" w:rsidP="00375183">
      <w:pPr>
        <w:numPr>
          <w:ilvl w:val="0"/>
          <w:numId w:val="14"/>
        </w:numPr>
        <w:tabs>
          <w:tab w:val="clear" w:pos="644"/>
          <w:tab w:val="num" w:pos="284"/>
          <w:tab w:val="num" w:pos="567"/>
        </w:tabs>
        <w:suppressAutoHyphens w:val="0"/>
        <w:spacing w:line="276" w:lineRule="auto"/>
        <w:ind w:left="284" w:hanging="284"/>
        <w:rPr>
          <w:rFonts w:ascii="Calibri" w:hAnsi="Calibri" w:cs="Calibri"/>
          <w:lang w:eastAsia="pl-PL"/>
        </w:rPr>
      </w:pPr>
      <w:r w:rsidRPr="00B858D8">
        <w:rPr>
          <w:rFonts w:ascii="Calibri" w:hAnsi="Calibri" w:cs="Calibri"/>
          <w:lang w:eastAsia="pl-PL"/>
        </w:rPr>
        <w:t>W trakcie przygotowania dokumentacji projektowej Wykonawca zobowiązany jest do utrzymywania stałego kontaktu z wyznaczonym pracownikiem</w:t>
      </w:r>
      <w:r w:rsidR="00984A80" w:rsidRPr="00B858D8">
        <w:rPr>
          <w:rFonts w:ascii="Calibri" w:hAnsi="Calibri" w:cs="Calibri"/>
          <w:lang w:eastAsia="pl-PL"/>
        </w:rPr>
        <w:t xml:space="preserve"> (pracownikami) Zamawiającego w </w:t>
      </w:r>
      <w:r w:rsidRPr="00B858D8">
        <w:rPr>
          <w:rFonts w:ascii="Calibri" w:hAnsi="Calibri" w:cs="Calibri"/>
          <w:lang w:eastAsia="pl-PL"/>
        </w:rPr>
        <w:t>celu dokonywania na bieżąco konsultacji, co do projektu, wprowadzania korekt, zmian, uwzględniania sugestii. Wszelka korespondencja w tym zakresie powinna odbywać się na piśmie, zaś przebieg spotkań roboczych dotyczących dokumentacji powinien zostać utrwalony w formie protokołu podpisanego przez przedstawicieli obu stron uczestniczących w spotkaniu</w:t>
      </w:r>
      <w:r w:rsidR="00FD2F00" w:rsidRPr="00B858D8">
        <w:rPr>
          <w:rFonts w:ascii="Calibri" w:hAnsi="Calibri" w:cs="Calibri"/>
          <w:lang w:eastAsia="pl-PL"/>
        </w:rPr>
        <w:t>.</w:t>
      </w:r>
      <w:r w:rsidR="007A5ED5" w:rsidRPr="00B858D8">
        <w:rPr>
          <w:rFonts w:ascii="Calibri" w:hAnsi="Calibri" w:cs="Calibri"/>
          <w:lang w:eastAsia="pl-PL"/>
        </w:rPr>
        <w:t xml:space="preserve"> </w:t>
      </w:r>
      <w:r w:rsidR="00246CF1" w:rsidRPr="00B858D8">
        <w:rPr>
          <w:rFonts w:ascii="Calibri" w:hAnsi="Calibri" w:cs="Calibri"/>
          <w:lang w:eastAsia="pl-PL"/>
        </w:rPr>
        <w:t>W</w:t>
      </w:r>
      <w:r w:rsidR="00685B0F" w:rsidRPr="00B858D8">
        <w:rPr>
          <w:rFonts w:ascii="Calibri" w:hAnsi="Calibri" w:cs="Calibri"/>
          <w:lang w:eastAsia="pl-PL"/>
        </w:rPr>
        <w:t>ykonawca w okresie realizacji przedmiotu umowy w ramac</w:t>
      </w:r>
      <w:r w:rsidR="00246CF1" w:rsidRPr="00B858D8">
        <w:rPr>
          <w:rFonts w:ascii="Calibri" w:hAnsi="Calibri" w:cs="Calibri"/>
          <w:lang w:eastAsia="pl-PL"/>
        </w:rPr>
        <w:t>h w</w:t>
      </w:r>
      <w:r w:rsidR="00451B96" w:rsidRPr="00B858D8">
        <w:rPr>
          <w:rFonts w:ascii="Calibri" w:hAnsi="Calibri" w:cs="Calibri"/>
          <w:lang w:eastAsia="pl-PL"/>
        </w:rPr>
        <w:t xml:space="preserve">ynagrodzenia opisanego </w:t>
      </w:r>
      <w:r w:rsidR="00420616">
        <w:rPr>
          <w:rFonts w:ascii="Calibri" w:hAnsi="Calibri" w:cs="Calibri"/>
          <w:lang w:eastAsia="pl-PL"/>
        </w:rPr>
        <w:br/>
      </w:r>
      <w:r w:rsidR="00451B96" w:rsidRPr="00B858D8">
        <w:rPr>
          <w:rFonts w:ascii="Calibri" w:hAnsi="Calibri" w:cs="Calibri"/>
          <w:lang w:eastAsia="pl-PL"/>
        </w:rPr>
        <w:t xml:space="preserve">w § 14 </w:t>
      </w:r>
      <w:r w:rsidR="00685B0F" w:rsidRPr="00B858D8">
        <w:rPr>
          <w:rFonts w:ascii="Calibri" w:hAnsi="Calibri" w:cs="Calibri"/>
          <w:lang w:eastAsia="pl-PL"/>
        </w:rPr>
        <w:t xml:space="preserve"> zobowiązany jest również do wykonania dokumentacji projektowej</w:t>
      </w:r>
      <w:r w:rsidR="00451B96" w:rsidRPr="00B858D8">
        <w:rPr>
          <w:rFonts w:ascii="Calibri" w:hAnsi="Calibri" w:cs="Calibri"/>
          <w:lang w:eastAsia="pl-PL"/>
        </w:rPr>
        <w:t xml:space="preserve"> nie wymienionej w niniejszej umowie</w:t>
      </w:r>
      <w:r w:rsidR="00984A80" w:rsidRPr="00B858D8">
        <w:rPr>
          <w:rFonts w:ascii="Calibri" w:hAnsi="Calibri" w:cs="Calibri"/>
          <w:lang w:eastAsia="pl-PL"/>
        </w:rPr>
        <w:t xml:space="preserve"> a </w:t>
      </w:r>
      <w:r w:rsidR="00685B0F" w:rsidRPr="00B858D8">
        <w:rPr>
          <w:rFonts w:ascii="Calibri" w:hAnsi="Calibri" w:cs="Calibri"/>
          <w:lang w:eastAsia="pl-PL"/>
        </w:rPr>
        <w:t>związanej z wymaganiami jednostek opiniujących i uzgadniających</w:t>
      </w:r>
      <w:r w:rsidR="0087420C" w:rsidRPr="00B858D8">
        <w:rPr>
          <w:rFonts w:ascii="Calibri" w:hAnsi="Calibri" w:cs="Calibri"/>
          <w:lang w:eastAsia="pl-PL"/>
        </w:rPr>
        <w:t>,</w:t>
      </w:r>
      <w:r w:rsidR="00685B0F" w:rsidRPr="00B858D8">
        <w:rPr>
          <w:rFonts w:ascii="Calibri" w:hAnsi="Calibri" w:cs="Calibri"/>
          <w:lang w:eastAsia="pl-PL"/>
        </w:rPr>
        <w:t xml:space="preserve"> </w:t>
      </w:r>
      <w:r w:rsidR="00FD2F00" w:rsidRPr="00B858D8">
        <w:rPr>
          <w:rFonts w:ascii="Calibri" w:hAnsi="Calibri" w:cs="Calibri"/>
          <w:lang w:eastAsia="pl-PL"/>
        </w:rPr>
        <w:t>które będą uczestniczyć</w:t>
      </w:r>
      <w:r w:rsidR="00984A80" w:rsidRPr="00B858D8">
        <w:rPr>
          <w:rFonts w:ascii="Calibri" w:hAnsi="Calibri" w:cs="Calibri"/>
          <w:lang w:eastAsia="pl-PL"/>
        </w:rPr>
        <w:t xml:space="preserve"> w </w:t>
      </w:r>
      <w:r w:rsidR="00685B0F" w:rsidRPr="00B858D8">
        <w:rPr>
          <w:rFonts w:ascii="Calibri" w:hAnsi="Calibri" w:cs="Calibri"/>
          <w:lang w:eastAsia="pl-PL"/>
        </w:rPr>
        <w:t xml:space="preserve">procedurze uzyskania </w:t>
      </w:r>
      <w:r w:rsidR="001C7ACC" w:rsidRPr="00B858D8">
        <w:rPr>
          <w:rFonts w:ascii="Calibri" w:hAnsi="Calibri" w:cs="Calibri"/>
          <w:lang w:eastAsia="pl-PL"/>
        </w:rPr>
        <w:t xml:space="preserve"> niezbędnych do wykonania umowy decyzji administracyjnych</w:t>
      </w:r>
      <w:r w:rsidR="00685B0F" w:rsidRPr="00B858D8">
        <w:rPr>
          <w:rFonts w:ascii="Calibri" w:hAnsi="Calibri" w:cs="Calibri"/>
          <w:lang w:eastAsia="pl-PL"/>
        </w:rPr>
        <w:t>.</w:t>
      </w:r>
    </w:p>
    <w:p w14:paraId="28CE5EF3" w14:textId="77777777" w:rsidR="00C103FD" w:rsidRPr="00B858D8" w:rsidRDefault="00685B0F" w:rsidP="00375183">
      <w:pPr>
        <w:numPr>
          <w:ilvl w:val="0"/>
          <w:numId w:val="14"/>
        </w:numPr>
        <w:tabs>
          <w:tab w:val="clear" w:pos="644"/>
          <w:tab w:val="num" w:pos="284"/>
          <w:tab w:val="num" w:pos="567"/>
        </w:tabs>
        <w:suppressAutoHyphens w:val="0"/>
        <w:spacing w:line="276" w:lineRule="auto"/>
        <w:ind w:left="284" w:hanging="284"/>
        <w:rPr>
          <w:rFonts w:ascii="Calibri" w:hAnsi="Calibri" w:cs="Calibri"/>
          <w:lang w:eastAsia="pl-PL"/>
        </w:rPr>
      </w:pPr>
      <w:r w:rsidRPr="00B858D8">
        <w:rPr>
          <w:rFonts w:ascii="Calibri" w:hAnsi="Calibri" w:cs="Calibri"/>
          <w:lang w:eastAsia="pl-PL"/>
        </w:rPr>
        <w:t xml:space="preserve">Wykonawca w zakresie prac projektowych zobowiązuje się przekazać dokumentację Zamawiającemu w liczbie i formie </w:t>
      </w:r>
      <w:r w:rsidR="001C7ACC" w:rsidRPr="00B858D8">
        <w:rPr>
          <w:rFonts w:ascii="Calibri" w:hAnsi="Calibri" w:cs="Calibri"/>
          <w:lang w:eastAsia="pl-PL"/>
        </w:rPr>
        <w:t>zgodnej z zakresem rzeczowym określonym w opisie przedmiotu zamówienia</w:t>
      </w:r>
      <w:r w:rsidR="003E219B" w:rsidRPr="00B858D8">
        <w:rPr>
          <w:rFonts w:ascii="Calibri" w:hAnsi="Calibri" w:cs="Calibri"/>
          <w:lang w:eastAsia="pl-PL"/>
        </w:rPr>
        <w:t xml:space="preserve"> w Specyfikacji  W</w:t>
      </w:r>
      <w:r w:rsidR="009D028E" w:rsidRPr="00B858D8">
        <w:rPr>
          <w:rFonts w:ascii="Calibri" w:hAnsi="Calibri" w:cs="Calibri"/>
          <w:lang w:eastAsia="pl-PL"/>
        </w:rPr>
        <w:t>arunków Zamówienia</w:t>
      </w:r>
      <w:r w:rsidR="001C7ACC" w:rsidRPr="00B858D8">
        <w:rPr>
          <w:rFonts w:ascii="Calibri" w:hAnsi="Calibri" w:cs="Calibri"/>
          <w:lang w:eastAsia="pl-PL"/>
        </w:rPr>
        <w:t>,</w:t>
      </w:r>
      <w:r w:rsidR="007A5ED5" w:rsidRPr="00B858D8">
        <w:rPr>
          <w:rFonts w:ascii="Calibri" w:hAnsi="Calibri" w:cs="Calibri"/>
          <w:lang w:eastAsia="pl-PL"/>
        </w:rPr>
        <w:t xml:space="preserve"> </w:t>
      </w:r>
    </w:p>
    <w:p w14:paraId="101D621A" w14:textId="77777777" w:rsidR="00685B0F" w:rsidRPr="00B858D8" w:rsidRDefault="00685B0F" w:rsidP="00375183">
      <w:pPr>
        <w:numPr>
          <w:ilvl w:val="0"/>
          <w:numId w:val="14"/>
        </w:numPr>
        <w:tabs>
          <w:tab w:val="clear" w:pos="644"/>
          <w:tab w:val="num" w:pos="284"/>
          <w:tab w:val="num" w:pos="567"/>
        </w:tabs>
        <w:suppressAutoHyphens w:val="0"/>
        <w:spacing w:line="276" w:lineRule="auto"/>
        <w:ind w:left="284" w:hanging="284"/>
        <w:rPr>
          <w:rFonts w:ascii="Calibri" w:hAnsi="Calibri" w:cs="Calibri"/>
          <w:lang w:eastAsia="pl-PL"/>
        </w:rPr>
      </w:pPr>
      <w:r w:rsidRPr="00B858D8">
        <w:rPr>
          <w:rFonts w:ascii="Calibri" w:hAnsi="Calibri" w:cs="Calibri"/>
          <w:lang w:eastAsia="pl-PL"/>
        </w:rPr>
        <w:t>Przekazana dokumentacja techniczna</w:t>
      </w:r>
      <w:r w:rsidR="00C103FD" w:rsidRPr="00B858D8">
        <w:rPr>
          <w:rFonts w:ascii="Calibri" w:hAnsi="Calibri" w:cs="Calibri"/>
          <w:lang w:eastAsia="pl-PL"/>
        </w:rPr>
        <w:t xml:space="preserve"> </w:t>
      </w:r>
      <w:r w:rsidR="00A934F4" w:rsidRPr="00B858D8">
        <w:rPr>
          <w:rFonts w:ascii="Calibri" w:hAnsi="Calibri" w:cs="Calibri"/>
          <w:lang w:eastAsia="pl-PL"/>
        </w:rPr>
        <w:t>zgodna będzie z wymaganiami ustawy Prawo budowlane oraz z wszystkimi innymi przepisami obowiązującego prawa, w tym również z zasadami wiedzy technicznej.</w:t>
      </w:r>
      <w:r w:rsidRPr="00B858D8">
        <w:rPr>
          <w:rFonts w:ascii="Calibri" w:hAnsi="Calibri" w:cs="Calibri"/>
          <w:lang w:eastAsia="pl-PL"/>
        </w:rPr>
        <w:t xml:space="preserve"> W specyfikacjach technicznych wykonania i odbioru robót będą </w:t>
      </w:r>
      <w:r w:rsidRPr="00B858D8">
        <w:rPr>
          <w:rFonts w:ascii="Calibri" w:hAnsi="Calibri" w:cs="Calibri"/>
          <w:lang w:eastAsia="pl-PL"/>
        </w:rPr>
        <w:lastRenderedPageBreak/>
        <w:t>zastosowane wyroby budowlane (materiały i urządzenia) dopuszczone do obrotu i powszechnego stosowania. Wyroby zaliczone do grupy jednostkowego stosowania w budownictwie będą mogły być zast</w:t>
      </w:r>
      <w:r w:rsidR="00984A80" w:rsidRPr="00B858D8">
        <w:rPr>
          <w:rFonts w:ascii="Calibri" w:hAnsi="Calibri" w:cs="Calibri"/>
          <w:lang w:eastAsia="pl-PL"/>
        </w:rPr>
        <w:t>osowane w </w:t>
      </w:r>
      <w:r w:rsidRPr="00B858D8">
        <w:rPr>
          <w:rFonts w:ascii="Calibri" w:hAnsi="Calibri" w:cs="Calibri"/>
          <w:lang w:eastAsia="pl-PL"/>
        </w:rPr>
        <w:t>dokumentacji projektowej po uzyskaniu akc</w:t>
      </w:r>
      <w:r w:rsidR="00A934F4" w:rsidRPr="00B858D8">
        <w:rPr>
          <w:rFonts w:ascii="Calibri" w:hAnsi="Calibri" w:cs="Calibri"/>
          <w:lang w:eastAsia="pl-PL"/>
        </w:rPr>
        <w:t>eptacji Zamawiającego</w:t>
      </w:r>
      <w:r w:rsidRPr="00B858D8">
        <w:rPr>
          <w:rFonts w:ascii="Calibri" w:hAnsi="Calibri" w:cs="Calibri"/>
          <w:lang w:eastAsia="pl-PL"/>
        </w:rPr>
        <w:t>.</w:t>
      </w:r>
    </w:p>
    <w:p w14:paraId="52494068" w14:textId="77777777" w:rsidR="00DE3C06" w:rsidRPr="00B858D8" w:rsidRDefault="00DE3C06" w:rsidP="00375183">
      <w:pPr>
        <w:numPr>
          <w:ilvl w:val="0"/>
          <w:numId w:val="14"/>
        </w:numPr>
        <w:tabs>
          <w:tab w:val="clear" w:pos="644"/>
          <w:tab w:val="num" w:pos="284"/>
          <w:tab w:val="num" w:pos="567"/>
          <w:tab w:val="num" w:pos="720"/>
        </w:tabs>
        <w:suppressAutoHyphens w:val="0"/>
        <w:spacing w:line="276" w:lineRule="auto"/>
        <w:ind w:left="284" w:hanging="284"/>
        <w:rPr>
          <w:rFonts w:ascii="Calibri" w:hAnsi="Calibri" w:cs="Calibri"/>
          <w:lang w:eastAsia="pl-PL"/>
        </w:rPr>
      </w:pPr>
      <w:r w:rsidRPr="00B858D8">
        <w:rPr>
          <w:rFonts w:ascii="Calibri" w:hAnsi="Calibri" w:cs="Calibri"/>
          <w:lang w:eastAsia="pl-PL"/>
        </w:rPr>
        <w:t>Dokumentami potwierdzającymi przyjęcie przez Zamawiającego  wykonanej dokumentacji objętej przedmiotem Umowy jest protokół zdawczo – odbiorcz</w:t>
      </w:r>
      <w:r w:rsidR="00750971" w:rsidRPr="00B858D8">
        <w:rPr>
          <w:rFonts w:ascii="Calibri" w:hAnsi="Calibri" w:cs="Calibri"/>
          <w:lang w:eastAsia="pl-PL"/>
        </w:rPr>
        <w:t xml:space="preserve">y dla </w:t>
      </w:r>
      <w:r w:rsidR="00721E26" w:rsidRPr="00B858D8">
        <w:rPr>
          <w:rFonts w:ascii="Calibri" w:hAnsi="Calibri" w:cs="Calibri"/>
          <w:lang w:eastAsia="pl-PL"/>
        </w:rPr>
        <w:t>zadania</w:t>
      </w:r>
      <w:r w:rsidR="00C708D7" w:rsidRPr="00B858D8">
        <w:rPr>
          <w:rFonts w:ascii="Calibri" w:hAnsi="Calibri" w:cs="Calibri"/>
          <w:lang w:eastAsia="pl-PL"/>
        </w:rPr>
        <w:t xml:space="preserve"> n</w:t>
      </w:r>
      <w:r w:rsidR="00750971" w:rsidRPr="00B858D8">
        <w:rPr>
          <w:rFonts w:ascii="Calibri" w:hAnsi="Calibri" w:cs="Calibri"/>
          <w:lang w:eastAsia="pl-PL"/>
        </w:rPr>
        <w:t>r 1</w:t>
      </w:r>
      <w:r w:rsidRPr="00B858D8">
        <w:rPr>
          <w:rFonts w:ascii="Calibri" w:hAnsi="Calibri" w:cs="Calibri"/>
          <w:lang w:eastAsia="pl-PL"/>
        </w:rPr>
        <w:t>, sporządzony po odbiorze dokumentacji projektowej i podpisany przez Strony Umowy</w:t>
      </w:r>
      <w:r w:rsidR="00E73B48" w:rsidRPr="00B858D8">
        <w:rPr>
          <w:rFonts w:ascii="Calibri" w:hAnsi="Calibri" w:cs="Calibri"/>
          <w:lang w:eastAsia="pl-PL"/>
        </w:rPr>
        <w:t xml:space="preserve"> bez uwag z zastrzeżeniem ust.8</w:t>
      </w:r>
      <w:r w:rsidR="00750971" w:rsidRPr="00B858D8">
        <w:rPr>
          <w:rFonts w:ascii="Calibri" w:hAnsi="Calibri" w:cs="Calibri"/>
          <w:lang w:eastAsia="pl-PL"/>
        </w:rPr>
        <w:t>.</w:t>
      </w:r>
      <w:r w:rsidRPr="00B858D8">
        <w:rPr>
          <w:rFonts w:ascii="Calibri" w:hAnsi="Calibri" w:cs="Calibri"/>
          <w:lang w:eastAsia="pl-PL"/>
        </w:rPr>
        <w:t xml:space="preserve"> </w:t>
      </w:r>
    </w:p>
    <w:p w14:paraId="5F38C220" w14:textId="77777777" w:rsidR="00DE3C06" w:rsidRPr="00B858D8" w:rsidRDefault="00DE3C06" w:rsidP="00375183">
      <w:pPr>
        <w:numPr>
          <w:ilvl w:val="0"/>
          <w:numId w:val="14"/>
        </w:numPr>
        <w:tabs>
          <w:tab w:val="clear" w:pos="644"/>
          <w:tab w:val="num" w:pos="284"/>
          <w:tab w:val="num" w:pos="567"/>
        </w:tabs>
        <w:suppressAutoHyphens w:val="0"/>
        <w:spacing w:line="276" w:lineRule="auto"/>
        <w:ind w:left="284" w:hanging="284"/>
        <w:rPr>
          <w:rFonts w:ascii="Calibri" w:hAnsi="Calibri" w:cs="Calibri"/>
          <w:lang w:eastAsia="pl-PL"/>
        </w:rPr>
      </w:pPr>
      <w:r w:rsidRPr="00B858D8">
        <w:rPr>
          <w:rFonts w:ascii="Calibri" w:hAnsi="Calibri" w:cs="Calibri"/>
          <w:lang w:eastAsia="pl-PL"/>
        </w:rPr>
        <w:t xml:space="preserve">W związku z przekazaniem przez Wykonawcę </w:t>
      </w:r>
      <w:r w:rsidR="00750971" w:rsidRPr="00B858D8">
        <w:rPr>
          <w:rFonts w:ascii="Calibri" w:hAnsi="Calibri" w:cs="Calibri"/>
          <w:lang w:eastAsia="pl-PL"/>
        </w:rPr>
        <w:t xml:space="preserve">dokumentacji projektowej – </w:t>
      </w:r>
      <w:r w:rsidR="00721E26" w:rsidRPr="00B858D8">
        <w:rPr>
          <w:rFonts w:ascii="Calibri" w:hAnsi="Calibri" w:cs="Calibri"/>
          <w:lang w:eastAsia="pl-PL"/>
        </w:rPr>
        <w:t>zadanie</w:t>
      </w:r>
      <w:r w:rsidR="00C708D7" w:rsidRPr="00B858D8">
        <w:rPr>
          <w:rFonts w:ascii="Calibri" w:hAnsi="Calibri" w:cs="Calibri"/>
          <w:lang w:eastAsia="pl-PL"/>
        </w:rPr>
        <w:t xml:space="preserve"> n</w:t>
      </w:r>
      <w:r w:rsidR="00750971" w:rsidRPr="00B858D8">
        <w:rPr>
          <w:rFonts w:ascii="Calibri" w:hAnsi="Calibri" w:cs="Calibri"/>
          <w:lang w:eastAsia="pl-PL"/>
        </w:rPr>
        <w:t>r 1</w:t>
      </w:r>
      <w:r w:rsidR="000C75A6" w:rsidRPr="00B858D8">
        <w:rPr>
          <w:rFonts w:ascii="Calibri" w:hAnsi="Calibri" w:cs="Calibri"/>
          <w:lang w:eastAsia="pl-PL"/>
        </w:rPr>
        <w:t xml:space="preserve"> </w:t>
      </w:r>
      <w:r w:rsidRPr="00B858D8">
        <w:rPr>
          <w:rFonts w:ascii="Calibri" w:hAnsi="Calibri" w:cs="Calibri"/>
          <w:lang w:eastAsia="pl-PL"/>
        </w:rPr>
        <w:t xml:space="preserve"> Zamawiający może:</w:t>
      </w:r>
    </w:p>
    <w:p w14:paraId="1F7C387E" w14:textId="77777777" w:rsidR="00DE3C06" w:rsidRPr="00B858D8" w:rsidRDefault="00750971" w:rsidP="00375183">
      <w:pPr>
        <w:pStyle w:val="Akapitzlist"/>
        <w:numPr>
          <w:ilvl w:val="0"/>
          <w:numId w:val="29"/>
        </w:numPr>
        <w:tabs>
          <w:tab w:val="num" w:pos="284"/>
        </w:tabs>
        <w:spacing w:after="0"/>
        <w:ind w:left="284" w:firstLine="0"/>
        <w:rPr>
          <w:rFonts w:cs="Calibri"/>
          <w:sz w:val="24"/>
          <w:szCs w:val="24"/>
          <w:lang w:eastAsia="pl-PL"/>
        </w:rPr>
      </w:pPr>
      <w:r w:rsidRPr="00B858D8">
        <w:rPr>
          <w:rFonts w:cs="Calibri"/>
          <w:sz w:val="24"/>
          <w:szCs w:val="24"/>
          <w:lang w:eastAsia="pl-PL"/>
        </w:rPr>
        <w:t>zaakceptować</w:t>
      </w:r>
      <w:r w:rsidR="000C75A6" w:rsidRPr="00B858D8">
        <w:rPr>
          <w:rFonts w:cs="Calibri"/>
          <w:sz w:val="24"/>
          <w:szCs w:val="24"/>
          <w:lang w:eastAsia="pl-PL"/>
        </w:rPr>
        <w:t xml:space="preserve"> dokumentację projektową</w:t>
      </w:r>
      <w:r w:rsidR="00DE3C06" w:rsidRPr="00B858D8">
        <w:rPr>
          <w:rFonts w:cs="Calibri"/>
          <w:sz w:val="24"/>
          <w:szCs w:val="24"/>
          <w:lang w:eastAsia="pl-PL"/>
        </w:rPr>
        <w:t xml:space="preserve"> bez uwag,</w:t>
      </w:r>
      <w:r w:rsidR="000C75A6" w:rsidRPr="00B858D8">
        <w:rPr>
          <w:rFonts w:cs="Calibri"/>
          <w:sz w:val="24"/>
          <w:szCs w:val="24"/>
        </w:rPr>
        <w:t xml:space="preserve"> </w:t>
      </w:r>
      <w:r w:rsidR="000C75A6" w:rsidRPr="00B858D8">
        <w:rPr>
          <w:rFonts w:cs="Calibri"/>
          <w:sz w:val="24"/>
          <w:szCs w:val="24"/>
          <w:lang w:eastAsia="pl-PL"/>
        </w:rPr>
        <w:t>przy czym brak zastrzeżeń do</w:t>
      </w:r>
      <w:r w:rsidR="00DD11DE" w:rsidRPr="00B858D8">
        <w:rPr>
          <w:rFonts w:cs="Calibri"/>
          <w:sz w:val="24"/>
          <w:szCs w:val="24"/>
          <w:lang w:val="pl-PL" w:eastAsia="pl-PL"/>
        </w:rPr>
        <w:t xml:space="preserve"> </w:t>
      </w:r>
      <w:r w:rsidR="000C75A6" w:rsidRPr="00B858D8">
        <w:rPr>
          <w:rFonts w:cs="Calibri"/>
          <w:sz w:val="24"/>
          <w:szCs w:val="24"/>
          <w:lang w:eastAsia="pl-PL"/>
        </w:rPr>
        <w:t>dokumentacji  w ciągu 5</w:t>
      </w:r>
      <w:r w:rsidR="003638F3" w:rsidRPr="00B858D8">
        <w:rPr>
          <w:rFonts w:cs="Calibri"/>
          <w:sz w:val="24"/>
          <w:szCs w:val="24"/>
          <w:lang w:val="pl-PL" w:eastAsia="pl-PL"/>
        </w:rPr>
        <w:t xml:space="preserve"> </w:t>
      </w:r>
      <w:r w:rsidR="000C75A6" w:rsidRPr="00B858D8">
        <w:rPr>
          <w:rFonts w:cs="Calibri"/>
          <w:sz w:val="24"/>
          <w:szCs w:val="24"/>
          <w:lang w:eastAsia="pl-PL"/>
        </w:rPr>
        <w:t>dni roboczych od jego przekazania, oznacza akceptację dokumentacji  bez uwag,</w:t>
      </w:r>
    </w:p>
    <w:p w14:paraId="7B8FFEB4" w14:textId="77777777" w:rsidR="00E31684" w:rsidRPr="00B858D8" w:rsidRDefault="000C75A6" w:rsidP="00375183">
      <w:pPr>
        <w:pStyle w:val="Akapitzlist"/>
        <w:numPr>
          <w:ilvl w:val="0"/>
          <w:numId w:val="29"/>
        </w:numPr>
        <w:tabs>
          <w:tab w:val="num" w:pos="284"/>
        </w:tabs>
        <w:suppressAutoHyphens w:val="0"/>
        <w:spacing w:after="0"/>
        <w:ind w:left="284" w:firstLine="0"/>
        <w:rPr>
          <w:rFonts w:cs="Calibri"/>
          <w:sz w:val="24"/>
          <w:szCs w:val="24"/>
          <w:lang w:eastAsia="pl-PL"/>
        </w:rPr>
      </w:pPr>
      <w:r w:rsidRPr="00B858D8">
        <w:rPr>
          <w:rFonts w:cs="Calibri"/>
          <w:sz w:val="24"/>
          <w:szCs w:val="24"/>
          <w:lang w:eastAsia="pl-PL"/>
        </w:rPr>
        <w:t>wskazać  zastrzeżenia, wady/usterki</w:t>
      </w:r>
      <w:r w:rsidR="00DE3C06" w:rsidRPr="00B858D8">
        <w:rPr>
          <w:rFonts w:cs="Calibri"/>
          <w:sz w:val="24"/>
          <w:szCs w:val="24"/>
          <w:lang w:eastAsia="pl-PL"/>
        </w:rPr>
        <w:t xml:space="preserve">, które </w:t>
      </w:r>
      <w:r w:rsidRPr="00B858D8">
        <w:rPr>
          <w:rFonts w:cs="Calibri"/>
          <w:sz w:val="24"/>
          <w:szCs w:val="24"/>
          <w:lang w:eastAsia="pl-PL"/>
        </w:rPr>
        <w:t>muszą być zgłoszone w terminie 5</w:t>
      </w:r>
      <w:r w:rsidR="00DE3C06" w:rsidRPr="00B858D8">
        <w:rPr>
          <w:rFonts w:cs="Calibri"/>
          <w:sz w:val="24"/>
          <w:szCs w:val="24"/>
          <w:lang w:eastAsia="pl-PL"/>
        </w:rPr>
        <w:t xml:space="preserve"> dni roboczych od</w:t>
      </w:r>
      <w:r w:rsidR="00750971" w:rsidRPr="00B858D8">
        <w:rPr>
          <w:rFonts w:cs="Calibri"/>
          <w:sz w:val="24"/>
          <w:szCs w:val="24"/>
          <w:lang w:eastAsia="pl-PL"/>
        </w:rPr>
        <w:t xml:space="preserve"> dnia przekazania</w:t>
      </w:r>
      <w:r w:rsidR="00DE3C06" w:rsidRPr="00B858D8">
        <w:rPr>
          <w:rFonts w:cs="Calibri"/>
          <w:sz w:val="24"/>
          <w:szCs w:val="24"/>
          <w:lang w:eastAsia="pl-PL"/>
        </w:rPr>
        <w:t>.</w:t>
      </w:r>
    </w:p>
    <w:p w14:paraId="5E2B43CA" w14:textId="77777777" w:rsidR="007029DA" w:rsidRPr="00B858D8" w:rsidRDefault="00035C56" w:rsidP="00375183">
      <w:pPr>
        <w:tabs>
          <w:tab w:val="num" w:pos="284"/>
        </w:tabs>
        <w:suppressAutoHyphens w:val="0"/>
        <w:spacing w:line="276" w:lineRule="auto"/>
        <w:ind w:left="284" w:hanging="284"/>
        <w:rPr>
          <w:rFonts w:ascii="Calibri" w:hAnsi="Calibri" w:cs="Calibri"/>
          <w:lang w:eastAsia="pl-PL"/>
        </w:rPr>
      </w:pPr>
      <w:r>
        <w:rPr>
          <w:rFonts w:ascii="Calibri" w:hAnsi="Calibri" w:cs="Calibri"/>
          <w:lang w:eastAsia="pl-PL"/>
        </w:rPr>
        <w:t>10</w:t>
      </w:r>
      <w:r w:rsidR="00E31684" w:rsidRPr="00B858D8">
        <w:rPr>
          <w:rFonts w:ascii="Calibri" w:hAnsi="Calibri" w:cs="Calibri"/>
          <w:lang w:eastAsia="pl-PL"/>
        </w:rPr>
        <w:t xml:space="preserve">. </w:t>
      </w:r>
      <w:r w:rsidR="003E219B" w:rsidRPr="00B858D8">
        <w:rPr>
          <w:rFonts w:ascii="Calibri" w:hAnsi="Calibri" w:cs="Calibri"/>
          <w:lang w:eastAsia="pl-PL"/>
        </w:rPr>
        <w:t xml:space="preserve"> </w:t>
      </w:r>
      <w:r w:rsidR="00C103FD" w:rsidRPr="00B858D8">
        <w:rPr>
          <w:rFonts w:ascii="Calibri" w:hAnsi="Calibri" w:cs="Calibri"/>
          <w:lang w:eastAsia="pl-PL"/>
        </w:rPr>
        <w:t>W terminie</w:t>
      </w:r>
      <w:r w:rsidR="00DD11DE" w:rsidRPr="00B858D8">
        <w:rPr>
          <w:rFonts w:ascii="Calibri" w:hAnsi="Calibri" w:cs="Calibri"/>
          <w:lang w:eastAsia="pl-PL"/>
        </w:rPr>
        <w:t>,</w:t>
      </w:r>
      <w:r w:rsidR="00232760" w:rsidRPr="00B858D8">
        <w:rPr>
          <w:rFonts w:ascii="Calibri" w:hAnsi="Calibri" w:cs="Calibri"/>
          <w:lang w:eastAsia="pl-PL"/>
        </w:rPr>
        <w:t xml:space="preserve"> </w:t>
      </w:r>
      <w:r w:rsidR="000C75A6" w:rsidRPr="00B858D8">
        <w:rPr>
          <w:rFonts w:ascii="Calibri" w:hAnsi="Calibri" w:cs="Calibri"/>
          <w:lang w:eastAsia="pl-PL"/>
        </w:rPr>
        <w:t xml:space="preserve">o którym mowa w ust. </w:t>
      </w:r>
      <w:r>
        <w:rPr>
          <w:rFonts w:ascii="Calibri" w:hAnsi="Calibri" w:cs="Calibri"/>
          <w:lang w:eastAsia="pl-PL"/>
        </w:rPr>
        <w:t>9</w:t>
      </w:r>
      <w:r w:rsidR="000C75A6" w:rsidRPr="00B858D8">
        <w:rPr>
          <w:rFonts w:ascii="Calibri" w:hAnsi="Calibri" w:cs="Calibri"/>
          <w:lang w:eastAsia="pl-PL"/>
        </w:rPr>
        <w:t xml:space="preserve"> lit. b) </w:t>
      </w:r>
      <w:r w:rsidR="00685B0F" w:rsidRPr="00B858D8">
        <w:rPr>
          <w:rFonts w:ascii="Calibri" w:hAnsi="Calibri" w:cs="Calibri"/>
          <w:lang w:eastAsia="pl-PL"/>
        </w:rPr>
        <w:t xml:space="preserve"> od dnia przekazania dokumentacji technicznej, o której mowa w </w:t>
      </w:r>
      <w:r w:rsidR="00C103FD" w:rsidRPr="00B858D8">
        <w:rPr>
          <w:rFonts w:ascii="Calibri" w:hAnsi="Calibri" w:cs="Calibri"/>
          <w:lang w:eastAsia="pl-PL"/>
        </w:rPr>
        <w:t>ustępie poprzedzającym, Zamawiający</w:t>
      </w:r>
      <w:r w:rsidR="00685B0F" w:rsidRPr="00B858D8">
        <w:rPr>
          <w:rFonts w:ascii="Calibri" w:hAnsi="Calibri" w:cs="Calibri"/>
          <w:lang w:eastAsia="pl-PL"/>
        </w:rPr>
        <w:t xml:space="preserve"> ma prawo zg</w:t>
      </w:r>
      <w:r w:rsidR="00007924" w:rsidRPr="00B858D8">
        <w:rPr>
          <w:rFonts w:ascii="Calibri" w:hAnsi="Calibri" w:cs="Calibri"/>
          <w:lang w:eastAsia="pl-PL"/>
        </w:rPr>
        <w:t>łaszać na piśmie zastrzeżenia w </w:t>
      </w:r>
      <w:r w:rsidR="00685B0F" w:rsidRPr="00B858D8">
        <w:rPr>
          <w:rFonts w:ascii="Calibri" w:hAnsi="Calibri" w:cs="Calibri"/>
          <w:lang w:eastAsia="pl-PL"/>
        </w:rPr>
        <w:t>zakre</w:t>
      </w:r>
      <w:r w:rsidR="00C103FD" w:rsidRPr="00B858D8">
        <w:rPr>
          <w:rFonts w:ascii="Calibri" w:hAnsi="Calibri" w:cs="Calibri"/>
          <w:lang w:eastAsia="pl-PL"/>
        </w:rPr>
        <w:t>sie dostrzeżonych wad</w:t>
      </w:r>
      <w:r w:rsidR="00451B96" w:rsidRPr="00B858D8">
        <w:rPr>
          <w:rFonts w:ascii="Calibri" w:hAnsi="Calibri" w:cs="Calibri"/>
          <w:lang w:eastAsia="pl-PL"/>
        </w:rPr>
        <w:t>/usterek</w:t>
      </w:r>
      <w:r w:rsidR="00C103FD" w:rsidRPr="00B858D8">
        <w:rPr>
          <w:rFonts w:ascii="Calibri" w:hAnsi="Calibri" w:cs="Calibri"/>
          <w:lang w:eastAsia="pl-PL"/>
        </w:rPr>
        <w:t>. W</w:t>
      </w:r>
      <w:r w:rsidR="00685B0F" w:rsidRPr="00B858D8">
        <w:rPr>
          <w:rFonts w:ascii="Calibri" w:hAnsi="Calibri" w:cs="Calibri"/>
          <w:lang w:eastAsia="pl-PL"/>
        </w:rPr>
        <w:t>ykonawca zobowiązany</w:t>
      </w:r>
      <w:r w:rsidR="00984A80" w:rsidRPr="00B858D8">
        <w:rPr>
          <w:rFonts w:ascii="Calibri" w:hAnsi="Calibri" w:cs="Calibri"/>
          <w:lang w:eastAsia="pl-PL"/>
        </w:rPr>
        <w:t xml:space="preserve"> jest usunąć dostrzeżone wady w </w:t>
      </w:r>
      <w:r w:rsidR="00685B0F" w:rsidRPr="00B858D8">
        <w:rPr>
          <w:rFonts w:ascii="Calibri" w:hAnsi="Calibri" w:cs="Calibri"/>
          <w:lang w:eastAsia="pl-PL"/>
        </w:rPr>
        <w:t>terminie 10 dni roboczych od dnia ich pisemnego zgłoszenia, chyba że usunięcie wady wymagać będzie dłuższego term</w:t>
      </w:r>
      <w:r w:rsidR="00C103FD" w:rsidRPr="00B858D8">
        <w:rPr>
          <w:rFonts w:ascii="Calibri" w:hAnsi="Calibri" w:cs="Calibri"/>
          <w:lang w:eastAsia="pl-PL"/>
        </w:rPr>
        <w:t xml:space="preserve">inu. W takim przypadku </w:t>
      </w:r>
      <w:r w:rsidR="00685B0F" w:rsidRPr="00B858D8">
        <w:rPr>
          <w:rFonts w:ascii="Calibri" w:hAnsi="Calibri" w:cs="Calibri"/>
          <w:lang w:eastAsia="pl-PL"/>
        </w:rPr>
        <w:t xml:space="preserve"> Wykonawca wraz z Zamawiającym uzgodni termin usunięcia tej</w:t>
      </w:r>
      <w:r w:rsidR="00C103FD" w:rsidRPr="00B858D8">
        <w:rPr>
          <w:rFonts w:ascii="Calibri" w:hAnsi="Calibri" w:cs="Calibri"/>
          <w:lang w:eastAsia="pl-PL"/>
        </w:rPr>
        <w:t xml:space="preserve"> wady nie dłuższy jednak niż</w:t>
      </w:r>
      <w:r w:rsidR="00015BEA" w:rsidRPr="00B858D8">
        <w:rPr>
          <w:rFonts w:ascii="Calibri" w:hAnsi="Calibri" w:cs="Calibri"/>
          <w:lang w:eastAsia="pl-PL"/>
        </w:rPr>
        <w:t xml:space="preserve"> 20 </w:t>
      </w:r>
      <w:r w:rsidR="00685B0F" w:rsidRPr="00B858D8">
        <w:rPr>
          <w:rFonts w:ascii="Calibri" w:hAnsi="Calibri" w:cs="Calibri"/>
          <w:lang w:eastAsia="pl-PL"/>
        </w:rPr>
        <w:t>dni roboczych od dnia pisemnego zgłoszenia wad. Nieusunięcie wad w terminie po stroni</w:t>
      </w:r>
      <w:r w:rsidR="007029DA" w:rsidRPr="00B858D8">
        <w:rPr>
          <w:rFonts w:ascii="Calibri" w:hAnsi="Calibri" w:cs="Calibri"/>
          <w:lang w:eastAsia="pl-PL"/>
        </w:rPr>
        <w:t>e Zamawiającego stanowić będzie</w:t>
      </w:r>
      <w:r w:rsidR="00685B0F" w:rsidRPr="00B858D8">
        <w:rPr>
          <w:rFonts w:ascii="Calibri" w:hAnsi="Calibri" w:cs="Calibri"/>
          <w:lang w:eastAsia="pl-PL"/>
        </w:rPr>
        <w:t xml:space="preserve"> :</w:t>
      </w:r>
    </w:p>
    <w:p w14:paraId="3CD474B9" w14:textId="77777777" w:rsidR="00AC3BD9" w:rsidRPr="00B858D8" w:rsidRDefault="002B1305" w:rsidP="00375183">
      <w:pPr>
        <w:numPr>
          <w:ilvl w:val="1"/>
          <w:numId w:val="12"/>
        </w:numPr>
        <w:tabs>
          <w:tab w:val="clear" w:pos="1440"/>
          <w:tab w:val="num" w:pos="284"/>
          <w:tab w:val="num" w:pos="567"/>
          <w:tab w:val="left" w:pos="1276"/>
        </w:tabs>
        <w:suppressAutoHyphens w:val="0"/>
        <w:spacing w:line="276" w:lineRule="auto"/>
        <w:ind w:left="284" w:hanging="284"/>
        <w:rPr>
          <w:rFonts w:ascii="Calibri" w:hAnsi="Calibri" w:cs="Calibri"/>
          <w:lang w:eastAsia="pl-PL"/>
        </w:rPr>
      </w:pPr>
      <w:r w:rsidRPr="00B858D8">
        <w:rPr>
          <w:rFonts w:ascii="Calibri" w:hAnsi="Calibri" w:cs="Calibri"/>
          <w:lang w:eastAsia="pl-PL"/>
        </w:rPr>
        <w:t>prawo</w:t>
      </w:r>
      <w:r w:rsidR="00C103FD" w:rsidRPr="00B858D8">
        <w:rPr>
          <w:rFonts w:ascii="Calibri" w:hAnsi="Calibri" w:cs="Calibri"/>
          <w:lang w:eastAsia="pl-PL"/>
        </w:rPr>
        <w:t xml:space="preserve"> </w:t>
      </w:r>
      <w:r w:rsidR="007029DA" w:rsidRPr="00B858D8">
        <w:rPr>
          <w:rFonts w:ascii="Calibri" w:hAnsi="Calibri" w:cs="Calibri"/>
          <w:lang w:eastAsia="pl-PL"/>
        </w:rPr>
        <w:t xml:space="preserve"> do zlecenia wykonania </w:t>
      </w:r>
      <w:r w:rsidR="00685B0F" w:rsidRPr="00B858D8">
        <w:rPr>
          <w:rFonts w:ascii="Calibri" w:hAnsi="Calibri" w:cs="Calibri"/>
          <w:lang w:eastAsia="pl-PL"/>
        </w:rPr>
        <w:t xml:space="preserve"> przez Zamawiającego innemu projektantowi na koszt i ryzyko Wykonawcy opracowania tej części dokumentacji technicznej, któr</w:t>
      </w:r>
      <w:r w:rsidR="00886221" w:rsidRPr="00B858D8">
        <w:rPr>
          <w:rFonts w:ascii="Calibri" w:hAnsi="Calibri" w:cs="Calibri"/>
          <w:lang w:eastAsia="pl-PL"/>
        </w:rPr>
        <w:t>ej dotyczą wady, na co W</w:t>
      </w:r>
      <w:r w:rsidR="00685B0F" w:rsidRPr="00B858D8">
        <w:rPr>
          <w:rFonts w:ascii="Calibri" w:hAnsi="Calibri" w:cs="Calibri"/>
          <w:lang w:eastAsia="pl-PL"/>
        </w:rPr>
        <w:t>ykonawca wyraża zgodę</w:t>
      </w:r>
      <w:r w:rsidR="00464B46" w:rsidRPr="00B858D8">
        <w:rPr>
          <w:rFonts w:ascii="Calibri" w:hAnsi="Calibri" w:cs="Calibri"/>
          <w:lang w:eastAsia="pl-PL"/>
        </w:rPr>
        <w:t xml:space="preserve"> </w:t>
      </w:r>
      <w:r w:rsidR="00AC3BD9" w:rsidRPr="00B858D8">
        <w:rPr>
          <w:rFonts w:ascii="Calibri" w:hAnsi="Calibri" w:cs="Calibri"/>
          <w:lang w:eastAsia="pl-PL"/>
        </w:rPr>
        <w:t>lub</w:t>
      </w:r>
    </w:p>
    <w:p w14:paraId="3D8EBCF7" w14:textId="77777777" w:rsidR="00AC3BD9" w:rsidRPr="00B858D8" w:rsidRDefault="007029DA" w:rsidP="00375183">
      <w:pPr>
        <w:numPr>
          <w:ilvl w:val="1"/>
          <w:numId w:val="12"/>
        </w:numPr>
        <w:tabs>
          <w:tab w:val="clear" w:pos="1440"/>
          <w:tab w:val="num" w:pos="284"/>
        </w:tabs>
        <w:suppressAutoHyphens w:val="0"/>
        <w:spacing w:line="276" w:lineRule="auto"/>
        <w:ind w:left="284" w:hanging="284"/>
        <w:rPr>
          <w:rFonts w:ascii="Calibri" w:hAnsi="Calibri" w:cs="Calibri"/>
          <w:lang w:eastAsia="pl-PL"/>
        </w:rPr>
      </w:pPr>
      <w:r w:rsidRPr="00B858D8">
        <w:rPr>
          <w:rFonts w:ascii="Calibri" w:hAnsi="Calibri" w:cs="Calibri"/>
          <w:lang w:eastAsia="pl-PL"/>
        </w:rPr>
        <w:t xml:space="preserve">prawo </w:t>
      </w:r>
      <w:r w:rsidR="00886221" w:rsidRPr="00B858D8">
        <w:rPr>
          <w:rFonts w:ascii="Calibri" w:hAnsi="Calibri" w:cs="Calibri"/>
          <w:lang w:eastAsia="pl-PL"/>
        </w:rPr>
        <w:t xml:space="preserve">do  odstąpienia przez </w:t>
      </w:r>
      <w:r w:rsidR="00882A88" w:rsidRPr="00B858D8">
        <w:rPr>
          <w:rFonts w:ascii="Calibri" w:hAnsi="Calibri" w:cs="Calibri"/>
          <w:lang w:eastAsia="pl-PL"/>
        </w:rPr>
        <w:t>Zamawiającego</w:t>
      </w:r>
      <w:r w:rsidR="00685B0F" w:rsidRPr="00B858D8">
        <w:rPr>
          <w:rFonts w:ascii="Calibri" w:hAnsi="Calibri" w:cs="Calibri"/>
          <w:lang w:eastAsia="pl-PL"/>
        </w:rPr>
        <w:t xml:space="preserve"> od Umowy w zakresie dotyczącej tej części dokumentacji, której dotyczą wady, jeżeli nie wpływają one na przydatność pozostałej części dokumentacji. </w:t>
      </w:r>
    </w:p>
    <w:p w14:paraId="27F42ED1" w14:textId="77777777" w:rsidR="00685B0F" w:rsidRPr="00B858D8" w:rsidRDefault="00E31684" w:rsidP="00375183">
      <w:pPr>
        <w:tabs>
          <w:tab w:val="num" w:pos="284"/>
        </w:tabs>
        <w:suppressAutoHyphens w:val="0"/>
        <w:spacing w:line="276" w:lineRule="auto"/>
        <w:ind w:left="284" w:hanging="284"/>
        <w:rPr>
          <w:rFonts w:ascii="Calibri" w:hAnsi="Calibri" w:cs="Calibri"/>
          <w:lang w:eastAsia="pl-PL"/>
        </w:rPr>
      </w:pPr>
      <w:r w:rsidRPr="00B858D8">
        <w:rPr>
          <w:rFonts w:ascii="Calibri" w:hAnsi="Calibri" w:cs="Calibri"/>
          <w:lang w:eastAsia="pl-PL"/>
        </w:rPr>
        <w:t>1</w:t>
      </w:r>
      <w:r w:rsidR="00035C56">
        <w:rPr>
          <w:rFonts w:ascii="Calibri" w:hAnsi="Calibri" w:cs="Calibri"/>
          <w:lang w:eastAsia="pl-PL"/>
        </w:rPr>
        <w:t>1</w:t>
      </w:r>
      <w:r w:rsidRPr="00B858D8">
        <w:rPr>
          <w:rFonts w:ascii="Calibri" w:hAnsi="Calibri" w:cs="Calibri"/>
          <w:lang w:eastAsia="pl-PL"/>
        </w:rPr>
        <w:t>.</w:t>
      </w:r>
      <w:r w:rsidR="00464B46" w:rsidRPr="00B858D8">
        <w:rPr>
          <w:rFonts w:ascii="Calibri" w:hAnsi="Calibri" w:cs="Calibri"/>
          <w:lang w:eastAsia="pl-PL"/>
        </w:rPr>
        <w:t xml:space="preserve"> </w:t>
      </w:r>
      <w:r w:rsidR="002B1305" w:rsidRPr="00B858D8">
        <w:rPr>
          <w:rFonts w:ascii="Calibri" w:hAnsi="Calibri" w:cs="Calibri"/>
          <w:lang w:eastAsia="pl-PL"/>
        </w:rPr>
        <w:t>Zamawiający</w:t>
      </w:r>
      <w:r w:rsidR="00685B0F" w:rsidRPr="00B858D8">
        <w:rPr>
          <w:rFonts w:ascii="Calibri" w:hAnsi="Calibri" w:cs="Calibri"/>
          <w:lang w:eastAsia="pl-PL"/>
        </w:rPr>
        <w:t xml:space="preserve">, po stwierdzeniu istnienia wady w dokumentacji </w:t>
      </w:r>
      <w:r w:rsidR="00C708D7" w:rsidRPr="00B858D8">
        <w:rPr>
          <w:rFonts w:ascii="Calibri" w:hAnsi="Calibri" w:cs="Calibri"/>
          <w:lang w:eastAsia="pl-PL"/>
        </w:rPr>
        <w:t>projektowe</w:t>
      </w:r>
      <w:r w:rsidR="00685B0F" w:rsidRPr="00B858D8">
        <w:rPr>
          <w:rFonts w:ascii="Calibri" w:hAnsi="Calibri" w:cs="Calibri"/>
          <w:lang w:eastAsia="pl-PL"/>
        </w:rPr>
        <w:t xml:space="preserve">j, zarówno przed jak i po uzyskaniu </w:t>
      </w:r>
      <w:r w:rsidR="002C72D8" w:rsidRPr="00B858D8">
        <w:rPr>
          <w:rFonts w:ascii="Calibri" w:hAnsi="Calibri" w:cs="Calibri"/>
        </w:rPr>
        <w:t>pozwolenia na</w:t>
      </w:r>
      <w:r w:rsidR="004A4AC3" w:rsidRPr="00B858D8">
        <w:rPr>
          <w:rFonts w:ascii="Calibri" w:hAnsi="Calibri" w:cs="Calibri"/>
        </w:rPr>
        <w:t xml:space="preserve"> </w:t>
      </w:r>
      <w:r w:rsidR="002C72D8" w:rsidRPr="00B858D8">
        <w:rPr>
          <w:rFonts w:ascii="Calibri" w:hAnsi="Calibri" w:cs="Calibri"/>
        </w:rPr>
        <w:t>wykonanie robót budowlanych</w:t>
      </w:r>
      <w:r w:rsidR="000C6C82" w:rsidRPr="00B858D8">
        <w:rPr>
          <w:rFonts w:ascii="Calibri" w:hAnsi="Calibri" w:cs="Calibri"/>
        </w:rPr>
        <w:t xml:space="preserve"> lub zgłoszenia </w:t>
      </w:r>
      <w:r w:rsidR="00685B0F" w:rsidRPr="00B858D8">
        <w:rPr>
          <w:rFonts w:ascii="Calibri" w:hAnsi="Calibri" w:cs="Calibri"/>
          <w:lang w:eastAsia="pl-PL"/>
        </w:rPr>
        <w:t xml:space="preserve">, wykonując </w:t>
      </w:r>
      <w:r w:rsidR="002B1305" w:rsidRPr="00B858D8">
        <w:rPr>
          <w:rFonts w:ascii="Calibri" w:hAnsi="Calibri" w:cs="Calibri"/>
          <w:lang w:eastAsia="pl-PL"/>
        </w:rPr>
        <w:t>uprawnienia względem</w:t>
      </w:r>
      <w:r w:rsidR="00685B0F" w:rsidRPr="00B858D8">
        <w:rPr>
          <w:rFonts w:ascii="Calibri" w:hAnsi="Calibri" w:cs="Calibri"/>
          <w:lang w:eastAsia="pl-PL"/>
        </w:rPr>
        <w:t xml:space="preserve"> Wykonawcy może również:</w:t>
      </w:r>
    </w:p>
    <w:p w14:paraId="5DB4CEA8" w14:textId="77777777" w:rsidR="00685B0F" w:rsidRPr="00B858D8" w:rsidRDefault="00685B0F" w:rsidP="00375183">
      <w:pPr>
        <w:numPr>
          <w:ilvl w:val="0"/>
          <w:numId w:val="13"/>
        </w:numPr>
        <w:tabs>
          <w:tab w:val="num" w:pos="284"/>
        </w:tabs>
        <w:suppressAutoHyphens w:val="0"/>
        <w:spacing w:line="276" w:lineRule="auto"/>
        <w:ind w:left="284" w:firstLine="0"/>
        <w:rPr>
          <w:rFonts w:ascii="Calibri" w:hAnsi="Calibri" w:cs="Calibri"/>
          <w:lang w:eastAsia="pl-PL"/>
        </w:rPr>
      </w:pPr>
      <w:r w:rsidRPr="00B858D8">
        <w:rPr>
          <w:rFonts w:ascii="Calibri" w:hAnsi="Calibri" w:cs="Calibri"/>
          <w:lang w:eastAsia="pl-PL"/>
        </w:rPr>
        <w:t>odstąpić od umowy w całości lub w części, bez wyznaczenia terminu do usunięcia wad, gdy wady mają charakter istotny i nie dadzą się usunąć, a ze względu na skalę dotyc</w:t>
      </w:r>
      <w:r w:rsidR="002B1305" w:rsidRPr="00B858D8">
        <w:rPr>
          <w:rFonts w:ascii="Calibri" w:hAnsi="Calibri" w:cs="Calibri"/>
          <w:lang w:eastAsia="pl-PL"/>
        </w:rPr>
        <w:t xml:space="preserve">hczasowych uchybień </w:t>
      </w:r>
      <w:r w:rsidRPr="00B858D8">
        <w:rPr>
          <w:rFonts w:ascii="Calibri" w:hAnsi="Calibri" w:cs="Calibri"/>
          <w:lang w:eastAsia="pl-PL"/>
        </w:rPr>
        <w:t>Wykonawcy nie jest prawdopodobne, by dalsza współpraca między Stronami przebiegała należycie;</w:t>
      </w:r>
    </w:p>
    <w:p w14:paraId="7C68EEDA" w14:textId="77777777" w:rsidR="00685B0F" w:rsidRPr="00B858D8" w:rsidRDefault="00685B0F" w:rsidP="00375183">
      <w:pPr>
        <w:numPr>
          <w:ilvl w:val="0"/>
          <w:numId w:val="13"/>
        </w:numPr>
        <w:tabs>
          <w:tab w:val="num" w:pos="284"/>
        </w:tabs>
        <w:suppressAutoHyphens w:val="0"/>
        <w:spacing w:line="276" w:lineRule="auto"/>
        <w:ind w:left="284" w:firstLine="0"/>
        <w:rPr>
          <w:rFonts w:ascii="Calibri" w:hAnsi="Calibri" w:cs="Calibri"/>
          <w:lang w:eastAsia="pl-PL"/>
        </w:rPr>
      </w:pPr>
      <w:r w:rsidRPr="00B858D8">
        <w:rPr>
          <w:rFonts w:ascii="Calibri" w:hAnsi="Calibri" w:cs="Calibri"/>
          <w:lang w:eastAsia="pl-PL"/>
        </w:rPr>
        <w:t>obniżyć wynagrodzenie Wykonawcy w przypadku, gdy wady nie dadzą się usunąć, lecz nie mają charakteru istotnego.</w:t>
      </w:r>
    </w:p>
    <w:p w14:paraId="60A009A5" w14:textId="77777777" w:rsidR="00685B0F" w:rsidRPr="00B858D8" w:rsidRDefault="00E31684" w:rsidP="00375183">
      <w:pPr>
        <w:tabs>
          <w:tab w:val="num" w:pos="284"/>
        </w:tabs>
        <w:suppressAutoHyphens w:val="0"/>
        <w:spacing w:line="276" w:lineRule="auto"/>
        <w:ind w:left="284" w:hanging="284"/>
        <w:rPr>
          <w:rFonts w:ascii="Calibri" w:hAnsi="Calibri" w:cs="Calibri"/>
          <w:lang w:eastAsia="pl-PL"/>
        </w:rPr>
      </w:pPr>
      <w:r w:rsidRPr="00B858D8">
        <w:rPr>
          <w:rFonts w:ascii="Calibri" w:hAnsi="Calibri" w:cs="Calibri"/>
          <w:lang w:eastAsia="pl-PL"/>
        </w:rPr>
        <w:t>1</w:t>
      </w:r>
      <w:r w:rsidR="00035C56">
        <w:rPr>
          <w:rFonts w:ascii="Calibri" w:hAnsi="Calibri" w:cs="Calibri"/>
          <w:lang w:eastAsia="pl-PL"/>
        </w:rPr>
        <w:t>2</w:t>
      </w:r>
      <w:r w:rsidRPr="00B858D8">
        <w:rPr>
          <w:rFonts w:ascii="Calibri" w:hAnsi="Calibri" w:cs="Calibri"/>
          <w:lang w:eastAsia="pl-PL"/>
        </w:rPr>
        <w:t>.</w:t>
      </w:r>
      <w:r w:rsidR="000C6C82" w:rsidRPr="00B858D8">
        <w:rPr>
          <w:rFonts w:ascii="Calibri" w:hAnsi="Calibri" w:cs="Calibri"/>
          <w:lang w:eastAsia="pl-PL"/>
        </w:rPr>
        <w:t xml:space="preserve"> </w:t>
      </w:r>
      <w:r w:rsidR="00685B0F" w:rsidRPr="00B858D8">
        <w:rPr>
          <w:rFonts w:ascii="Calibri" w:hAnsi="Calibri" w:cs="Calibri"/>
          <w:lang w:eastAsia="pl-PL"/>
        </w:rPr>
        <w:t xml:space="preserve">Wykonanie prawa odstąpienia, o którym mowa w ust. </w:t>
      </w:r>
      <w:r w:rsidR="00035C56">
        <w:rPr>
          <w:rFonts w:ascii="Calibri" w:hAnsi="Calibri" w:cs="Calibri"/>
          <w:lang w:eastAsia="pl-PL"/>
        </w:rPr>
        <w:t>10 i 11</w:t>
      </w:r>
      <w:r w:rsidR="00685B0F" w:rsidRPr="00B858D8">
        <w:rPr>
          <w:rFonts w:ascii="Calibri" w:hAnsi="Calibri" w:cs="Calibri"/>
          <w:lang w:eastAsia="pl-PL"/>
        </w:rPr>
        <w:t xml:space="preserve"> powyżej, nastąpić może w terminie 30 dni od dnia protokolarnego stwierdzenia, w obe</w:t>
      </w:r>
      <w:r w:rsidR="00886221" w:rsidRPr="00B858D8">
        <w:rPr>
          <w:rFonts w:ascii="Calibri" w:hAnsi="Calibri" w:cs="Calibri"/>
          <w:lang w:eastAsia="pl-PL"/>
        </w:rPr>
        <w:t>cności przedstawicieli Zamawiającego</w:t>
      </w:r>
      <w:r w:rsidR="00796A69" w:rsidRPr="00B858D8">
        <w:rPr>
          <w:rFonts w:ascii="Calibri" w:hAnsi="Calibri" w:cs="Calibri"/>
          <w:lang w:eastAsia="pl-PL"/>
        </w:rPr>
        <w:t xml:space="preserve"> </w:t>
      </w:r>
      <w:r w:rsidR="00685B0F" w:rsidRPr="00B858D8">
        <w:rPr>
          <w:rFonts w:ascii="Calibri" w:hAnsi="Calibri" w:cs="Calibri"/>
          <w:lang w:eastAsia="pl-PL"/>
        </w:rPr>
        <w:t xml:space="preserve"> Wykonawcy, że:</w:t>
      </w:r>
    </w:p>
    <w:p w14:paraId="769EE0DF" w14:textId="77777777" w:rsidR="00685B0F" w:rsidRPr="000B00F3" w:rsidRDefault="007029DA" w:rsidP="00375183">
      <w:pPr>
        <w:numPr>
          <w:ilvl w:val="0"/>
          <w:numId w:val="15"/>
        </w:numPr>
        <w:tabs>
          <w:tab w:val="num" w:pos="284"/>
        </w:tabs>
        <w:suppressAutoHyphens w:val="0"/>
        <w:spacing w:line="276" w:lineRule="auto"/>
        <w:ind w:left="284" w:firstLine="0"/>
        <w:rPr>
          <w:rFonts w:ascii="Calibri" w:hAnsi="Calibri" w:cs="Calibri"/>
          <w:lang w:eastAsia="pl-PL"/>
        </w:rPr>
      </w:pPr>
      <w:r w:rsidRPr="00B858D8">
        <w:rPr>
          <w:rFonts w:ascii="Calibri" w:hAnsi="Calibri" w:cs="Calibri"/>
          <w:lang w:eastAsia="pl-PL"/>
        </w:rPr>
        <w:lastRenderedPageBreak/>
        <w:t>w</w:t>
      </w:r>
      <w:r w:rsidR="00685B0F" w:rsidRPr="00B858D8">
        <w:rPr>
          <w:rFonts w:ascii="Calibri" w:hAnsi="Calibri" w:cs="Calibri"/>
          <w:lang w:eastAsia="pl-PL"/>
        </w:rPr>
        <w:t xml:space="preserve">ady mają charakter istotny i nie dadzą się usunąć, a ze względu na skalę </w:t>
      </w:r>
      <w:r w:rsidR="00685B0F" w:rsidRPr="000B00F3">
        <w:rPr>
          <w:rFonts w:ascii="Calibri" w:hAnsi="Calibri" w:cs="Calibri"/>
          <w:lang w:eastAsia="pl-PL"/>
        </w:rPr>
        <w:t>dotyc</w:t>
      </w:r>
      <w:r w:rsidR="002B1305" w:rsidRPr="000B00F3">
        <w:rPr>
          <w:rFonts w:ascii="Calibri" w:hAnsi="Calibri" w:cs="Calibri"/>
          <w:lang w:eastAsia="pl-PL"/>
        </w:rPr>
        <w:t xml:space="preserve">hczasowych uchybień </w:t>
      </w:r>
      <w:r w:rsidR="00685B0F" w:rsidRPr="000B00F3">
        <w:rPr>
          <w:rFonts w:ascii="Calibri" w:hAnsi="Calibri" w:cs="Calibri"/>
          <w:lang w:eastAsia="pl-PL"/>
        </w:rPr>
        <w:t>Wykonawcy nie jest prawdopodobne, by dalsza współpraca między stronami przebiegała należycie.</w:t>
      </w:r>
    </w:p>
    <w:p w14:paraId="4825B45C" w14:textId="77777777" w:rsidR="00685B0F" w:rsidRPr="000B00F3" w:rsidRDefault="007029DA" w:rsidP="00375183">
      <w:pPr>
        <w:numPr>
          <w:ilvl w:val="0"/>
          <w:numId w:val="15"/>
        </w:numPr>
        <w:tabs>
          <w:tab w:val="num" w:pos="284"/>
        </w:tabs>
        <w:suppressAutoHyphens w:val="0"/>
        <w:spacing w:line="276" w:lineRule="auto"/>
        <w:ind w:left="284" w:firstLine="0"/>
        <w:rPr>
          <w:rFonts w:ascii="Calibri" w:hAnsi="Calibri" w:cs="Calibri"/>
          <w:lang w:eastAsia="pl-PL"/>
        </w:rPr>
      </w:pPr>
      <w:r w:rsidRPr="000B00F3">
        <w:rPr>
          <w:rFonts w:ascii="Calibri" w:hAnsi="Calibri" w:cs="Calibri"/>
          <w:lang w:eastAsia="pl-PL"/>
        </w:rPr>
        <w:t>w</w:t>
      </w:r>
      <w:r w:rsidR="00685B0F" w:rsidRPr="000B00F3">
        <w:rPr>
          <w:rFonts w:ascii="Calibri" w:hAnsi="Calibri" w:cs="Calibri"/>
          <w:lang w:eastAsia="pl-PL"/>
        </w:rPr>
        <w:t>ady nie zostały usunięte w terminie.</w:t>
      </w:r>
    </w:p>
    <w:p w14:paraId="6985163F" w14:textId="77777777" w:rsidR="00E31684" w:rsidRPr="000B00F3" w:rsidRDefault="00E31684" w:rsidP="00375183">
      <w:pPr>
        <w:tabs>
          <w:tab w:val="num" w:pos="284"/>
        </w:tabs>
        <w:suppressAutoHyphens w:val="0"/>
        <w:spacing w:line="276" w:lineRule="auto"/>
        <w:ind w:left="284" w:hanging="284"/>
        <w:rPr>
          <w:rFonts w:ascii="Calibri" w:hAnsi="Calibri" w:cs="Calibri"/>
          <w:lang w:eastAsia="pl-PL"/>
        </w:rPr>
      </w:pPr>
      <w:r w:rsidRPr="000B00F3">
        <w:rPr>
          <w:rFonts w:ascii="Calibri" w:hAnsi="Calibri" w:cs="Calibri"/>
          <w:lang w:eastAsia="pl-PL"/>
        </w:rPr>
        <w:t>1</w:t>
      </w:r>
      <w:r w:rsidR="004820AF" w:rsidRPr="000B00F3">
        <w:rPr>
          <w:rFonts w:ascii="Calibri" w:hAnsi="Calibri" w:cs="Calibri"/>
          <w:lang w:eastAsia="pl-PL"/>
        </w:rPr>
        <w:t>3</w:t>
      </w:r>
      <w:r w:rsidRPr="000B00F3">
        <w:rPr>
          <w:rFonts w:ascii="Calibri" w:hAnsi="Calibri" w:cs="Calibri"/>
          <w:lang w:eastAsia="pl-PL"/>
        </w:rPr>
        <w:t>.</w:t>
      </w:r>
      <w:r w:rsidR="000C6C82" w:rsidRPr="000B00F3">
        <w:rPr>
          <w:rFonts w:ascii="Calibri" w:hAnsi="Calibri" w:cs="Calibri"/>
          <w:lang w:eastAsia="pl-PL"/>
        </w:rPr>
        <w:t xml:space="preserve"> </w:t>
      </w:r>
      <w:r w:rsidR="00796A69" w:rsidRPr="000B00F3">
        <w:rPr>
          <w:rFonts w:ascii="Calibri" w:hAnsi="Calibri" w:cs="Calibri"/>
          <w:lang w:eastAsia="pl-PL"/>
        </w:rPr>
        <w:t>Wykonawca przekaże Zamawiającemu</w:t>
      </w:r>
      <w:r w:rsidR="00685B0F" w:rsidRPr="000B00F3">
        <w:rPr>
          <w:rFonts w:ascii="Calibri" w:hAnsi="Calibri" w:cs="Calibri"/>
          <w:lang w:eastAsia="pl-PL"/>
        </w:rPr>
        <w:t xml:space="preserve"> </w:t>
      </w:r>
      <w:r w:rsidR="00015BEA" w:rsidRPr="000B00F3">
        <w:rPr>
          <w:rFonts w:ascii="Calibri" w:hAnsi="Calibri" w:cs="Calibri"/>
          <w:lang w:eastAsia="pl-PL"/>
        </w:rPr>
        <w:t>w ter</w:t>
      </w:r>
      <w:r w:rsidR="00AA2839" w:rsidRPr="000B00F3">
        <w:rPr>
          <w:rFonts w:ascii="Calibri" w:hAnsi="Calibri" w:cs="Calibri"/>
          <w:lang w:eastAsia="pl-PL"/>
        </w:rPr>
        <w:t xml:space="preserve">minie określonym w </w:t>
      </w:r>
      <w:r w:rsidR="00AA2839" w:rsidRPr="000B00F3">
        <w:rPr>
          <w:rFonts w:ascii="Calibri" w:hAnsi="Calibri" w:cs="Calibri"/>
          <w:b/>
          <w:lang w:eastAsia="pl-PL"/>
        </w:rPr>
        <w:t>§ 2ust.1 lit. a)</w:t>
      </w:r>
      <w:r w:rsidR="007C4100" w:rsidRPr="000B00F3">
        <w:rPr>
          <w:rFonts w:ascii="Calibri" w:hAnsi="Calibri" w:cs="Calibri"/>
          <w:lang w:eastAsia="pl-PL"/>
        </w:rPr>
        <w:t xml:space="preserve"> </w:t>
      </w:r>
      <w:r w:rsidR="00685B0F" w:rsidRPr="000B00F3">
        <w:rPr>
          <w:rFonts w:ascii="Calibri" w:hAnsi="Calibri" w:cs="Calibri"/>
          <w:lang w:eastAsia="pl-PL"/>
        </w:rPr>
        <w:t xml:space="preserve">dokumentację </w:t>
      </w:r>
      <w:r w:rsidR="00C708D7" w:rsidRPr="000B00F3">
        <w:rPr>
          <w:rFonts w:ascii="Calibri" w:hAnsi="Calibri" w:cs="Calibri"/>
          <w:lang w:eastAsia="pl-PL"/>
        </w:rPr>
        <w:t>projektową</w:t>
      </w:r>
      <w:r w:rsidRPr="000B00F3">
        <w:rPr>
          <w:rFonts w:ascii="Calibri" w:hAnsi="Calibri" w:cs="Calibri"/>
          <w:lang w:eastAsia="pl-PL"/>
        </w:rPr>
        <w:t>.</w:t>
      </w:r>
      <w:r w:rsidR="00685B0F" w:rsidRPr="000B00F3">
        <w:rPr>
          <w:rFonts w:ascii="Calibri" w:hAnsi="Calibri" w:cs="Calibri"/>
          <w:lang w:eastAsia="pl-PL"/>
        </w:rPr>
        <w:t xml:space="preserve"> Miejscem odbioru (przekazania) dokumentacji wraz z pozwoleniem </w:t>
      </w:r>
      <w:r w:rsidR="002C72D8" w:rsidRPr="000B00F3">
        <w:rPr>
          <w:rFonts w:ascii="Calibri" w:hAnsi="Calibri" w:cs="Calibri"/>
          <w:lang w:eastAsia="pl-PL"/>
        </w:rPr>
        <w:t xml:space="preserve">na </w:t>
      </w:r>
      <w:r w:rsidR="008C6424" w:rsidRPr="000B00F3">
        <w:rPr>
          <w:rFonts w:ascii="Calibri" w:hAnsi="Calibri" w:cs="Calibri"/>
        </w:rPr>
        <w:t>budowę</w:t>
      </w:r>
      <w:r w:rsidR="00AD2D66" w:rsidRPr="000B00F3">
        <w:rPr>
          <w:rFonts w:ascii="Calibri" w:hAnsi="Calibri" w:cs="Calibri"/>
        </w:rPr>
        <w:t xml:space="preserve"> (jeśli wymagane)</w:t>
      </w:r>
      <w:r w:rsidR="00C708D7" w:rsidRPr="000B00F3">
        <w:rPr>
          <w:rFonts w:ascii="Calibri" w:hAnsi="Calibri" w:cs="Calibri"/>
        </w:rPr>
        <w:t xml:space="preserve"> lub zgłoszeniem</w:t>
      </w:r>
      <w:r w:rsidR="00AD2D66" w:rsidRPr="000B00F3">
        <w:rPr>
          <w:rFonts w:ascii="Calibri" w:hAnsi="Calibri" w:cs="Calibri"/>
        </w:rPr>
        <w:t xml:space="preserve"> robót</w:t>
      </w:r>
      <w:r w:rsidR="00C708D7" w:rsidRPr="000B00F3">
        <w:rPr>
          <w:rFonts w:ascii="Calibri" w:hAnsi="Calibri" w:cs="Calibri"/>
        </w:rPr>
        <w:t>,</w:t>
      </w:r>
      <w:r w:rsidR="008C6424" w:rsidRPr="000B00F3">
        <w:rPr>
          <w:rFonts w:ascii="Calibri" w:hAnsi="Calibri" w:cs="Calibri"/>
        </w:rPr>
        <w:t xml:space="preserve"> </w:t>
      </w:r>
      <w:r w:rsidR="00925AC9" w:rsidRPr="000B00F3">
        <w:rPr>
          <w:rFonts w:ascii="Calibri" w:hAnsi="Calibri" w:cs="Calibri"/>
          <w:lang w:eastAsia="pl-PL"/>
        </w:rPr>
        <w:t>będzie</w:t>
      </w:r>
      <w:r w:rsidR="00796A69" w:rsidRPr="000B00F3">
        <w:rPr>
          <w:rFonts w:ascii="Calibri" w:hAnsi="Calibri" w:cs="Calibri"/>
          <w:lang w:eastAsia="pl-PL"/>
        </w:rPr>
        <w:t xml:space="preserve"> siedziba Zamawiającego</w:t>
      </w:r>
      <w:r w:rsidR="007029DA" w:rsidRPr="000B00F3">
        <w:rPr>
          <w:rFonts w:ascii="Calibri" w:hAnsi="Calibri" w:cs="Calibri"/>
          <w:lang w:eastAsia="pl-PL"/>
        </w:rPr>
        <w:t>: Urząd Miejski w Ozorkowie, ul. Wigury 1</w:t>
      </w:r>
      <w:r w:rsidR="00903005" w:rsidRPr="000B00F3">
        <w:rPr>
          <w:rFonts w:ascii="Calibri" w:hAnsi="Calibri" w:cs="Calibri"/>
          <w:lang w:eastAsia="pl-PL"/>
        </w:rPr>
        <w:t>.</w:t>
      </w:r>
    </w:p>
    <w:p w14:paraId="31B34D26" w14:textId="77777777" w:rsidR="004820AF" w:rsidRPr="000B00F3" w:rsidRDefault="00E31684" w:rsidP="004820AF">
      <w:pPr>
        <w:tabs>
          <w:tab w:val="num" w:pos="284"/>
        </w:tabs>
        <w:suppressAutoHyphens w:val="0"/>
        <w:spacing w:line="276" w:lineRule="auto"/>
        <w:ind w:left="284" w:hanging="284"/>
        <w:rPr>
          <w:rFonts w:ascii="Calibri" w:hAnsi="Calibri" w:cs="Calibri"/>
          <w:lang w:eastAsia="pl-PL"/>
        </w:rPr>
      </w:pPr>
      <w:r w:rsidRPr="000B00F3">
        <w:rPr>
          <w:rFonts w:ascii="Calibri" w:hAnsi="Calibri" w:cs="Calibri"/>
          <w:lang w:eastAsia="pl-PL"/>
        </w:rPr>
        <w:t>1</w:t>
      </w:r>
      <w:r w:rsidR="004820AF" w:rsidRPr="000B00F3">
        <w:rPr>
          <w:rFonts w:ascii="Calibri" w:hAnsi="Calibri" w:cs="Calibri"/>
          <w:lang w:eastAsia="pl-PL"/>
        </w:rPr>
        <w:t>4</w:t>
      </w:r>
      <w:r w:rsidR="000C6C82" w:rsidRPr="000B00F3">
        <w:rPr>
          <w:rFonts w:ascii="Calibri" w:hAnsi="Calibri" w:cs="Calibri"/>
          <w:lang w:eastAsia="pl-PL"/>
        </w:rPr>
        <w:t>.</w:t>
      </w:r>
      <w:r w:rsidR="002201EE" w:rsidRPr="000B00F3">
        <w:rPr>
          <w:rFonts w:ascii="Calibri" w:hAnsi="Calibri" w:cs="Calibri"/>
          <w:lang w:eastAsia="pl-PL"/>
        </w:rPr>
        <w:t xml:space="preserve"> </w:t>
      </w:r>
      <w:r w:rsidR="00685B0F" w:rsidRPr="000B00F3">
        <w:rPr>
          <w:rFonts w:ascii="Calibri" w:hAnsi="Calibri" w:cs="Calibri"/>
          <w:lang w:eastAsia="pl-PL"/>
        </w:rPr>
        <w:t xml:space="preserve">Jeżeli dokumentacja </w:t>
      </w:r>
      <w:r w:rsidR="00C708D7" w:rsidRPr="000B00F3">
        <w:rPr>
          <w:rFonts w:ascii="Calibri" w:hAnsi="Calibri" w:cs="Calibri"/>
          <w:lang w:eastAsia="pl-PL"/>
        </w:rPr>
        <w:t>pro</w:t>
      </w:r>
      <w:r w:rsidR="00B37872" w:rsidRPr="000B00F3">
        <w:rPr>
          <w:rFonts w:ascii="Calibri" w:hAnsi="Calibri" w:cs="Calibri"/>
          <w:lang w:eastAsia="pl-PL"/>
        </w:rPr>
        <w:t>je</w:t>
      </w:r>
      <w:r w:rsidR="00C708D7" w:rsidRPr="000B00F3">
        <w:rPr>
          <w:rFonts w:ascii="Calibri" w:hAnsi="Calibri" w:cs="Calibri"/>
          <w:lang w:eastAsia="pl-PL"/>
        </w:rPr>
        <w:t>ktowa</w:t>
      </w:r>
      <w:r w:rsidR="00685B0F" w:rsidRPr="000B00F3">
        <w:rPr>
          <w:rFonts w:ascii="Calibri" w:hAnsi="Calibri" w:cs="Calibri"/>
          <w:lang w:eastAsia="pl-PL"/>
        </w:rPr>
        <w:t xml:space="preserve"> zawierać będzie wady istotne ujawn</w:t>
      </w:r>
      <w:r w:rsidR="00984A80" w:rsidRPr="000B00F3">
        <w:rPr>
          <w:rFonts w:ascii="Calibri" w:hAnsi="Calibri" w:cs="Calibri"/>
          <w:lang w:eastAsia="pl-PL"/>
        </w:rPr>
        <w:t>ione w fazie realizacji robót i </w:t>
      </w:r>
      <w:r w:rsidR="00685B0F" w:rsidRPr="000B00F3">
        <w:rPr>
          <w:rFonts w:ascii="Calibri" w:hAnsi="Calibri" w:cs="Calibri"/>
          <w:lang w:eastAsia="pl-PL"/>
        </w:rPr>
        <w:t>skutkujące zwiększeniem ceny za wykonanie robót,</w:t>
      </w:r>
      <w:r w:rsidR="00796A69" w:rsidRPr="000B00F3">
        <w:rPr>
          <w:rFonts w:ascii="Calibri" w:hAnsi="Calibri" w:cs="Calibri"/>
          <w:lang w:eastAsia="pl-PL"/>
        </w:rPr>
        <w:t xml:space="preserve"> to koszty te  pokryje</w:t>
      </w:r>
      <w:r w:rsidR="00685B0F" w:rsidRPr="000B00F3">
        <w:rPr>
          <w:rFonts w:ascii="Calibri" w:hAnsi="Calibri" w:cs="Calibri"/>
          <w:lang w:eastAsia="pl-PL"/>
        </w:rPr>
        <w:t xml:space="preserve"> Wykonawca oraz pokryje wartość zwiększenia wynagrodzenia za wykonanie robót.</w:t>
      </w:r>
    </w:p>
    <w:p w14:paraId="46A3719D" w14:textId="77777777" w:rsidR="004820AF" w:rsidRPr="000B00F3" w:rsidRDefault="004820AF" w:rsidP="004820AF">
      <w:pPr>
        <w:tabs>
          <w:tab w:val="num" w:pos="284"/>
        </w:tabs>
        <w:suppressAutoHyphens w:val="0"/>
        <w:spacing w:line="276" w:lineRule="auto"/>
        <w:ind w:left="284" w:hanging="284"/>
        <w:rPr>
          <w:rFonts w:ascii="Calibri" w:hAnsi="Calibri" w:cs="Calibri"/>
          <w:lang w:eastAsia="pl-PL"/>
        </w:rPr>
      </w:pPr>
      <w:r w:rsidRPr="000B00F3">
        <w:rPr>
          <w:rFonts w:ascii="Calibri" w:hAnsi="Calibri" w:cs="Calibri"/>
          <w:lang w:eastAsia="pl-PL"/>
        </w:rPr>
        <w:t xml:space="preserve">15. </w:t>
      </w:r>
      <w:r w:rsidR="00685B0F" w:rsidRPr="000B00F3">
        <w:rPr>
          <w:rFonts w:ascii="Calibri" w:hAnsi="Calibri" w:cs="Calibri"/>
          <w:lang w:eastAsia="pl-PL"/>
        </w:rPr>
        <w:t xml:space="preserve">Wykonawca oświadcza, że wszelka dokumentacja </w:t>
      </w:r>
      <w:r w:rsidR="00C708D7" w:rsidRPr="000B00F3">
        <w:rPr>
          <w:rFonts w:ascii="Calibri" w:hAnsi="Calibri" w:cs="Calibri"/>
          <w:lang w:eastAsia="pl-PL"/>
        </w:rPr>
        <w:t>projektowa</w:t>
      </w:r>
      <w:r w:rsidR="00685B0F" w:rsidRPr="000B00F3">
        <w:rPr>
          <w:rFonts w:ascii="Calibri" w:hAnsi="Calibri" w:cs="Calibri"/>
          <w:lang w:eastAsia="pl-PL"/>
        </w:rPr>
        <w:t xml:space="preserve"> nie będzie naruszać praw osób trzecich, a w przypadku wystąpienia w tym względzie jakichkolwiek naruszeń, zobowiązuje się ponieść pełną odpowiedzialność odszkodowawczą z tego tytuł</w:t>
      </w:r>
      <w:r w:rsidR="002B1305" w:rsidRPr="000B00F3">
        <w:rPr>
          <w:rFonts w:ascii="Calibri" w:hAnsi="Calibri" w:cs="Calibri"/>
          <w:lang w:eastAsia="pl-PL"/>
        </w:rPr>
        <w:t>u</w:t>
      </w:r>
      <w:r w:rsidR="00FD2F00" w:rsidRPr="000B00F3">
        <w:rPr>
          <w:rFonts w:ascii="Calibri" w:hAnsi="Calibri" w:cs="Calibri"/>
          <w:lang w:eastAsia="pl-PL"/>
        </w:rPr>
        <w:t>.</w:t>
      </w:r>
    </w:p>
    <w:p w14:paraId="074A6077" w14:textId="77777777" w:rsidR="004820AF" w:rsidRPr="000B00F3" w:rsidRDefault="004820AF" w:rsidP="004820AF">
      <w:pPr>
        <w:tabs>
          <w:tab w:val="num" w:pos="284"/>
        </w:tabs>
        <w:suppressAutoHyphens w:val="0"/>
        <w:spacing w:line="276" w:lineRule="auto"/>
        <w:ind w:left="284" w:hanging="284"/>
        <w:rPr>
          <w:rFonts w:ascii="Calibri" w:hAnsi="Calibri" w:cs="Calibri"/>
          <w:lang w:eastAsia="pl-PL"/>
        </w:rPr>
      </w:pPr>
      <w:r w:rsidRPr="000B00F3">
        <w:rPr>
          <w:rFonts w:ascii="Calibri" w:hAnsi="Calibri" w:cs="Calibri"/>
          <w:lang w:eastAsia="pl-PL"/>
        </w:rPr>
        <w:t xml:space="preserve">16. </w:t>
      </w:r>
      <w:r w:rsidR="004A4AC3" w:rsidRPr="000B00F3">
        <w:rPr>
          <w:rFonts w:ascii="Calibri" w:hAnsi="Calibri" w:cs="Calibri"/>
          <w:lang w:eastAsia="pl-PL"/>
        </w:rPr>
        <w:t>Wykonawca udziela Zamawiającemu</w:t>
      </w:r>
      <w:r w:rsidR="00C708D7" w:rsidRPr="000B00F3">
        <w:rPr>
          <w:rFonts w:ascii="Calibri" w:hAnsi="Calibri" w:cs="Calibri"/>
          <w:lang w:eastAsia="pl-PL"/>
        </w:rPr>
        <w:t xml:space="preserve"> gwarancji jakości na wykonaną </w:t>
      </w:r>
      <w:r w:rsidR="001B790C" w:rsidRPr="000B00F3">
        <w:rPr>
          <w:rFonts w:ascii="Calibri" w:hAnsi="Calibri" w:cs="Calibri"/>
          <w:lang w:eastAsia="pl-PL"/>
        </w:rPr>
        <w:t>dokumentację</w:t>
      </w:r>
      <w:r w:rsidR="00C708D7" w:rsidRPr="000B00F3">
        <w:rPr>
          <w:rFonts w:ascii="Calibri" w:hAnsi="Calibri" w:cs="Calibri"/>
          <w:lang w:eastAsia="pl-PL"/>
        </w:rPr>
        <w:t xml:space="preserve"> projektową </w:t>
      </w:r>
      <w:r w:rsidR="004A4AC3" w:rsidRPr="000B00F3">
        <w:rPr>
          <w:rFonts w:ascii="Calibri" w:hAnsi="Calibri" w:cs="Calibri"/>
          <w:lang w:eastAsia="pl-PL"/>
        </w:rPr>
        <w:t xml:space="preserve">. </w:t>
      </w:r>
    </w:p>
    <w:p w14:paraId="4B637332" w14:textId="77777777" w:rsidR="004820AF" w:rsidRPr="000B00F3" w:rsidRDefault="004820AF" w:rsidP="004820AF">
      <w:pPr>
        <w:tabs>
          <w:tab w:val="num" w:pos="284"/>
        </w:tabs>
        <w:suppressAutoHyphens w:val="0"/>
        <w:spacing w:line="276" w:lineRule="auto"/>
        <w:ind w:left="284" w:hanging="284"/>
        <w:rPr>
          <w:rFonts w:ascii="Calibri" w:hAnsi="Calibri" w:cs="Calibri"/>
          <w:lang w:eastAsia="pl-PL"/>
        </w:rPr>
      </w:pPr>
      <w:r w:rsidRPr="000B00F3">
        <w:rPr>
          <w:rFonts w:ascii="Calibri" w:hAnsi="Calibri" w:cs="Calibri"/>
          <w:lang w:eastAsia="pl-PL"/>
        </w:rPr>
        <w:t xml:space="preserve">17. </w:t>
      </w:r>
      <w:r w:rsidR="004A4AC3" w:rsidRPr="000B00F3">
        <w:rPr>
          <w:rFonts w:ascii="Calibri" w:hAnsi="Calibri" w:cs="Calibri"/>
          <w:b/>
          <w:lang w:eastAsia="pl-PL"/>
        </w:rPr>
        <w:t xml:space="preserve">Okres gwarancji </w:t>
      </w:r>
      <w:r w:rsidR="00DD11DE" w:rsidRPr="000B00F3">
        <w:rPr>
          <w:rFonts w:ascii="Calibri" w:hAnsi="Calibri" w:cs="Calibri"/>
          <w:b/>
          <w:lang w:eastAsia="pl-PL"/>
        </w:rPr>
        <w:t xml:space="preserve">na dokumentację </w:t>
      </w:r>
      <w:r w:rsidR="004A4AC3" w:rsidRPr="000B00F3">
        <w:rPr>
          <w:rFonts w:ascii="Calibri" w:hAnsi="Calibri" w:cs="Calibri"/>
          <w:b/>
          <w:lang w:eastAsia="pl-PL"/>
        </w:rPr>
        <w:t>wynosi 3 lata</w:t>
      </w:r>
      <w:r w:rsidR="004A4AC3" w:rsidRPr="000B00F3">
        <w:rPr>
          <w:rFonts w:ascii="Calibri" w:hAnsi="Calibri" w:cs="Calibri"/>
          <w:lang w:eastAsia="pl-PL"/>
        </w:rPr>
        <w:t xml:space="preserve">. Bieg terminu gwarancji rozpocznie się </w:t>
      </w:r>
      <w:r w:rsidR="00DD11DE" w:rsidRPr="000B00F3">
        <w:rPr>
          <w:rFonts w:ascii="Calibri" w:hAnsi="Calibri" w:cs="Calibri"/>
          <w:lang w:eastAsia="pl-PL"/>
        </w:rPr>
        <w:br/>
      </w:r>
      <w:r w:rsidR="004A4AC3" w:rsidRPr="000B00F3">
        <w:rPr>
          <w:rFonts w:ascii="Calibri" w:hAnsi="Calibri" w:cs="Calibri"/>
          <w:lang w:eastAsia="pl-PL"/>
        </w:rPr>
        <w:t xml:space="preserve">z dniem podpisania bez </w:t>
      </w:r>
      <w:r w:rsidR="00C81356" w:rsidRPr="000B00F3">
        <w:rPr>
          <w:rFonts w:ascii="Calibri" w:hAnsi="Calibri" w:cs="Calibri"/>
          <w:lang w:eastAsia="pl-PL"/>
        </w:rPr>
        <w:t>uwag</w:t>
      </w:r>
      <w:r w:rsidR="004A4AC3" w:rsidRPr="000B00F3">
        <w:rPr>
          <w:rFonts w:ascii="Calibri" w:hAnsi="Calibri" w:cs="Calibri"/>
          <w:lang w:eastAsia="pl-PL"/>
        </w:rPr>
        <w:t xml:space="preserve"> protokołu</w:t>
      </w:r>
      <w:r w:rsidR="00F1186B" w:rsidRPr="000B00F3">
        <w:rPr>
          <w:rFonts w:ascii="Calibri" w:hAnsi="Calibri" w:cs="Calibri"/>
          <w:lang w:eastAsia="pl-PL"/>
        </w:rPr>
        <w:t xml:space="preserve"> zd</w:t>
      </w:r>
      <w:r w:rsidR="001B790C" w:rsidRPr="000B00F3">
        <w:rPr>
          <w:rFonts w:ascii="Calibri" w:hAnsi="Calibri" w:cs="Calibri"/>
          <w:lang w:eastAsia="pl-PL"/>
        </w:rPr>
        <w:t xml:space="preserve">awczo – odbiorczego </w:t>
      </w:r>
      <w:r w:rsidR="00721E26" w:rsidRPr="000B00F3">
        <w:rPr>
          <w:rFonts w:ascii="Calibri" w:hAnsi="Calibri" w:cs="Calibri"/>
          <w:lang w:eastAsia="pl-PL"/>
        </w:rPr>
        <w:t>zadania</w:t>
      </w:r>
      <w:r w:rsidR="001B790C" w:rsidRPr="000B00F3">
        <w:rPr>
          <w:rFonts w:ascii="Calibri" w:hAnsi="Calibri" w:cs="Calibri"/>
          <w:lang w:eastAsia="pl-PL"/>
        </w:rPr>
        <w:t xml:space="preserve"> nr 1</w:t>
      </w:r>
      <w:r w:rsidR="004A4AC3" w:rsidRPr="000B00F3">
        <w:rPr>
          <w:rFonts w:ascii="Calibri" w:hAnsi="Calibri" w:cs="Calibri"/>
          <w:lang w:eastAsia="pl-PL"/>
        </w:rPr>
        <w:t xml:space="preserve">. </w:t>
      </w:r>
    </w:p>
    <w:p w14:paraId="41472752" w14:textId="77777777" w:rsidR="0026129D" w:rsidRPr="000B00F3" w:rsidRDefault="004820AF" w:rsidP="004820AF">
      <w:pPr>
        <w:tabs>
          <w:tab w:val="num" w:pos="284"/>
        </w:tabs>
        <w:suppressAutoHyphens w:val="0"/>
        <w:spacing w:line="276" w:lineRule="auto"/>
        <w:ind w:left="284" w:hanging="284"/>
        <w:rPr>
          <w:rFonts w:ascii="Calibri" w:hAnsi="Calibri" w:cs="Calibri"/>
          <w:lang w:eastAsia="pl-PL"/>
        </w:rPr>
      </w:pPr>
      <w:r w:rsidRPr="000B00F3">
        <w:rPr>
          <w:rFonts w:ascii="Calibri" w:hAnsi="Calibri" w:cs="Calibri"/>
          <w:lang w:eastAsia="pl-PL"/>
        </w:rPr>
        <w:t xml:space="preserve">18. </w:t>
      </w:r>
      <w:r w:rsidR="004A4AC3" w:rsidRPr="000B00F3">
        <w:rPr>
          <w:rFonts w:ascii="Calibri" w:hAnsi="Calibri" w:cs="Calibri"/>
          <w:lang w:eastAsia="pl-PL"/>
        </w:rPr>
        <w:t>W ramach udzielonej gwarancji Wykonawca zobowiązuje się do p</w:t>
      </w:r>
      <w:r w:rsidR="00903005" w:rsidRPr="000B00F3">
        <w:rPr>
          <w:rFonts w:ascii="Calibri" w:hAnsi="Calibri" w:cs="Calibri"/>
          <w:lang w:eastAsia="pl-PL"/>
        </w:rPr>
        <w:t>rzystąpienia do usunięcia wad w </w:t>
      </w:r>
      <w:r w:rsidR="004A4AC3" w:rsidRPr="000B00F3">
        <w:rPr>
          <w:rFonts w:ascii="Calibri" w:hAnsi="Calibri" w:cs="Calibri"/>
          <w:lang w:eastAsia="pl-PL"/>
        </w:rPr>
        <w:t>ramach gwarancji w ciągu 14 dni od daty otrzymania zgłoszenia od Zamawiającego.  Wykonawca usunie wadę w terminie 14 dni od dnia zgłoszenia, chyba że z obiektywnych przyczyn technicznych usunięcie wad w tym terminie nie będzie możliwe.</w:t>
      </w:r>
      <w:r w:rsidR="00903005" w:rsidRPr="000B00F3">
        <w:rPr>
          <w:rFonts w:ascii="Calibri" w:hAnsi="Calibri" w:cs="Calibri"/>
          <w:lang w:eastAsia="pl-PL"/>
        </w:rPr>
        <w:t xml:space="preserve"> W przypadku nieusunięcia wad w </w:t>
      </w:r>
      <w:r w:rsidR="004A4AC3" w:rsidRPr="000B00F3">
        <w:rPr>
          <w:rFonts w:ascii="Calibri" w:hAnsi="Calibri" w:cs="Calibri"/>
          <w:lang w:eastAsia="pl-PL"/>
        </w:rPr>
        <w:t>wyznaczonym terminie, Zamawiający może od niniejszej Umowy odstąpić lub żądać odpowiedniego obniżenia umówionego wynagrodzenia. Jeżeli okaże się, że Dokumentacja Projektowa ma wady prawne, Zamawiający może od umowy odstąpić i żądać naprawienia poniesionej szkody.   Odstąpienie od umowy winno nastąpić w terminie 30 dni od dnia zaistnienia okoliczności stanowiących podstawę do odstąpienia od umowy.</w:t>
      </w:r>
    </w:p>
    <w:p w14:paraId="61BC4CAE" w14:textId="77777777" w:rsidR="00DF7BE9" w:rsidRPr="00B858D8" w:rsidRDefault="00DF7BE9" w:rsidP="00375183">
      <w:pPr>
        <w:suppressAutoHyphens w:val="0"/>
        <w:spacing w:line="276" w:lineRule="auto"/>
        <w:rPr>
          <w:rFonts w:ascii="Calibri" w:hAnsi="Calibri" w:cs="Calibri"/>
          <w:b/>
          <w:lang w:eastAsia="pl-PL"/>
        </w:rPr>
      </w:pPr>
    </w:p>
    <w:p w14:paraId="0FD68B87" w14:textId="77777777" w:rsidR="005F31FF" w:rsidRPr="00B858D8" w:rsidRDefault="005F31FF" w:rsidP="00375183">
      <w:pPr>
        <w:suppressAutoHyphens w:val="0"/>
        <w:spacing w:line="276" w:lineRule="auto"/>
        <w:rPr>
          <w:rFonts w:ascii="Calibri" w:hAnsi="Calibri" w:cs="Calibri"/>
          <w:b/>
          <w:lang w:eastAsia="pl-PL"/>
        </w:rPr>
      </w:pPr>
      <w:r w:rsidRPr="00B858D8">
        <w:rPr>
          <w:rFonts w:ascii="Calibri" w:hAnsi="Calibri" w:cs="Calibri"/>
          <w:b/>
          <w:lang w:eastAsia="pl-PL"/>
        </w:rPr>
        <w:t xml:space="preserve">§ </w:t>
      </w:r>
      <w:r w:rsidR="00A26E84" w:rsidRPr="00B858D8">
        <w:rPr>
          <w:rFonts w:ascii="Calibri" w:hAnsi="Calibri" w:cs="Calibri"/>
          <w:b/>
          <w:lang w:eastAsia="pl-PL"/>
        </w:rPr>
        <w:t>5</w:t>
      </w:r>
    </w:p>
    <w:p w14:paraId="34B36521" w14:textId="77777777" w:rsidR="002B1305" w:rsidRPr="00B858D8" w:rsidRDefault="002B1305" w:rsidP="00375183">
      <w:pPr>
        <w:numPr>
          <w:ilvl w:val="0"/>
          <w:numId w:val="16"/>
        </w:numPr>
        <w:suppressAutoHyphens w:val="0"/>
        <w:spacing w:line="276" w:lineRule="auto"/>
        <w:ind w:left="284" w:hanging="284"/>
        <w:rPr>
          <w:rFonts w:ascii="Calibri" w:hAnsi="Calibri" w:cs="Calibri"/>
          <w:lang w:eastAsia="pl-PL"/>
        </w:rPr>
      </w:pPr>
      <w:r w:rsidRPr="00B858D8">
        <w:rPr>
          <w:rFonts w:ascii="Calibri" w:hAnsi="Calibri" w:cs="Calibri"/>
          <w:lang w:eastAsia="pl-PL"/>
        </w:rPr>
        <w:t>Wykonawca zobowiązuje się do pełnienia nadzoru autorskiego przez osobę posiadającą uprawnienia do pełnienia samodzielnych funkcji technicznych w budownictwie – zgodnie z obowiązującymi przepisami.</w:t>
      </w:r>
    </w:p>
    <w:p w14:paraId="613B6779" w14:textId="77777777" w:rsidR="00646C97" w:rsidRPr="00B858D8" w:rsidRDefault="00646C97" w:rsidP="00375183">
      <w:pPr>
        <w:numPr>
          <w:ilvl w:val="0"/>
          <w:numId w:val="16"/>
        </w:numPr>
        <w:suppressAutoHyphens w:val="0"/>
        <w:spacing w:line="276" w:lineRule="auto"/>
        <w:ind w:left="284" w:hanging="284"/>
        <w:rPr>
          <w:rFonts w:ascii="Calibri" w:hAnsi="Calibri" w:cs="Calibri"/>
          <w:lang w:eastAsia="pl-PL"/>
        </w:rPr>
      </w:pPr>
      <w:r w:rsidRPr="00B858D8">
        <w:rPr>
          <w:rFonts w:ascii="Calibri" w:hAnsi="Calibri" w:cs="Calibri"/>
          <w:lang w:eastAsia="pl-PL"/>
        </w:rPr>
        <w:t>W ramach nadzoru autorskiego określonego Wykonawca zobowiązuje się na wezwania Zamawiającego do nadzoru w toku realizacji inwestycji nad zgodnością rozwiązań technicznych, materiałowych i użytkowych z dokumentacją projektową i obowiązującymi przepisami, w tym techniczno-budowlanymi i Polskimi Normami, a ponadto do:</w:t>
      </w:r>
    </w:p>
    <w:p w14:paraId="3EFD678C" w14:textId="77777777" w:rsidR="00646C97" w:rsidRPr="00B858D8" w:rsidRDefault="00646C97" w:rsidP="00375183">
      <w:pPr>
        <w:pStyle w:val="Akapitzlist"/>
        <w:numPr>
          <w:ilvl w:val="3"/>
          <w:numId w:val="12"/>
        </w:numPr>
        <w:suppressAutoHyphens w:val="0"/>
        <w:spacing w:after="0"/>
        <w:ind w:left="993" w:hanging="426"/>
        <w:rPr>
          <w:rFonts w:cs="Calibri"/>
          <w:sz w:val="24"/>
          <w:szCs w:val="24"/>
          <w:lang w:eastAsia="pl-PL"/>
        </w:rPr>
      </w:pPr>
      <w:r w:rsidRPr="00B858D8">
        <w:rPr>
          <w:rFonts w:cs="Calibri"/>
          <w:sz w:val="24"/>
          <w:szCs w:val="24"/>
          <w:lang w:eastAsia="pl-PL"/>
        </w:rPr>
        <w:t>uzupełniania dokumentacji projektowej oraz wyjaśniania wykonawcy wątpliwości powstałych w toku realizacji inwestycji.</w:t>
      </w:r>
    </w:p>
    <w:p w14:paraId="1A7A307E" w14:textId="77777777" w:rsidR="00646C97" w:rsidRPr="00B858D8" w:rsidRDefault="00646C97" w:rsidP="00375183">
      <w:pPr>
        <w:pStyle w:val="Akapitzlist"/>
        <w:numPr>
          <w:ilvl w:val="3"/>
          <w:numId w:val="12"/>
        </w:numPr>
        <w:suppressAutoHyphens w:val="0"/>
        <w:spacing w:after="0"/>
        <w:ind w:left="993"/>
        <w:rPr>
          <w:rFonts w:cs="Calibri"/>
          <w:sz w:val="24"/>
          <w:szCs w:val="24"/>
          <w:lang w:eastAsia="pl-PL"/>
        </w:rPr>
      </w:pPr>
      <w:r w:rsidRPr="00B858D8">
        <w:rPr>
          <w:rFonts w:cs="Calibri"/>
          <w:sz w:val="24"/>
          <w:szCs w:val="24"/>
          <w:lang w:eastAsia="pl-PL"/>
        </w:rPr>
        <w:t>uzgadniania możliwości wprowadzenia rozwiązań zamiennych w stosunku do przewidzianych w dokumentacji projektowej, zgłoszonych przez kierownika budowy lub inspektora nadzoru Zamawiającego.</w:t>
      </w:r>
    </w:p>
    <w:p w14:paraId="5CA301F3" w14:textId="77777777" w:rsidR="008E3FB5" w:rsidRPr="00B858D8" w:rsidRDefault="00646C97" w:rsidP="00375183">
      <w:pPr>
        <w:numPr>
          <w:ilvl w:val="0"/>
          <w:numId w:val="16"/>
        </w:numPr>
        <w:suppressAutoHyphens w:val="0"/>
        <w:spacing w:line="276" w:lineRule="auto"/>
        <w:ind w:left="284" w:hanging="284"/>
        <w:rPr>
          <w:rFonts w:ascii="Calibri" w:hAnsi="Calibri" w:cs="Calibri"/>
          <w:lang w:eastAsia="pl-PL"/>
        </w:rPr>
      </w:pPr>
      <w:r w:rsidRPr="00B858D8">
        <w:rPr>
          <w:rFonts w:ascii="Calibri" w:hAnsi="Calibri" w:cs="Calibri"/>
          <w:lang w:eastAsia="pl-PL"/>
        </w:rPr>
        <w:lastRenderedPageBreak/>
        <w:t>Strony ustalają, iż maksymalna ilość pobytów Wykonawcy w ramach pełnionego nadzoru autorskiego na budowie lub w innym wskazanym przez Zamawiającego miejscu wynosić będzie nie więcej niż 1 pobyt na tydzień.</w:t>
      </w:r>
    </w:p>
    <w:p w14:paraId="748EBF9C" w14:textId="77777777" w:rsidR="00C52528" w:rsidRPr="00B858D8" w:rsidRDefault="00C52528" w:rsidP="00375183">
      <w:pPr>
        <w:suppressAutoHyphens w:val="0"/>
        <w:spacing w:line="276" w:lineRule="auto"/>
        <w:ind w:left="284"/>
        <w:rPr>
          <w:rFonts w:ascii="Calibri" w:hAnsi="Calibri" w:cs="Calibri"/>
          <w:lang w:eastAsia="pl-PL"/>
        </w:rPr>
      </w:pPr>
    </w:p>
    <w:p w14:paraId="2359B8F0" w14:textId="77777777" w:rsidR="00516D0E" w:rsidRPr="00B858D8" w:rsidRDefault="00516D0E" w:rsidP="00375183">
      <w:pPr>
        <w:tabs>
          <w:tab w:val="left" w:pos="0"/>
        </w:tabs>
        <w:autoSpaceDE w:val="0"/>
        <w:spacing w:line="276" w:lineRule="auto"/>
        <w:rPr>
          <w:rFonts w:ascii="Calibri" w:hAnsi="Calibri" w:cs="Calibri"/>
          <w:b/>
          <w:lang w:eastAsia="pl-PL"/>
        </w:rPr>
      </w:pPr>
      <w:r w:rsidRPr="00B858D8">
        <w:rPr>
          <w:rFonts w:ascii="Calibri" w:hAnsi="Calibri" w:cs="Calibri"/>
          <w:b/>
          <w:lang w:eastAsia="pl-PL"/>
        </w:rPr>
        <w:t>§ 6</w:t>
      </w:r>
    </w:p>
    <w:p w14:paraId="44188D01" w14:textId="77777777" w:rsidR="00B270F7" w:rsidRPr="00B858D8" w:rsidRDefault="000F75DD" w:rsidP="00375183">
      <w:pPr>
        <w:keepNext/>
        <w:suppressAutoHyphens w:val="0"/>
        <w:spacing w:line="276" w:lineRule="auto"/>
        <w:outlineLvl w:val="0"/>
        <w:rPr>
          <w:rFonts w:ascii="Calibri" w:hAnsi="Calibri" w:cs="Calibri"/>
          <w:lang w:eastAsia="pl-PL"/>
        </w:rPr>
      </w:pPr>
      <w:r w:rsidRPr="00B858D8">
        <w:rPr>
          <w:rFonts w:ascii="Calibri" w:hAnsi="Calibri" w:cs="Calibri"/>
          <w:b/>
          <w:lang w:eastAsia="pl-PL"/>
        </w:rPr>
        <w:t>ROBOTY BUDOWLANE</w:t>
      </w:r>
      <w:r w:rsidR="00646C97" w:rsidRPr="00B858D8">
        <w:rPr>
          <w:rFonts w:ascii="Calibri" w:hAnsi="Calibri" w:cs="Calibri"/>
          <w:b/>
          <w:lang w:eastAsia="pl-PL"/>
        </w:rPr>
        <w:t xml:space="preserve"> – </w:t>
      </w:r>
      <w:r w:rsidR="00721E26" w:rsidRPr="00B858D8">
        <w:rPr>
          <w:rFonts w:ascii="Calibri" w:hAnsi="Calibri" w:cs="Calibri"/>
          <w:b/>
          <w:lang w:eastAsia="pl-PL"/>
        </w:rPr>
        <w:t>zadanie</w:t>
      </w:r>
      <w:r w:rsidR="00646C97" w:rsidRPr="00B858D8">
        <w:rPr>
          <w:rFonts w:ascii="Calibri" w:hAnsi="Calibri" w:cs="Calibri"/>
          <w:b/>
          <w:lang w:eastAsia="pl-PL"/>
        </w:rPr>
        <w:t xml:space="preserve"> nr 2 </w:t>
      </w:r>
    </w:p>
    <w:p w14:paraId="7CE63394" w14:textId="77777777" w:rsidR="00372C9C" w:rsidRPr="00B858D8" w:rsidRDefault="00B270F7" w:rsidP="00375183">
      <w:pPr>
        <w:numPr>
          <w:ilvl w:val="0"/>
          <w:numId w:val="18"/>
        </w:numPr>
        <w:tabs>
          <w:tab w:val="left" w:pos="284"/>
        </w:tabs>
        <w:suppressAutoHyphens w:val="0"/>
        <w:autoSpaceDE w:val="0"/>
        <w:spacing w:line="276" w:lineRule="auto"/>
        <w:ind w:left="142" w:hanging="142"/>
        <w:rPr>
          <w:rFonts w:ascii="Calibri" w:hAnsi="Calibri" w:cs="Calibri"/>
          <w:lang w:eastAsia="pl-PL"/>
        </w:rPr>
      </w:pPr>
      <w:r w:rsidRPr="00B858D8">
        <w:rPr>
          <w:rFonts w:ascii="Calibri" w:hAnsi="Calibri" w:cs="Calibri"/>
          <w:bCs/>
          <w:noProof/>
          <w:lang w:eastAsia="pl-PL"/>
        </w:rPr>
        <w:t xml:space="preserve">Wykonawca zobowiązuje się wykonać wszelkie </w:t>
      </w:r>
      <w:r w:rsidRPr="00B858D8">
        <w:rPr>
          <w:rFonts w:ascii="Calibri" w:hAnsi="Calibri" w:cs="Calibri"/>
          <w:noProof/>
          <w:lang w:eastAsia="pl-PL"/>
        </w:rPr>
        <w:t>Roboty</w:t>
      </w:r>
      <w:r w:rsidR="005E5965" w:rsidRPr="00B858D8">
        <w:rPr>
          <w:rFonts w:ascii="Calibri" w:hAnsi="Calibri" w:cs="Calibri"/>
          <w:noProof/>
          <w:lang w:eastAsia="pl-PL"/>
        </w:rPr>
        <w:t xml:space="preserve"> Budowlane zwane dalej również „</w:t>
      </w:r>
      <w:r w:rsidR="00AA2839" w:rsidRPr="00B858D8">
        <w:rPr>
          <w:rFonts w:ascii="Calibri" w:hAnsi="Calibri" w:cs="Calibri"/>
          <w:noProof/>
          <w:lang w:eastAsia="pl-PL"/>
        </w:rPr>
        <w:t>r</w:t>
      </w:r>
      <w:r w:rsidR="005E5965" w:rsidRPr="00B858D8">
        <w:rPr>
          <w:rFonts w:ascii="Calibri" w:hAnsi="Calibri" w:cs="Calibri"/>
          <w:noProof/>
          <w:lang w:eastAsia="pl-PL"/>
        </w:rPr>
        <w:t>obotami”</w:t>
      </w:r>
      <w:r w:rsidR="001B790C" w:rsidRPr="00B858D8">
        <w:rPr>
          <w:rFonts w:ascii="Calibri" w:hAnsi="Calibri" w:cs="Calibri"/>
          <w:bCs/>
          <w:noProof/>
          <w:lang w:eastAsia="pl-PL"/>
        </w:rPr>
        <w:t xml:space="preserve"> zgodnie z powstałą dokumentacją projektową</w:t>
      </w:r>
      <w:r w:rsidRPr="00B858D8">
        <w:rPr>
          <w:rFonts w:ascii="Calibri" w:hAnsi="Calibri" w:cs="Calibri"/>
          <w:bCs/>
          <w:noProof/>
          <w:lang w:eastAsia="pl-PL"/>
        </w:rPr>
        <w:t>, warunkami określonymi w </w:t>
      </w:r>
      <w:r w:rsidR="002A1A81" w:rsidRPr="00B858D8">
        <w:rPr>
          <w:rFonts w:ascii="Calibri" w:hAnsi="Calibri" w:cs="Calibri"/>
          <w:lang w:eastAsia="pl-PL"/>
        </w:rPr>
        <w:t xml:space="preserve"> </w:t>
      </w:r>
      <w:r w:rsidRPr="00B858D8">
        <w:rPr>
          <w:rFonts w:ascii="Calibri" w:hAnsi="Calibri" w:cs="Calibri"/>
          <w:lang w:eastAsia="pl-PL"/>
        </w:rPr>
        <w:t xml:space="preserve">pozwoleniu na </w:t>
      </w:r>
      <w:r w:rsidR="00646C97" w:rsidRPr="00B858D8">
        <w:rPr>
          <w:rFonts w:ascii="Calibri" w:hAnsi="Calibri" w:cs="Calibri"/>
        </w:rPr>
        <w:t xml:space="preserve"> </w:t>
      </w:r>
      <w:r w:rsidR="002C72D8" w:rsidRPr="00B858D8">
        <w:rPr>
          <w:rFonts w:ascii="Calibri" w:hAnsi="Calibri" w:cs="Calibri"/>
        </w:rPr>
        <w:t>wykonanie robót budowlanych</w:t>
      </w:r>
      <w:r w:rsidRPr="00B858D8">
        <w:rPr>
          <w:rFonts w:ascii="Calibri" w:hAnsi="Calibri" w:cs="Calibri"/>
          <w:bCs/>
          <w:noProof/>
          <w:lang w:eastAsia="pl-PL"/>
        </w:rPr>
        <w:t xml:space="preserve"> </w:t>
      </w:r>
      <w:r w:rsidR="00EC3D50" w:rsidRPr="00B858D8">
        <w:rPr>
          <w:rFonts w:ascii="Calibri" w:hAnsi="Calibri" w:cs="Calibri"/>
          <w:bCs/>
          <w:noProof/>
          <w:lang w:eastAsia="pl-PL"/>
        </w:rPr>
        <w:t xml:space="preserve">jeżeli jest wymagane </w:t>
      </w:r>
      <w:r w:rsidR="00C803C8" w:rsidRPr="00B858D8">
        <w:rPr>
          <w:rFonts w:ascii="Calibri" w:hAnsi="Calibri" w:cs="Calibri"/>
          <w:bCs/>
          <w:noProof/>
          <w:lang w:eastAsia="pl-PL"/>
        </w:rPr>
        <w:t xml:space="preserve">wraz z </w:t>
      </w:r>
      <w:r w:rsidR="00C803C8" w:rsidRPr="00B858D8">
        <w:rPr>
          <w:rFonts w:ascii="Calibri" w:hAnsi="Calibri" w:cs="Calibri"/>
          <w:noProof/>
          <w:lang w:eastAsia="pl-PL"/>
        </w:rPr>
        <w:t>zapewnienieniem</w:t>
      </w:r>
      <w:r w:rsidR="00C803C8" w:rsidRPr="00B858D8">
        <w:rPr>
          <w:rFonts w:ascii="Calibri" w:hAnsi="Calibri" w:cs="Calibri"/>
          <w:noProof/>
          <w:color w:val="FF0000"/>
          <w:lang w:eastAsia="pl-PL"/>
        </w:rPr>
        <w:t xml:space="preserve"> </w:t>
      </w:r>
      <w:r w:rsidR="00C803C8" w:rsidRPr="00B858D8">
        <w:rPr>
          <w:rFonts w:ascii="Calibri" w:hAnsi="Calibri" w:cs="Calibri"/>
          <w:noProof/>
          <w:lang w:eastAsia="pl-PL"/>
        </w:rPr>
        <w:t>Dziennika Budowy</w:t>
      </w:r>
      <w:r w:rsidR="00C803C8" w:rsidRPr="00B858D8">
        <w:rPr>
          <w:rFonts w:ascii="Calibri" w:hAnsi="Calibri" w:cs="Calibri"/>
          <w:bCs/>
          <w:noProof/>
          <w:lang w:eastAsia="pl-PL"/>
        </w:rPr>
        <w:t xml:space="preserve"> </w:t>
      </w:r>
      <w:r w:rsidRPr="00B858D8">
        <w:rPr>
          <w:rFonts w:ascii="Calibri" w:hAnsi="Calibri" w:cs="Calibri"/>
          <w:bCs/>
          <w:noProof/>
          <w:lang w:eastAsia="pl-PL"/>
        </w:rPr>
        <w:t>oraz innych niezbędnych decyzjach administracyjnych, przestrzegając zasad właściwej sztuki i praktyki budowlanej oraz zaleceń Zamawiającego</w:t>
      </w:r>
      <w:r w:rsidR="000F07A6" w:rsidRPr="00B858D8">
        <w:rPr>
          <w:rFonts w:ascii="Calibri" w:hAnsi="Calibri" w:cs="Calibri"/>
          <w:bCs/>
          <w:noProof/>
          <w:lang w:eastAsia="pl-PL"/>
        </w:rPr>
        <w:t>,</w:t>
      </w:r>
      <w:r w:rsidRPr="00B858D8">
        <w:rPr>
          <w:rFonts w:ascii="Calibri" w:hAnsi="Calibri" w:cs="Calibri"/>
          <w:bCs/>
          <w:noProof/>
          <w:lang w:eastAsia="pl-PL"/>
        </w:rPr>
        <w:t xml:space="preserve"> a także zgodnie z obowiązującymi przepisami prawa.</w:t>
      </w:r>
    </w:p>
    <w:p w14:paraId="2655BB44" w14:textId="77777777" w:rsidR="008E3FB5" w:rsidRPr="00B858D8" w:rsidRDefault="00B270F7" w:rsidP="00375183">
      <w:pPr>
        <w:numPr>
          <w:ilvl w:val="0"/>
          <w:numId w:val="18"/>
        </w:numPr>
        <w:tabs>
          <w:tab w:val="left" w:pos="284"/>
        </w:tabs>
        <w:suppressAutoHyphens w:val="0"/>
        <w:autoSpaceDE w:val="0"/>
        <w:spacing w:line="276" w:lineRule="auto"/>
        <w:ind w:left="142" w:hanging="142"/>
        <w:rPr>
          <w:rFonts w:ascii="Calibri" w:hAnsi="Calibri" w:cs="Calibri"/>
          <w:lang w:eastAsia="pl-PL"/>
        </w:rPr>
      </w:pPr>
      <w:r w:rsidRPr="00B858D8">
        <w:rPr>
          <w:rFonts w:ascii="Calibri" w:hAnsi="Calibri" w:cs="Calibri"/>
          <w:lang w:eastAsia="pl-PL"/>
        </w:rPr>
        <w:t xml:space="preserve">Przed przystąpieniem do </w:t>
      </w:r>
      <w:r w:rsidR="00E2042C" w:rsidRPr="00B858D8">
        <w:rPr>
          <w:rFonts w:ascii="Calibri" w:hAnsi="Calibri" w:cs="Calibri"/>
          <w:lang w:eastAsia="pl-PL"/>
        </w:rPr>
        <w:t xml:space="preserve"> wykonywania </w:t>
      </w:r>
      <w:r w:rsidR="00721E26" w:rsidRPr="00B858D8">
        <w:rPr>
          <w:rFonts w:ascii="Calibri" w:hAnsi="Calibri" w:cs="Calibri"/>
          <w:lang w:eastAsia="pl-PL"/>
        </w:rPr>
        <w:t>zadania</w:t>
      </w:r>
      <w:r w:rsidR="001B790C" w:rsidRPr="00B858D8">
        <w:rPr>
          <w:rFonts w:ascii="Calibri" w:hAnsi="Calibri" w:cs="Calibri"/>
          <w:lang w:eastAsia="pl-PL"/>
        </w:rPr>
        <w:t xml:space="preserve"> n</w:t>
      </w:r>
      <w:r w:rsidR="00E2042C" w:rsidRPr="00B858D8">
        <w:rPr>
          <w:rFonts w:ascii="Calibri" w:hAnsi="Calibri" w:cs="Calibri"/>
          <w:lang w:eastAsia="pl-PL"/>
        </w:rPr>
        <w:t xml:space="preserve">r 2 - </w:t>
      </w:r>
      <w:r w:rsidRPr="00B858D8">
        <w:rPr>
          <w:rFonts w:ascii="Calibri" w:hAnsi="Calibri" w:cs="Calibri"/>
          <w:lang w:eastAsia="pl-PL"/>
        </w:rPr>
        <w:t>robót budowlanych</w:t>
      </w:r>
      <w:r w:rsidR="001B790C" w:rsidRPr="00B858D8">
        <w:rPr>
          <w:rFonts w:ascii="Calibri" w:hAnsi="Calibri" w:cs="Calibri"/>
          <w:lang w:eastAsia="pl-PL"/>
        </w:rPr>
        <w:t xml:space="preserve">, </w:t>
      </w:r>
      <w:r w:rsidR="00DD11DE" w:rsidRPr="00B858D8">
        <w:rPr>
          <w:rFonts w:ascii="Calibri" w:hAnsi="Calibri" w:cs="Calibri"/>
          <w:lang w:eastAsia="pl-PL"/>
        </w:rPr>
        <w:t xml:space="preserve"> </w:t>
      </w:r>
      <w:r w:rsidR="007B0B2E" w:rsidRPr="00B858D8">
        <w:rPr>
          <w:rFonts w:ascii="Calibri" w:hAnsi="Calibri" w:cs="Calibri"/>
          <w:lang w:eastAsia="pl-PL"/>
        </w:rPr>
        <w:t>Wykonawca</w:t>
      </w:r>
      <w:r w:rsidR="002A1A81" w:rsidRPr="00B858D8">
        <w:rPr>
          <w:rFonts w:ascii="Calibri" w:hAnsi="Calibri" w:cs="Calibri"/>
          <w:lang w:eastAsia="pl-PL"/>
        </w:rPr>
        <w:t xml:space="preserve"> </w:t>
      </w:r>
      <w:r w:rsidR="007B0B2E" w:rsidRPr="00B858D8">
        <w:rPr>
          <w:rFonts w:ascii="Calibri" w:hAnsi="Calibri" w:cs="Calibri"/>
          <w:lang w:eastAsia="pl-PL"/>
        </w:rPr>
        <w:t>w </w:t>
      </w:r>
      <w:r w:rsidR="00A26E84" w:rsidRPr="00B858D8">
        <w:rPr>
          <w:rFonts w:ascii="Calibri" w:hAnsi="Calibri" w:cs="Calibri"/>
          <w:lang w:eastAsia="pl-PL"/>
        </w:rPr>
        <w:t xml:space="preserve">oparciu o </w:t>
      </w:r>
      <w:r w:rsidR="00E2042C" w:rsidRPr="00B858D8">
        <w:rPr>
          <w:rFonts w:ascii="Calibri" w:hAnsi="Calibri" w:cs="Calibri"/>
          <w:lang w:eastAsia="pl-PL"/>
        </w:rPr>
        <w:t>dokumentację projek</w:t>
      </w:r>
      <w:r w:rsidR="000A2E65" w:rsidRPr="00B858D8">
        <w:rPr>
          <w:rFonts w:ascii="Calibri" w:hAnsi="Calibri" w:cs="Calibri"/>
          <w:lang w:eastAsia="pl-PL"/>
        </w:rPr>
        <w:t>tową</w:t>
      </w:r>
      <w:r w:rsidR="00E2042C" w:rsidRPr="00B858D8">
        <w:rPr>
          <w:rFonts w:ascii="Calibri" w:hAnsi="Calibri" w:cs="Calibri"/>
          <w:lang w:eastAsia="pl-PL"/>
        </w:rPr>
        <w:t xml:space="preserve"> </w:t>
      </w:r>
      <w:r w:rsidRPr="00B858D8">
        <w:rPr>
          <w:rFonts w:ascii="Calibri" w:hAnsi="Calibri" w:cs="Calibri"/>
          <w:lang w:eastAsia="pl-PL"/>
        </w:rPr>
        <w:t>sporządzi</w:t>
      </w:r>
      <w:r w:rsidR="005E5965" w:rsidRPr="00B858D8">
        <w:rPr>
          <w:rFonts w:ascii="Calibri" w:hAnsi="Calibri" w:cs="Calibri"/>
          <w:lang w:eastAsia="pl-PL"/>
        </w:rPr>
        <w:t xml:space="preserve"> </w:t>
      </w:r>
      <w:r w:rsidR="00E2042C" w:rsidRPr="00B858D8">
        <w:rPr>
          <w:rFonts w:ascii="Calibri" w:hAnsi="Calibri" w:cs="Calibri"/>
          <w:lang w:eastAsia="pl-PL"/>
        </w:rPr>
        <w:t xml:space="preserve"> </w:t>
      </w:r>
      <w:r w:rsidR="000A2E65" w:rsidRPr="00B858D8">
        <w:rPr>
          <w:rFonts w:ascii="Calibri" w:hAnsi="Calibri" w:cs="Calibri"/>
          <w:lang w:eastAsia="pl-PL"/>
        </w:rPr>
        <w:t>k</w:t>
      </w:r>
      <w:r w:rsidR="00E2042C" w:rsidRPr="00B858D8">
        <w:rPr>
          <w:rFonts w:ascii="Calibri" w:hAnsi="Calibri" w:cs="Calibri"/>
          <w:lang w:eastAsia="pl-PL"/>
        </w:rPr>
        <w:t xml:space="preserve">osztorys </w:t>
      </w:r>
      <w:r w:rsidR="000A2E65" w:rsidRPr="00B858D8">
        <w:rPr>
          <w:rFonts w:ascii="Calibri" w:hAnsi="Calibri" w:cs="Calibri"/>
          <w:lang w:eastAsia="pl-PL"/>
        </w:rPr>
        <w:t>r</w:t>
      </w:r>
      <w:r w:rsidR="00E2042C" w:rsidRPr="00B858D8">
        <w:rPr>
          <w:rFonts w:ascii="Calibri" w:hAnsi="Calibri" w:cs="Calibri"/>
          <w:lang w:eastAsia="pl-PL"/>
        </w:rPr>
        <w:t>obót budowlanych</w:t>
      </w:r>
      <w:r w:rsidR="007B0B2E" w:rsidRPr="00B858D8">
        <w:rPr>
          <w:rFonts w:ascii="Calibri" w:hAnsi="Calibri" w:cs="Calibri"/>
          <w:lang w:eastAsia="pl-PL"/>
        </w:rPr>
        <w:t xml:space="preserve"> i przedstawi do </w:t>
      </w:r>
      <w:r w:rsidRPr="00B858D8">
        <w:rPr>
          <w:rFonts w:ascii="Calibri" w:hAnsi="Calibri" w:cs="Calibri"/>
          <w:lang w:eastAsia="pl-PL"/>
        </w:rPr>
        <w:t>zatwierdzenia Zamawiającemu</w:t>
      </w:r>
      <w:r w:rsidR="000A2E65" w:rsidRPr="00B858D8">
        <w:rPr>
          <w:rFonts w:ascii="Calibri" w:hAnsi="Calibri" w:cs="Calibri"/>
          <w:lang w:eastAsia="pl-PL"/>
        </w:rPr>
        <w:t xml:space="preserve"> w terminie 7 dni od dnia podpisania protokołu odbioru dokumentacji projektowej</w:t>
      </w:r>
      <w:r w:rsidR="00B81F3C" w:rsidRPr="00B858D8">
        <w:rPr>
          <w:rFonts w:ascii="Calibri" w:hAnsi="Calibri" w:cs="Calibri"/>
          <w:lang w:eastAsia="pl-PL"/>
        </w:rPr>
        <w:t xml:space="preserve">. </w:t>
      </w:r>
      <w:r w:rsidR="007B0B2E" w:rsidRPr="00B858D8">
        <w:rPr>
          <w:rFonts w:ascii="Calibri" w:hAnsi="Calibri" w:cs="Calibri"/>
          <w:lang w:eastAsia="pl-PL"/>
        </w:rPr>
        <w:t>Wykonawca zobowiązuje się w </w:t>
      </w:r>
      <w:r w:rsidR="000F75DD" w:rsidRPr="00B858D8">
        <w:rPr>
          <w:rFonts w:ascii="Calibri" w:hAnsi="Calibri" w:cs="Calibri"/>
          <w:lang w:eastAsia="pl-PL"/>
        </w:rPr>
        <w:t>szczególności</w:t>
      </w:r>
      <w:r w:rsidR="00FF39D6" w:rsidRPr="00B858D8">
        <w:rPr>
          <w:rFonts w:ascii="Calibri" w:hAnsi="Calibri" w:cs="Calibri"/>
          <w:lang w:eastAsia="pl-PL"/>
        </w:rPr>
        <w:t>:</w:t>
      </w:r>
    </w:p>
    <w:p w14:paraId="41FDD4FA" w14:textId="77777777" w:rsidR="0026129D" w:rsidRPr="00B858D8" w:rsidRDefault="001B790C" w:rsidP="00375183">
      <w:pPr>
        <w:numPr>
          <w:ilvl w:val="0"/>
          <w:numId w:val="19"/>
        </w:numPr>
        <w:tabs>
          <w:tab w:val="left" w:pos="284"/>
        </w:tabs>
        <w:suppressAutoHyphens w:val="0"/>
        <w:autoSpaceDE w:val="0"/>
        <w:spacing w:line="276" w:lineRule="auto"/>
        <w:rPr>
          <w:rFonts w:ascii="Calibri" w:hAnsi="Calibri" w:cs="Calibri"/>
          <w:lang w:eastAsia="pl-PL"/>
        </w:rPr>
      </w:pPr>
      <w:r w:rsidRPr="00B858D8">
        <w:rPr>
          <w:rFonts w:ascii="Calibri" w:hAnsi="Calibri" w:cs="Calibri"/>
          <w:bCs/>
          <w:noProof/>
          <w:spacing w:val="-4"/>
          <w:lang w:eastAsia="pl-PL"/>
        </w:rPr>
        <w:t>Wykonać wszelkie roboty b</w:t>
      </w:r>
      <w:r w:rsidR="000461E0" w:rsidRPr="00B858D8">
        <w:rPr>
          <w:rFonts w:ascii="Calibri" w:hAnsi="Calibri" w:cs="Calibri"/>
          <w:bCs/>
          <w:noProof/>
          <w:spacing w:val="-4"/>
          <w:lang w:eastAsia="pl-PL"/>
        </w:rPr>
        <w:t xml:space="preserve">udowlane  zgodnie z niniejszą </w:t>
      </w:r>
      <w:r w:rsidR="000F07A6" w:rsidRPr="00B858D8">
        <w:rPr>
          <w:rFonts w:ascii="Calibri" w:hAnsi="Calibri" w:cs="Calibri"/>
          <w:bCs/>
          <w:noProof/>
          <w:spacing w:val="-4"/>
          <w:lang w:eastAsia="pl-PL"/>
        </w:rPr>
        <w:t>u</w:t>
      </w:r>
      <w:r w:rsidR="000461E0" w:rsidRPr="00B858D8">
        <w:rPr>
          <w:rFonts w:ascii="Calibri" w:hAnsi="Calibri" w:cs="Calibri"/>
          <w:bCs/>
          <w:noProof/>
          <w:spacing w:val="-4"/>
          <w:lang w:eastAsia="pl-PL"/>
        </w:rPr>
        <w:t>mową, ze starannością wymaganą od podmiotu zajmującego się profesjonalnym wykonywan</w:t>
      </w:r>
      <w:r w:rsidRPr="00B858D8">
        <w:rPr>
          <w:rFonts w:ascii="Calibri" w:hAnsi="Calibri" w:cs="Calibri"/>
          <w:bCs/>
          <w:noProof/>
          <w:spacing w:val="-4"/>
          <w:lang w:eastAsia="pl-PL"/>
        </w:rPr>
        <w:t>iem tego typu robót, zgodnie z dokumentacją projektową</w:t>
      </w:r>
      <w:r w:rsidR="000461E0" w:rsidRPr="00B858D8">
        <w:rPr>
          <w:rFonts w:ascii="Calibri" w:hAnsi="Calibri" w:cs="Calibri"/>
          <w:bCs/>
          <w:noProof/>
          <w:spacing w:val="-4"/>
          <w:lang w:eastAsia="pl-PL"/>
        </w:rPr>
        <w:t>, warunkami określonymi w </w:t>
      </w:r>
      <w:r w:rsidR="000461E0" w:rsidRPr="00B858D8">
        <w:rPr>
          <w:rFonts w:ascii="Calibri" w:hAnsi="Calibri" w:cs="Calibri"/>
          <w:spacing w:val="-4"/>
          <w:lang w:eastAsia="pl-PL"/>
        </w:rPr>
        <w:t xml:space="preserve"> pozwoleniu </w:t>
      </w:r>
      <w:r w:rsidR="000461E0" w:rsidRPr="00B858D8">
        <w:rPr>
          <w:rFonts w:ascii="Calibri" w:hAnsi="Calibri" w:cs="Calibri"/>
          <w:lang w:eastAsia="pl-PL"/>
        </w:rPr>
        <w:t>na b</w:t>
      </w:r>
      <w:r w:rsidR="000461E0" w:rsidRPr="00B858D8">
        <w:rPr>
          <w:rFonts w:ascii="Calibri" w:hAnsi="Calibri" w:cs="Calibri"/>
        </w:rPr>
        <w:t>udowę</w:t>
      </w:r>
      <w:r w:rsidRPr="00B858D8">
        <w:rPr>
          <w:rFonts w:ascii="Calibri" w:hAnsi="Calibri" w:cs="Calibri"/>
        </w:rPr>
        <w:t xml:space="preserve"> jeżeli jest wymagane</w:t>
      </w:r>
      <w:r w:rsidR="000461E0" w:rsidRPr="00B858D8">
        <w:rPr>
          <w:rFonts w:ascii="Calibri" w:hAnsi="Calibri" w:cs="Calibri"/>
          <w:bCs/>
          <w:noProof/>
          <w:spacing w:val="-4"/>
          <w:lang w:eastAsia="pl-PL"/>
        </w:rPr>
        <w:t>, zasadami właściwej sztuki i praktyki budowl</w:t>
      </w:r>
      <w:r w:rsidR="00A84425" w:rsidRPr="00B858D8">
        <w:rPr>
          <w:rFonts w:ascii="Calibri" w:hAnsi="Calibri" w:cs="Calibri"/>
          <w:bCs/>
          <w:noProof/>
          <w:spacing w:val="-4"/>
          <w:lang w:eastAsia="pl-PL"/>
        </w:rPr>
        <w:t xml:space="preserve">anej, zaleceniami Zamawiajacego </w:t>
      </w:r>
      <w:r w:rsidR="00C67FEE" w:rsidRPr="00B858D8">
        <w:rPr>
          <w:rFonts w:ascii="Calibri" w:hAnsi="Calibri" w:cs="Calibri"/>
          <w:bCs/>
          <w:noProof/>
          <w:spacing w:val="-4"/>
          <w:lang w:eastAsia="pl-PL"/>
        </w:rPr>
        <w:t>i </w:t>
      </w:r>
      <w:r w:rsidR="000461E0" w:rsidRPr="00B858D8">
        <w:rPr>
          <w:rFonts w:ascii="Calibri" w:hAnsi="Calibri" w:cs="Calibri"/>
          <w:bCs/>
          <w:noProof/>
          <w:spacing w:val="-4"/>
          <w:lang w:eastAsia="pl-PL"/>
        </w:rPr>
        <w:t>Projektanta oraz zgodnie z obowiązującymi przepisami prawa.</w:t>
      </w:r>
    </w:p>
    <w:p w14:paraId="41E05A47" w14:textId="77777777" w:rsidR="0026129D" w:rsidRPr="00B858D8" w:rsidRDefault="000461E0" w:rsidP="00375183">
      <w:pPr>
        <w:numPr>
          <w:ilvl w:val="0"/>
          <w:numId w:val="19"/>
        </w:numPr>
        <w:tabs>
          <w:tab w:val="left" w:pos="284"/>
        </w:tabs>
        <w:suppressAutoHyphens w:val="0"/>
        <w:autoSpaceDE w:val="0"/>
        <w:spacing w:line="276" w:lineRule="auto"/>
        <w:rPr>
          <w:rFonts w:ascii="Calibri" w:hAnsi="Calibri" w:cs="Calibri"/>
          <w:lang w:eastAsia="pl-PL"/>
        </w:rPr>
      </w:pPr>
      <w:r w:rsidRPr="00B858D8">
        <w:rPr>
          <w:rFonts w:ascii="Calibri" w:hAnsi="Calibri" w:cs="Calibri"/>
          <w:bCs/>
          <w:noProof/>
          <w:spacing w:val="-4"/>
          <w:lang w:eastAsia="pl-PL"/>
        </w:rPr>
        <w:t xml:space="preserve">W przypadku wykonywania </w:t>
      </w:r>
      <w:r w:rsidR="000F07A6" w:rsidRPr="00B858D8">
        <w:rPr>
          <w:rFonts w:ascii="Calibri" w:hAnsi="Calibri" w:cs="Calibri"/>
          <w:bCs/>
          <w:noProof/>
          <w:spacing w:val="-4"/>
          <w:lang w:eastAsia="pl-PL"/>
        </w:rPr>
        <w:t>r</w:t>
      </w:r>
      <w:r w:rsidRPr="00B858D8">
        <w:rPr>
          <w:rFonts w:ascii="Calibri" w:hAnsi="Calibri" w:cs="Calibri"/>
          <w:bCs/>
          <w:noProof/>
          <w:spacing w:val="-4"/>
          <w:lang w:eastAsia="pl-PL"/>
        </w:rPr>
        <w:t xml:space="preserve">obót w sposób niezgodny z wyżej wymienionymi wymogami, Zamawiajacy ma prawo zażądać zmiany sposobu wykonywania </w:t>
      </w:r>
      <w:r w:rsidR="00A84425" w:rsidRPr="00B858D8">
        <w:rPr>
          <w:rFonts w:ascii="Calibri" w:hAnsi="Calibri" w:cs="Calibri"/>
          <w:bCs/>
          <w:noProof/>
          <w:spacing w:val="-4"/>
          <w:lang w:eastAsia="pl-PL"/>
        </w:rPr>
        <w:t>robót oraz usunięcia wszelkich wad r</w:t>
      </w:r>
      <w:r w:rsidRPr="00B858D8">
        <w:rPr>
          <w:rFonts w:ascii="Calibri" w:hAnsi="Calibri" w:cs="Calibri"/>
          <w:bCs/>
          <w:noProof/>
          <w:spacing w:val="-4"/>
          <w:lang w:eastAsia="pl-PL"/>
        </w:rPr>
        <w:t>obót na koszt Wykonawcy, w tym także jeszcz</w:t>
      </w:r>
      <w:r w:rsidR="00A84425" w:rsidRPr="00B858D8">
        <w:rPr>
          <w:rFonts w:ascii="Calibri" w:hAnsi="Calibri" w:cs="Calibri"/>
          <w:bCs/>
          <w:noProof/>
          <w:spacing w:val="-4"/>
          <w:lang w:eastAsia="pl-PL"/>
        </w:rPr>
        <w:t>e przed całkowitym ukończeniem r</w:t>
      </w:r>
      <w:r w:rsidRPr="00B858D8">
        <w:rPr>
          <w:rFonts w:ascii="Calibri" w:hAnsi="Calibri" w:cs="Calibri"/>
          <w:bCs/>
          <w:noProof/>
          <w:spacing w:val="-4"/>
          <w:lang w:eastAsia="pl-PL"/>
        </w:rPr>
        <w:t>obót.</w:t>
      </w:r>
    </w:p>
    <w:p w14:paraId="56F43F5E" w14:textId="77777777" w:rsidR="0026129D" w:rsidRPr="00B858D8" w:rsidRDefault="00A84425" w:rsidP="00375183">
      <w:pPr>
        <w:numPr>
          <w:ilvl w:val="0"/>
          <w:numId w:val="19"/>
        </w:numPr>
        <w:tabs>
          <w:tab w:val="left" w:pos="284"/>
        </w:tabs>
        <w:suppressAutoHyphens w:val="0"/>
        <w:autoSpaceDE w:val="0"/>
        <w:spacing w:line="276" w:lineRule="auto"/>
        <w:rPr>
          <w:rFonts w:ascii="Calibri" w:hAnsi="Calibri" w:cs="Calibri"/>
          <w:lang w:eastAsia="pl-PL"/>
        </w:rPr>
      </w:pPr>
      <w:r w:rsidRPr="00B858D8">
        <w:rPr>
          <w:rFonts w:ascii="Calibri" w:hAnsi="Calibri" w:cs="Calibri"/>
          <w:bCs/>
          <w:noProof/>
          <w:spacing w:val="-4"/>
          <w:lang w:eastAsia="pl-PL"/>
        </w:rPr>
        <w:t>W trakcie wykonywania r</w:t>
      </w:r>
      <w:r w:rsidR="000461E0" w:rsidRPr="00B858D8">
        <w:rPr>
          <w:rFonts w:ascii="Calibri" w:hAnsi="Calibri" w:cs="Calibri"/>
          <w:bCs/>
          <w:noProof/>
          <w:spacing w:val="-4"/>
          <w:lang w:eastAsia="pl-PL"/>
        </w:rPr>
        <w:t>obót  Wykonawca zobowiązany jest do stosowania się do wszelkich zaleceń ze strony Zamawiającego</w:t>
      </w:r>
      <w:r w:rsidR="007C4100" w:rsidRPr="00B858D8">
        <w:rPr>
          <w:rFonts w:ascii="Calibri" w:hAnsi="Calibri" w:cs="Calibri"/>
          <w:bCs/>
          <w:noProof/>
          <w:spacing w:val="-4"/>
          <w:lang w:eastAsia="pl-PL"/>
        </w:rPr>
        <w:t xml:space="preserve">, </w:t>
      </w:r>
      <w:r w:rsidR="000461E0" w:rsidRPr="00B858D8">
        <w:rPr>
          <w:rFonts w:ascii="Calibri" w:hAnsi="Calibri" w:cs="Calibri"/>
          <w:bCs/>
          <w:noProof/>
          <w:spacing w:val="-4"/>
          <w:lang w:eastAsia="pl-PL"/>
        </w:rPr>
        <w:t> Projektanta</w:t>
      </w:r>
      <w:r w:rsidR="00791C27" w:rsidRPr="00B858D8">
        <w:rPr>
          <w:rFonts w:ascii="Calibri" w:hAnsi="Calibri" w:cs="Calibri"/>
          <w:bCs/>
          <w:noProof/>
          <w:spacing w:val="-4"/>
          <w:lang w:eastAsia="pl-PL"/>
        </w:rPr>
        <w:t xml:space="preserve"> i Inspektora Nadzoru</w:t>
      </w:r>
      <w:r w:rsidR="007C4100" w:rsidRPr="00B858D8">
        <w:rPr>
          <w:rFonts w:ascii="Calibri" w:hAnsi="Calibri" w:cs="Calibri"/>
          <w:bCs/>
          <w:noProof/>
          <w:spacing w:val="-4"/>
          <w:lang w:eastAsia="pl-PL"/>
        </w:rPr>
        <w:t xml:space="preserve"> Inwestorskiego</w:t>
      </w:r>
      <w:r w:rsidR="000461E0" w:rsidRPr="00B858D8">
        <w:rPr>
          <w:rFonts w:ascii="Calibri" w:hAnsi="Calibri" w:cs="Calibri"/>
          <w:bCs/>
          <w:noProof/>
          <w:spacing w:val="-4"/>
          <w:lang w:eastAsia="pl-PL"/>
        </w:rPr>
        <w:t>, zgodnych z warunkami określonymi w ust. 1 niniejszego paragrafu.</w:t>
      </w:r>
    </w:p>
    <w:p w14:paraId="732FD05D" w14:textId="77777777" w:rsidR="0026129D" w:rsidRPr="00B858D8" w:rsidRDefault="000461E0" w:rsidP="00375183">
      <w:pPr>
        <w:numPr>
          <w:ilvl w:val="0"/>
          <w:numId w:val="19"/>
        </w:numPr>
        <w:tabs>
          <w:tab w:val="left" w:pos="284"/>
        </w:tabs>
        <w:suppressAutoHyphens w:val="0"/>
        <w:autoSpaceDE w:val="0"/>
        <w:spacing w:line="276" w:lineRule="auto"/>
        <w:rPr>
          <w:rFonts w:ascii="Calibri" w:hAnsi="Calibri" w:cs="Calibri"/>
          <w:lang w:eastAsia="pl-PL"/>
        </w:rPr>
      </w:pPr>
      <w:r w:rsidRPr="00B858D8">
        <w:rPr>
          <w:rFonts w:ascii="Calibri" w:hAnsi="Calibri" w:cs="Calibri"/>
          <w:bCs/>
          <w:noProof/>
          <w:spacing w:val="-4"/>
          <w:lang w:eastAsia="pl-PL"/>
        </w:rPr>
        <w:t>Za wyjątkiem sytuacji określonych inaczej w </w:t>
      </w:r>
      <w:r w:rsidR="000F07A6" w:rsidRPr="00B858D8">
        <w:rPr>
          <w:rFonts w:ascii="Calibri" w:hAnsi="Calibri" w:cs="Calibri"/>
          <w:bCs/>
          <w:noProof/>
          <w:spacing w:val="-4"/>
          <w:lang w:eastAsia="pl-PL"/>
        </w:rPr>
        <w:t>u</w:t>
      </w:r>
      <w:r w:rsidRPr="00B858D8">
        <w:rPr>
          <w:rFonts w:ascii="Calibri" w:hAnsi="Calibri" w:cs="Calibri"/>
          <w:bCs/>
          <w:noProof/>
          <w:spacing w:val="-4"/>
          <w:lang w:eastAsia="pl-PL"/>
        </w:rPr>
        <w:t>mowie, Wykonawca na w</w:t>
      </w:r>
      <w:r w:rsidR="00A84425" w:rsidRPr="00B858D8">
        <w:rPr>
          <w:rFonts w:ascii="Calibri" w:hAnsi="Calibri" w:cs="Calibri"/>
          <w:bCs/>
          <w:noProof/>
          <w:spacing w:val="-4"/>
          <w:lang w:eastAsia="pl-PL"/>
        </w:rPr>
        <w:t>łasny koszt dostarczy wszelkie materiały i u</w:t>
      </w:r>
      <w:r w:rsidRPr="00B858D8">
        <w:rPr>
          <w:rFonts w:ascii="Calibri" w:hAnsi="Calibri" w:cs="Calibri"/>
          <w:bCs/>
          <w:noProof/>
          <w:spacing w:val="-4"/>
          <w:lang w:eastAsia="pl-PL"/>
        </w:rPr>
        <w:t>rz</w:t>
      </w:r>
      <w:r w:rsidR="00A84425" w:rsidRPr="00B858D8">
        <w:rPr>
          <w:rFonts w:ascii="Calibri" w:hAnsi="Calibri" w:cs="Calibri"/>
          <w:bCs/>
          <w:noProof/>
          <w:spacing w:val="-4"/>
          <w:lang w:eastAsia="pl-PL"/>
        </w:rPr>
        <w:t>ądzenia niezbędne do wykonania r</w:t>
      </w:r>
      <w:r w:rsidRPr="00B858D8">
        <w:rPr>
          <w:rFonts w:ascii="Calibri" w:hAnsi="Calibri" w:cs="Calibri"/>
          <w:bCs/>
          <w:noProof/>
          <w:spacing w:val="-4"/>
          <w:lang w:eastAsia="pl-PL"/>
        </w:rPr>
        <w:t xml:space="preserve">obót oraz wykonania zobowiązań wynikających z niniejszej </w:t>
      </w:r>
      <w:r w:rsidR="000F07A6" w:rsidRPr="00B858D8">
        <w:rPr>
          <w:rFonts w:ascii="Calibri" w:hAnsi="Calibri" w:cs="Calibri"/>
          <w:bCs/>
          <w:noProof/>
          <w:spacing w:val="-4"/>
          <w:lang w:eastAsia="pl-PL"/>
        </w:rPr>
        <w:t>u</w:t>
      </w:r>
      <w:r w:rsidRPr="00B858D8">
        <w:rPr>
          <w:rFonts w:ascii="Calibri" w:hAnsi="Calibri" w:cs="Calibri"/>
          <w:bCs/>
          <w:noProof/>
          <w:spacing w:val="-4"/>
          <w:lang w:eastAsia="pl-PL"/>
        </w:rPr>
        <w:t>mowy, łącznie z tymi, które nie są określone wyraźnie w</w:t>
      </w:r>
      <w:r w:rsidR="00A84425" w:rsidRPr="00B858D8">
        <w:rPr>
          <w:rFonts w:ascii="Calibri" w:hAnsi="Calibri" w:cs="Calibri"/>
          <w:bCs/>
          <w:noProof/>
          <w:spacing w:val="-4"/>
          <w:lang w:eastAsia="pl-PL"/>
        </w:rPr>
        <w:t> </w:t>
      </w:r>
      <w:r w:rsidR="000F07A6" w:rsidRPr="00B858D8">
        <w:rPr>
          <w:rFonts w:ascii="Calibri" w:hAnsi="Calibri" w:cs="Calibri"/>
          <w:bCs/>
          <w:noProof/>
          <w:spacing w:val="-4"/>
          <w:lang w:eastAsia="pl-PL"/>
        </w:rPr>
        <w:t>u</w:t>
      </w:r>
      <w:r w:rsidR="00A84425" w:rsidRPr="00B858D8">
        <w:rPr>
          <w:rFonts w:ascii="Calibri" w:hAnsi="Calibri" w:cs="Calibri"/>
          <w:bCs/>
          <w:noProof/>
          <w:spacing w:val="-4"/>
          <w:lang w:eastAsia="pl-PL"/>
        </w:rPr>
        <w:t>mowie</w:t>
      </w:r>
      <w:r w:rsidRPr="00B858D8">
        <w:rPr>
          <w:rFonts w:ascii="Calibri" w:hAnsi="Calibri" w:cs="Calibri"/>
          <w:bCs/>
          <w:noProof/>
          <w:spacing w:val="-4"/>
          <w:lang w:eastAsia="pl-PL"/>
        </w:rPr>
        <w:t xml:space="preserve">, </w:t>
      </w:r>
      <w:r w:rsidR="00A84425" w:rsidRPr="00B858D8">
        <w:rPr>
          <w:rFonts w:ascii="Calibri" w:hAnsi="Calibri" w:cs="Calibri"/>
          <w:bCs/>
          <w:noProof/>
          <w:spacing w:val="-4"/>
          <w:lang w:eastAsia="pl-PL"/>
        </w:rPr>
        <w:t xml:space="preserve"> ale są niezbędne do wykonania robót. Wszelkie m</w:t>
      </w:r>
      <w:r w:rsidRPr="00B858D8">
        <w:rPr>
          <w:rFonts w:ascii="Calibri" w:hAnsi="Calibri" w:cs="Calibri"/>
          <w:bCs/>
          <w:noProof/>
          <w:spacing w:val="-4"/>
          <w:lang w:eastAsia="pl-PL"/>
        </w:rPr>
        <w:t>ateriały oraz jakość ich wykonania powinny być zgodne z warunkami i wymogami określonymi w </w:t>
      </w:r>
      <w:r w:rsidR="000F07A6" w:rsidRPr="00B858D8">
        <w:rPr>
          <w:rFonts w:ascii="Calibri" w:hAnsi="Calibri" w:cs="Calibri"/>
          <w:bCs/>
          <w:noProof/>
          <w:spacing w:val="-4"/>
          <w:lang w:eastAsia="pl-PL"/>
        </w:rPr>
        <w:t>u</w:t>
      </w:r>
      <w:r w:rsidRPr="00B858D8">
        <w:rPr>
          <w:rFonts w:ascii="Calibri" w:hAnsi="Calibri" w:cs="Calibri"/>
          <w:bCs/>
          <w:noProof/>
          <w:spacing w:val="-4"/>
          <w:lang w:eastAsia="pl-PL"/>
        </w:rPr>
        <w:t xml:space="preserve">mowie. </w:t>
      </w:r>
      <w:bookmarkStart w:id="6" w:name="_Ref167769096"/>
    </w:p>
    <w:p w14:paraId="0C596A1D" w14:textId="77777777" w:rsidR="000461E0" w:rsidRPr="00B858D8" w:rsidRDefault="000461E0" w:rsidP="00375183">
      <w:pPr>
        <w:numPr>
          <w:ilvl w:val="0"/>
          <w:numId w:val="19"/>
        </w:numPr>
        <w:tabs>
          <w:tab w:val="left" w:pos="284"/>
        </w:tabs>
        <w:suppressAutoHyphens w:val="0"/>
        <w:autoSpaceDE w:val="0"/>
        <w:spacing w:line="276" w:lineRule="auto"/>
        <w:rPr>
          <w:rFonts w:ascii="Calibri" w:hAnsi="Calibri" w:cs="Calibri"/>
          <w:lang w:eastAsia="pl-PL"/>
        </w:rPr>
      </w:pPr>
      <w:r w:rsidRPr="00B858D8">
        <w:rPr>
          <w:rFonts w:ascii="Calibri" w:hAnsi="Calibri" w:cs="Calibri"/>
          <w:bCs/>
          <w:noProof/>
          <w:spacing w:val="-4"/>
          <w:lang w:eastAsia="pl-PL"/>
        </w:rPr>
        <w:t xml:space="preserve">Podczas realizacji </w:t>
      </w:r>
      <w:r w:rsidR="000F07A6" w:rsidRPr="00B858D8">
        <w:rPr>
          <w:rFonts w:ascii="Calibri" w:hAnsi="Calibri" w:cs="Calibri"/>
          <w:bCs/>
          <w:noProof/>
          <w:spacing w:val="-4"/>
          <w:lang w:eastAsia="pl-PL"/>
        </w:rPr>
        <w:t>u</w:t>
      </w:r>
      <w:r w:rsidRPr="00B858D8">
        <w:rPr>
          <w:rFonts w:ascii="Calibri" w:hAnsi="Calibri" w:cs="Calibri"/>
          <w:bCs/>
          <w:noProof/>
          <w:spacing w:val="-4"/>
          <w:lang w:eastAsia="pl-PL"/>
        </w:rPr>
        <w:t xml:space="preserve">mowy Wykonawca powinien stosować się do warunków zawartych w obowiązujących przepisach, w tym do aktów prawa miejscowego oraz wszelkich ostatecznych i prawomocnych decyzji administracyjnych dotyczących </w:t>
      </w:r>
      <w:r w:rsidR="000F07A6" w:rsidRPr="00B858D8">
        <w:rPr>
          <w:rFonts w:ascii="Calibri" w:hAnsi="Calibri" w:cs="Calibri"/>
          <w:bCs/>
          <w:noProof/>
          <w:spacing w:val="-4"/>
          <w:lang w:eastAsia="pl-PL"/>
        </w:rPr>
        <w:t>r</w:t>
      </w:r>
      <w:r w:rsidRPr="00B858D8">
        <w:rPr>
          <w:rFonts w:ascii="Calibri" w:hAnsi="Calibri" w:cs="Calibri"/>
          <w:bCs/>
          <w:noProof/>
          <w:spacing w:val="-4"/>
          <w:lang w:eastAsia="pl-PL"/>
        </w:rPr>
        <w:t>obót.</w:t>
      </w:r>
      <w:bookmarkEnd w:id="6"/>
      <w:r w:rsidRPr="00B858D8">
        <w:rPr>
          <w:rFonts w:ascii="Calibri" w:hAnsi="Calibri" w:cs="Calibri"/>
          <w:bCs/>
          <w:noProof/>
          <w:spacing w:val="-4"/>
          <w:lang w:eastAsia="pl-PL"/>
        </w:rPr>
        <w:t xml:space="preserve"> </w:t>
      </w:r>
    </w:p>
    <w:p w14:paraId="5D48846B" w14:textId="77777777" w:rsidR="00B270F7" w:rsidRPr="00B858D8" w:rsidRDefault="00B270F7" w:rsidP="00375183">
      <w:pPr>
        <w:keepNext/>
        <w:numPr>
          <w:ilvl w:val="0"/>
          <w:numId w:val="18"/>
        </w:numPr>
        <w:suppressAutoHyphens w:val="0"/>
        <w:spacing w:line="276" w:lineRule="auto"/>
        <w:ind w:left="284" w:hanging="284"/>
        <w:outlineLvl w:val="1"/>
        <w:rPr>
          <w:rFonts w:ascii="Calibri" w:hAnsi="Calibri" w:cs="Calibri"/>
          <w:bCs/>
          <w:noProof/>
          <w:spacing w:val="-4"/>
          <w:lang w:eastAsia="pl-PL"/>
        </w:rPr>
      </w:pPr>
      <w:r w:rsidRPr="00B858D8">
        <w:rPr>
          <w:rFonts w:ascii="Calibri" w:hAnsi="Calibri" w:cs="Calibri"/>
          <w:bCs/>
          <w:noProof/>
          <w:spacing w:val="-4"/>
          <w:lang w:eastAsia="pl-PL"/>
        </w:rPr>
        <w:t>Wykonawca zobowiązuje się ponadto</w:t>
      </w:r>
      <w:r w:rsidR="00870B3A" w:rsidRPr="00B858D8">
        <w:rPr>
          <w:rFonts w:ascii="Calibri" w:hAnsi="Calibri" w:cs="Calibri"/>
          <w:bCs/>
          <w:noProof/>
          <w:spacing w:val="-4"/>
          <w:lang w:eastAsia="pl-PL"/>
        </w:rPr>
        <w:t xml:space="preserve"> w szczególności</w:t>
      </w:r>
      <w:r w:rsidRPr="00B858D8">
        <w:rPr>
          <w:rFonts w:ascii="Calibri" w:hAnsi="Calibri" w:cs="Calibri"/>
          <w:bCs/>
          <w:noProof/>
          <w:spacing w:val="-4"/>
          <w:lang w:eastAsia="pl-PL"/>
        </w:rPr>
        <w:t>:</w:t>
      </w:r>
    </w:p>
    <w:p w14:paraId="420CEB51" w14:textId="77777777" w:rsidR="00D320EC" w:rsidRPr="00B858D8" w:rsidRDefault="00B270F7"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noProof/>
          <w:lang w:eastAsia="pl-PL"/>
        </w:rPr>
        <w:t>do planowania, koordynacji i zarządzania sprawami zwi</w:t>
      </w:r>
      <w:r w:rsidR="00D320EC" w:rsidRPr="00B858D8">
        <w:rPr>
          <w:rFonts w:ascii="Calibri" w:hAnsi="Calibri" w:cs="Calibri"/>
          <w:noProof/>
          <w:lang w:eastAsia="pl-PL"/>
        </w:rPr>
        <w:t xml:space="preserve">ązanymi z realizacją </w:t>
      </w:r>
      <w:r w:rsidR="000F07A6" w:rsidRPr="00B858D8">
        <w:rPr>
          <w:rFonts w:ascii="Calibri" w:hAnsi="Calibri" w:cs="Calibri"/>
          <w:noProof/>
          <w:lang w:eastAsia="pl-PL"/>
        </w:rPr>
        <w:t>r</w:t>
      </w:r>
      <w:r w:rsidR="00D320EC" w:rsidRPr="00B858D8">
        <w:rPr>
          <w:rFonts w:ascii="Calibri" w:hAnsi="Calibri" w:cs="Calibri"/>
          <w:noProof/>
          <w:lang w:eastAsia="pl-PL"/>
        </w:rPr>
        <w:t xml:space="preserve">obót </w:t>
      </w:r>
      <w:r w:rsidRPr="00B858D8">
        <w:rPr>
          <w:rFonts w:ascii="Calibri" w:hAnsi="Calibri" w:cs="Calibri"/>
          <w:noProof/>
          <w:lang w:eastAsia="pl-PL"/>
        </w:rPr>
        <w:t>oraz sprawami administracyjnymi związanymi z realiza</w:t>
      </w:r>
      <w:r w:rsidR="00D320EC" w:rsidRPr="00B858D8">
        <w:rPr>
          <w:rFonts w:ascii="Calibri" w:hAnsi="Calibri" w:cs="Calibri"/>
          <w:noProof/>
          <w:lang w:eastAsia="pl-PL"/>
        </w:rPr>
        <w:t xml:space="preserve">cją </w:t>
      </w:r>
      <w:r w:rsidR="000F07A6" w:rsidRPr="00B858D8">
        <w:rPr>
          <w:rFonts w:ascii="Calibri" w:hAnsi="Calibri" w:cs="Calibri"/>
          <w:noProof/>
          <w:lang w:eastAsia="pl-PL"/>
        </w:rPr>
        <w:t>r</w:t>
      </w:r>
      <w:r w:rsidR="00D320EC" w:rsidRPr="00B858D8">
        <w:rPr>
          <w:rFonts w:ascii="Calibri" w:hAnsi="Calibri" w:cs="Calibri"/>
          <w:noProof/>
          <w:lang w:eastAsia="pl-PL"/>
        </w:rPr>
        <w:t xml:space="preserve">obót; </w:t>
      </w:r>
      <w:r w:rsidRPr="00B858D8">
        <w:rPr>
          <w:rFonts w:ascii="Calibri" w:hAnsi="Calibri" w:cs="Calibri"/>
          <w:noProof/>
          <w:lang w:eastAsia="pl-PL"/>
        </w:rPr>
        <w:t>Wykonawca zobowiąza</w:t>
      </w:r>
      <w:r w:rsidR="00D320EC" w:rsidRPr="00B858D8">
        <w:rPr>
          <w:rFonts w:ascii="Calibri" w:hAnsi="Calibri" w:cs="Calibri"/>
          <w:noProof/>
          <w:lang w:eastAsia="pl-PL"/>
        </w:rPr>
        <w:t xml:space="preserve">ny jest przekazywać Zamawiającemu </w:t>
      </w:r>
      <w:r w:rsidRPr="00B858D8">
        <w:rPr>
          <w:rFonts w:ascii="Calibri" w:hAnsi="Calibri" w:cs="Calibri"/>
          <w:noProof/>
          <w:lang w:eastAsia="pl-PL"/>
        </w:rPr>
        <w:t>nazwiska osób odpowiadających za koordynację prac i prowadzenie spraw administracyjnych zw</w:t>
      </w:r>
      <w:r w:rsidR="00D320EC" w:rsidRPr="00B858D8">
        <w:rPr>
          <w:rFonts w:ascii="Calibri" w:hAnsi="Calibri" w:cs="Calibri"/>
          <w:noProof/>
          <w:lang w:eastAsia="pl-PL"/>
        </w:rPr>
        <w:t xml:space="preserve">iązanych z realizacją </w:t>
      </w:r>
      <w:r w:rsidR="000F07A6" w:rsidRPr="00B858D8">
        <w:rPr>
          <w:rFonts w:ascii="Calibri" w:hAnsi="Calibri" w:cs="Calibri"/>
          <w:noProof/>
          <w:lang w:eastAsia="pl-PL"/>
        </w:rPr>
        <w:t>r</w:t>
      </w:r>
      <w:r w:rsidR="00D320EC" w:rsidRPr="00B858D8">
        <w:rPr>
          <w:rFonts w:ascii="Calibri" w:hAnsi="Calibri" w:cs="Calibri"/>
          <w:noProof/>
          <w:lang w:eastAsia="pl-PL"/>
        </w:rPr>
        <w:t>obót,</w:t>
      </w:r>
    </w:p>
    <w:p w14:paraId="04AC523A" w14:textId="77777777" w:rsidR="00FF39D6" w:rsidRPr="00B858D8" w:rsidRDefault="00B270F7"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noProof/>
          <w:lang w:eastAsia="pl-PL"/>
        </w:rPr>
        <w:lastRenderedPageBreak/>
        <w:t>do powołania Kierownika Budowy, który będzie obecny na placu budowy codziennie</w:t>
      </w:r>
      <w:r w:rsidR="00C67FEE" w:rsidRPr="00B858D8">
        <w:rPr>
          <w:rFonts w:ascii="Calibri" w:hAnsi="Calibri" w:cs="Calibri"/>
          <w:noProof/>
          <w:lang w:eastAsia="pl-PL"/>
        </w:rPr>
        <w:t xml:space="preserve"> podczas prowadzenia robót</w:t>
      </w:r>
      <w:r w:rsidRPr="00B858D8">
        <w:rPr>
          <w:rFonts w:ascii="Calibri" w:hAnsi="Calibri" w:cs="Calibri"/>
          <w:noProof/>
          <w:lang w:eastAsia="pl-PL"/>
        </w:rPr>
        <w:t>,</w:t>
      </w:r>
    </w:p>
    <w:p w14:paraId="61DB3FB4" w14:textId="77777777" w:rsidR="00FF39D6" w:rsidRPr="00B858D8" w:rsidRDefault="00B270F7"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noProof/>
          <w:lang w:eastAsia="pl-PL"/>
        </w:rPr>
        <w:t xml:space="preserve">do prawidłowej organizacji Placu Budowy, zachowania ładu i porządku, prowadzenia Robót zgodnie z obowiązującymi przepisami, w tym również zgodnie z przepisami bezpieczeństwa i higieny pracy </w:t>
      </w:r>
      <w:r w:rsidR="00D320EC" w:rsidRPr="00B858D8">
        <w:rPr>
          <w:rFonts w:ascii="Calibri" w:hAnsi="Calibri" w:cs="Calibri"/>
          <w:noProof/>
          <w:lang w:eastAsia="pl-PL"/>
        </w:rPr>
        <w:t>oraz przeciwpożarowymi. Zamawiajacy</w:t>
      </w:r>
      <w:r w:rsidRPr="00B858D8">
        <w:rPr>
          <w:rFonts w:ascii="Calibri" w:hAnsi="Calibri" w:cs="Calibri"/>
          <w:noProof/>
          <w:lang w:eastAsia="pl-PL"/>
        </w:rPr>
        <w:t xml:space="preserve"> oraz jego przedstawiciele zastrzegają sobie prawo do wgląd</w:t>
      </w:r>
      <w:r w:rsidR="00D320EC" w:rsidRPr="00B858D8">
        <w:rPr>
          <w:rFonts w:ascii="Calibri" w:hAnsi="Calibri" w:cs="Calibri"/>
          <w:noProof/>
          <w:lang w:eastAsia="pl-PL"/>
        </w:rPr>
        <w:t>u w dokumentację BHP</w:t>
      </w:r>
      <w:r w:rsidRPr="00B858D8">
        <w:rPr>
          <w:rFonts w:ascii="Calibri" w:hAnsi="Calibri" w:cs="Calibri"/>
          <w:noProof/>
          <w:lang w:eastAsia="pl-PL"/>
        </w:rPr>
        <w:t xml:space="preserve"> Wykonawcy; w przypadku stwierdzenia braków w dokumentacji lub nieprzestrzegania zasad B</w:t>
      </w:r>
      <w:r w:rsidR="00D320EC" w:rsidRPr="00B858D8">
        <w:rPr>
          <w:rFonts w:ascii="Calibri" w:hAnsi="Calibri" w:cs="Calibri"/>
          <w:noProof/>
          <w:lang w:eastAsia="pl-PL"/>
        </w:rPr>
        <w:t>HP w prowadzeniu Robót, Zamawiajacy</w:t>
      </w:r>
      <w:r w:rsidRPr="00B858D8">
        <w:rPr>
          <w:rFonts w:ascii="Calibri" w:hAnsi="Calibri" w:cs="Calibri"/>
          <w:noProof/>
          <w:lang w:eastAsia="pl-PL"/>
        </w:rPr>
        <w:t xml:space="preserve"> oraz jego przedstawiciele mogą wstrzymać wykonywanie Robót do czasu usunięcia zaniedbań z zastosowaniem wszelkich konsekwencji prawnych i finansowych wynikających z Umowy,</w:t>
      </w:r>
    </w:p>
    <w:p w14:paraId="3327C4EB" w14:textId="77777777" w:rsidR="00FF39D6" w:rsidRPr="00B858D8" w:rsidRDefault="00B270F7"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noProof/>
          <w:lang w:eastAsia="pl-PL"/>
        </w:rPr>
        <w:t>do wykonania planu organizacji Placu Budowy i uzyskania jego akceptacji przez Inspektora Nadzoru Inwestorskiego,</w:t>
      </w:r>
    </w:p>
    <w:p w14:paraId="17BA2DC3" w14:textId="77777777" w:rsidR="00FF39D6" w:rsidRPr="00B858D8" w:rsidRDefault="00287729"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noProof/>
          <w:lang w:eastAsia="pl-PL"/>
        </w:rPr>
        <w:t>opracowania</w:t>
      </w:r>
      <w:r w:rsidR="00AD2D66" w:rsidRPr="00B858D8">
        <w:rPr>
          <w:rFonts w:ascii="Calibri" w:hAnsi="Calibri" w:cs="Calibri"/>
          <w:noProof/>
          <w:lang w:eastAsia="pl-PL"/>
        </w:rPr>
        <w:t>,</w:t>
      </w:r>
      <w:r w:rsidRPr="00B858D8">
        <w:rPr>
          <w:rFonts w:ascii="Calibri" w:hAnsi="Calibri" w:cs="Calibri"/>
          <w:noProof/>
          <w:lang w:eastAsia="pl-PL"/>
        </w:rPr>
        <w:t xml:space="preserve"> </w:t>
      </w:r>
      <w:r w:rsidR="00AD2D66" w:rsidRPr="00B858D8">
        <w:rPr>
          <w:rFonts w:ascii="Calibri" w:hAnsi="Calibri" w:cs="Calibri"/>
          <w:noProof/>
          <w:lang w:eastAsia="pl-PL"/>
        </w:rPr>
        <w:t xml:space="preserve">a następnie </w:t>
      </w:r>
      <w:r w:rsidR="000F07A6" w:rsidRPr="00B858D8">
        <w:rPr>
          <w:rFonts w:ascii="Calibri" w:hAnsi="Calibri" w:cs="Calibri"/>
          <w:noProof/>
          <w:lang w:eastAsia="pl-PL"/>
        </w:rPr>
        <w:t>zatwierdzenia</w:t>
      </w:r>
      <w:r w:rsidRPr="00B858D8">
        <w:rPr>
          <w:rFonts w:ascii="Calibri" w:hAnsi="Calibri" w:cs="Calibri"/>
          <w:noProof/>
          <w:lang w:eastAsia="pl-PL"/>
        </w:rPr>
        <w:t xml:space="preserve"> projektó</w:t>
      </w:r>
      <w:r w:rsidR="003F7C0E" w:rsidRPr="00B858D8">
        <w:rPr>
          <w:rFonts w:ascii="Calibri" w:hAnsi="Calibri" w:cs="Calibri"/>
          <w:noProof/>
          <w:lang w:eastAsia="pl-PL"/>
        </w:rPr>
        <w:t>w</w:t>
      </w:r>
      <w:r w:rsidR="000F07A6" w:rsidRPr="00B858D8">
        <w:rPr>
          <w:rFonts w:ascii="Calibri" w:hAnsi="Calibri" w:cs="Calibri"/>
          <w:noProof/>
          <w:lang w:eastAsia="pl-PL"/>
        </w:rPr>
        <w:t xml:space="preserve"> tymczasowej organizacji ruchu</w:t>
      </w:r>
      <w:r w:rsidR="00FE552C" w:rsidRPr="00B858D8">
        <w:rPr>
          <w:rFonts w:ascii="Calibri" w:hAnsi="Calibri" w:cs="Calibri"/>
          <w:noProof/>
          <w:lang w:eastAsia="pl-PL"/>
        </w:rPr>
        <w:t xml:space="preserve"> o ile będzie wymagany</w:t>
      </w:r>
      <w:r w:rsidR="003F7C0E" w:rsidRPr="00B858D8">
        <w:rPr>
          <w:rFonts w:ascii="Calibri" w:hAnsi="Calibri" w:cs="Calibri"/>
          <w:noProof/>
          <w:lang w:eastAsia="pl-PL"/>
        </w:rPr>
        <w:t>,</w:t>
      </w:r>
    </w:p>
    <w:p w14:paraId="5C7A42C4" w14:textId="77777777" w:rsidR="00FF39D6" w:rsidRPr="00B858D8" w:rsidRDefault="00DD713F"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noProof/>
          <w:lang w:eastAsia="pl-PL"/>
        </w:rPr>
        <w:t>opracowania planu bezpieczeństwa i ochrony zdrowia i Projektu Organizac</w:t>
      </w:r>
      <w:r w:rsidR="000F07A6" w:rsidRPr="00B858D8">
        <w:rPr>
          <w:rFonts w:ascii="Calibri" w:hAnsi="Calibri" w:cs="Calibri"/>
          <w:noProof/>
          <w:lang w:eastAsia="pl-PL"/>
        </w:rPr>
        <w:t>j</w:t>
      </w:r>
      <w:r w:rsidRPr="00B858D8">
        <w:rPr>
          <w:rFonts w:ascii="Calibri" w:hAnsi="Calibri" w:cs="Calibri"/>
          <w:noProof/>
          <w:lang w:eastAsia="pl-PL"/>
        </w:rPr>
        <w:t>i Robót uwzględniającego specyfikę i warunki prowadzenia robót bud</w:t>
      </w:r>
      <w:r w:rsidR="00EC3D50" w:rsidRPr="00B858D8">
        <w:rPr>
          <w:rFonts w:ascii="Calibri" w:hAnsi="Calibri" w:cs="Calibri"/>
          <w:noProof/>
          <w:lang w:eastAsia="pl-PL"/>
        </w:rPr>
        <w:t>ow</w:t>
      </w:r>
      <w:r w:rsidRPr="00B858D8">
        <w:rPr>
          <w:rFonts w:ascii="Calibri" w:hAnsi="Calibri" w:cs="Calibri"/>
          <w:noProof/>
          <w:lang w:eastAsia="pl-PL"/>
        </w:rPr>
        <w:t>lanych,</w:t>
      </w:r>
    </w:p>
    <w:p w14:paraId="59604A7E" w14:textId="77777777" w:rsidR="00FF39D6" w:rsidRPr="00B858D8" w:rsidRDefault="00B270F7"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noProof/>
          <w:lang w:eastAsia="pl-PL"/>
        </w:rPr>
        <w:t>do wykonania tymczasowych przyłączy mediów we własnym zakresie i na swój koszt w obrębie Placu Budowy lub poza nim,</w:t>
      </w:r>
    </w:p>
    <w:p w14:paraId="5E16B630" w14:textId="77777777" w:rsidR="000F07A6" w:rsidRPr="00B858D8" w:rsidRDefault="00B270F7"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noProof/>
          <w:lang w:eastAsia="pl-PL"/>
        </w:rPr>
        <w:t>do prowadzenia Dziennika Budowy, który winien nieprzerwanie znajdować się na Placu Budowy i być w tym czasi</w:t>
      </w:r>
      <w:r w:rsidR="00D320EC" w:rsidRPr="00B858D8">
        <w:rPr>
          <w:rFonts w:ascii="Calibri" w:hAnsi="Calibri" w:cs="Calibri"/>
          <w:noProof/>
          <w:lang w:eastAsia="pl-PL"/>
        </w:rPr>
        <w:t>e do pełnej dyspozycji Zamawiającego</w:t>
      </w:r>
      <w:r w:rsidRPr="00B858D8">
        <w:rPr>
          <w:rFonts w:ascii="Calibri" w:hAnsi="Calibri" w:cs="Calibri"/>
          <w:noProof/>
          <w:lang w:eastAsia="pl-PL"/>
        </w:rPr>
        <w:t>, Inspektorów Nadzoru Inwestorskiego bądź też wskazanych przez nich innych osób trzecich lub podmiotów,</w:t>
      </w:r>
    </w:p>
    <w:p w14:paraId="2858374A" w14:textId="77777777" w:rsidR="000F07A6" w:rsidRPr="00B858D8" w:rsidRDefault="00B270F7"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rPr>
        <w:t>Wykonawca ma obowiązek znać i stosować w czasie prowadzenia robót wszelkie przepisy dotyczące</w:t>
      </w:r>
      <w:r w:rsidR="00DD713F" w:rsidRPr="00B858D8">
        <w:rPr>
          <w:rFonts w:ascii="Calibri" w:hAnsi="Calibri" w:cs="Calibri"/>
        </w:rPr>
        <w:t xml:space="preserve"> ochrony środowiska naturalnego;</w:t>
      </w:r>
      <w:r w:rsidRPr="00B858D8">
        <w:rPr>
          <w:rFonts w:ascii="Calibri" w:hAnsi="Calibri" w:cs="Calibri"/>
        </w:rPr>
        <w:t xml:space="preserve"> </w:t>
      </w:r>
    </w:p>
    <w:p w14:paraId="5B4DE248" w14:textId="77777777" w:rsidR="000F07A6" w:rsidRPr="00B858D8" w:rsidRDefault="00B270F7"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noProof/>
          <w:lang w:eastAsia="pl-PL"/>
        </w:rPr>
        <w:t>do zapewnienia uczestnict</w:t>
      </w:r>
      <w:r w:rsidR="00D320EC" w:rsidRPr="00B858D8">
        <w:rPr>
          <w:rFonts w:ascii="Calibri" w:hAnsi="Calibri" w:cs="Calibri"/>
          <w:noProof/>
          <w:lang w:eastAsia="pl-PL"/>
        </w:rPr>
        <w:t>wa Kierownika Budowy</w:t>
      </w:r>
      <w:r w:rsidRPr="00B858D8">
        <w:rPr>
          <w:rFonts w:ascii="Calibri" w:hAnsi="Calibri" w:cs="Calibri"/>
          <w:noProof/>
          <w:lang w:eastAsia="pl-PL"/>
        </w:rPr>
        <w:t xml:space="preserve"> Wykonawcy w co</w:t>
      </w:r>
      <w:r w:rsidR="002A05D5" w:rsidRPr="00B858D8">
        <w:rPr>
          <w:rFonts w:ascii="Calibri" w:hAnsi="Calibri" w:cs="Calibri"/>
          <w:noProof/>
          <w:lang w:eastAsia="pl-PL"/>
        </w:rPr>
        <w:t xml:space="preserve"> </w:t>
      </w:r>
      <w:r w:rsidRPr="00B858D8">
        <w:rPr>
          <w:rFonts w:ascii="Calibri" w:hAnsi="Calibri" w:cs="Calibri"/>
          <w:noProof/>
          <w:lang w:eastAsia="pl-PL"/>
        </w:rPr>
        <w:t>tygodniowych spotkaniach koordynacyjnyc</w:t>
      </w:r>
      <w:r w:rsidR="00D320EC" w:rsidRPr="00B858D8">
        <w:rPr>
          <w:rFonts w:ascii="Calibri" w:hAnsi="Calibri" w:cs="Calibri"/>
          <w:noProof/>
          <w:lang w:eastAsia="pl-PL"/>
        </w:rPr>
        <w:t>h, prowadzonych przez Zamawiajacego</w:t>
      </w:r>
      <w:r w:rsidR="00DD713F" w:rsidRPr="00B858D8">
        <w:rPr>
          <w:rFonts w:ascii="Calibri" w:hAnsi="Calibri" w:cs="Calibri"/>
          <w:noProof/>
          <w:lang w:eastAsia="pl-PL"/>
        </w:rPr>
        <w:t xml:space="preserve"> w jego siedzibie</w:t>
      </w:r>
      <w:r w:rsidR="00903005" w:rsidRPr="00B858D8">
        <w:rPr>
          <w:rFonts w:ascii="Calibri" w:hAnsi="Calibri" w:cs="Calibri"/>
          <w:noProof/>
          <w:lang w:eastAsia="pl-PL"/>
        </w:rPr>
        <w:t xml:space="preserve"> lub w </w:t>
      </w:r>
      <w:r w:rsidR="00F07985" w:rsidRPr="00B858D8">
        <w:rPr>
          <w:rFonts w:ascii="Calibri" w:hAnsi="Calibri" w:cs="Calibri"/>
          <w:noProof/>
          <w:lang w:eastAsia="pl-PL"/>
        </w:rPr>
        <w:t>innym miejscu wskazanym przez Zamawi</w:t>
      </w:r>
      <w:r w:rsidR="009B5487" w:rsidRPr="00B858D8">
        <w:rPr>
          <w:rFonts w:ascii="Calibri" w:hAnsi="Calibri" w:cs="Calibri"/>
          <w:noProof/>
          <w:lang w:eastAsia="pl-PL"/>
        </w:rPr>
        <w:t>a</w:t>
      </w:r>
      <w:r w:rsidR="00F07985" w:rsidRPr="00B858D8">
        <w:rPr>
          <w:rFonts w:ascii="Calibri" w:hAnsi="Calibri" w:cs="Calibri"/>
          <w:noProof/>
          <w:lang w:eastAsia="pl-PL"/>
        </w:rPr>
        <w:t>jąceg</w:t>
      </w:r>
      <w:r w:rsidR="00943D12" w:rsidRPr="00B858D8">
        <w:rPr>
          <w:rFonts w:ascii="Calibri" w:hAnsi="Calibri" w:cs="Calibri"/>
          <w:noProof/>
          <w:lang w:eastAsia="pl-PL"/>
        </w:rPr>
        <w:t>o</w:t>
      </w:r>
      <w:r w:rsidR="00DD713F" w:rsidRPr="00B858D8">
        <w:rPr>
          <w:rFonts w:ascii="Calibri" w:hAnsi="Calibri" w:cs="Calibri"/>
          <w:noProof/>
          <w:lang w:eastAsia="pl-PL"/>
        </w:rPr>
        <w:t>,</w:t>
      </w:r>
    </w:p>
    <w:p w14:paraId="55EEBA2C" w14:textId="77777777" w:rsidR="000F07A6" w:rsidRPr="00B858D8" w:rsidRDefault="00D320EC"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noProof/>
          <w:lang w:eastAsia="pl-PL"/>
        </w:rPr>
        <w:t>do zawiadamiania Zamawiajacego</w:t>
      </w:r>
      <w:r w:rsidR="00B270F7" w:rsidRPr="00B858D8">
        <w:rPr>
          <w:rFonts w:ascii="Calibri" w:hAnsi="Calibri" w:cs="Calibri"/>
          <w:noProof/>
          <w:lang w:eastAsia="pl-PL"/>
        </w:rPr>
        <w:t xml:space="preserve"> o wszelkich informacjach pr</w:t>
      </w:r>
      <w:r w:rsidRPr="00B858D8">
        <w:rPr>
          <w:rFonts w:ascii="Calibri" w:hAnsi="Calibri" w:cs="Calibri"/>
          <w:noProof/>
          <w:lang w:eastAsia="pl-PL"/>
        </w:rPr>
        <w:t xml:space="preserve">zekazywanych pomiędzy </w:t>
      </w:r>
      <w:r w:rsidR="00B270F7" w:rsidRPr="00B858D8">
        <w:rPr>
          <w:rFonts w:ascii="Calibri" w:hAnsi="Calibri" w:cs="Calibri"/>
          <w:noProof/>
          <w:lang w:eastAsia="pl-PL"/>
        </w:rPr>
        <w:t xml:space="preserve"> Wykonawcą i Projektantem,</w:t>
      </w:r>
    </w:p>
    <w:p w14:paraId="426917E8" w14:textId="77777777" w:rsidR="000F07A6" w:rsidRPr="00B858D8" w:rsidRDefault="00B270F7"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noProof/>
          <w:lang w:eastAsia="pl-PL"/>
        </w:rPr>
        <w:t xml:space="preserve">do wprowadzenia i przestrzegania zakazu spożywania napojów alkoholowych oraz substancji odurzających przez swoich pracowników, jak również przez pracowników podwykonawców w czasie wykonywania </w:t>
      </w:r>
      <w:r w:rsidR="00AD2D66" w:rsidRPr="00B858D8">
        <w:rPr>
          <w:rFonts w:ascii="Calibri" w:hAnsi="Calibri" w:cs="Calibri"/>
          <w:noProof/>
          <w:lang w:eastAsia="pl-PL"/>
        </w:rPr>
        <w:t>p</w:t>
      </w:r>
      <w:r w:rsidRPr="00B858D8">
        <w:rPr>
          <w:rFonts w:ascii="Calibri" w:hAnsi="Calibri" w:cs="Calibri"/>
          <w:noProof/>
          <w:lang w:eastAsia="pl-PL"/>
        </w:rPr>
        <w:t xml:space="preserve">rzedmiotu </w:t>
      </w:r>
      <w:r w:rsidR="00AD2D66" w:rsidRPr="00B858D8">
        <w:rPr>
          <w:rFonts w:ascii="Calibri" w:hAnsi="Calibri" w:cs="Calibri"/>
          <w:noProof/>
          <w:lang w:eastAsia="pl-PL"/>
        </w:rPr>
        <w:t>u</w:t>
      </w:r>
      <w:r w:rsidRPr="00B858D8">
        <w:rPr>
          <w:rFonts w:ascii="Calibri" w:hAnsi="Calibri" w:cs="Calibri"/>
          <w:noProof/>
          <w:lang w:eastAsia="pl-PL"/>
        </w:rPr>
        <w:t>mowy,</w:t>
      </w:r>
    </w:p>
    <w:p w14:paraId="54C6E4AA" w14:textId="77777777" w:rsidR="000F07A6" w:rsidRPr="00B858D8" w:rsidRDefault="00B270F7"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noProof/>
          <w:lang w:eastAsia="pl-PL"/>
        </w:rPr>
        <w:t xml:space="preserve">do odpowiedzialności za ochronę </w:t>
      </w:r>
      <w:r w:rsidR="00AD2D66" w:rsidRPr="00B858D8">
        <w:rPr>
          <w:rFonts w:ascii="Calibri" w:hAnsi="Calibri" w:cs="Calibri"/>
          <w:noProof/>
          <w:lang w:eastAsia="pl-PL"/>
        </w:rPr>
        <w:t>r</w:t>
      </w:r>
      <w:r w:rsidRPr="00B858D8">
        <w:rPr>
          <w:rFonts w:ascii="Calibri" w:hAnsi="Calibri" w:cs="Calibri"/>
          <w:noProof/>
          <w:lang w:eastAsia="pl-PL"/>
        </w:rPr>
        <w:t>obót do cza</w:t>
      </w:r>
      <w:r w:rsidR="00D320EC" w:rsidRPr="00B858D8">
        <w:rPr>
          <w:rFonts w:ascii="Calibri" w:hAnsi="Calibri" w:cs="Calibri"/>
          <w:noProof/>
          <w:lang w:eastAsia="pl-PL"/>
        </w:rPr>
        <w:t>su ich odebrania przez Zamawiajacego</w:t>
      </w:r>
      <w:r w:rsidRPr="00B858D8">
        <w:rPr>
          <w:rFonts w:ascii="Calibri" w:hAnsi="Calibri" w:cs="Calibri"/>
          <w:noProof/>
          <w:lang w:eastAsia="pl-PL"/>
        </w:rPr>
        <w:t xml:space="preserve"> Protokołem Odbioru Końcowego w zakresie niniejszej </w:t>
      </w:r>
      <w:r w:rsidR="00AD2D66" w:rsidRPr="00B858D8">
        <w:rPr>
          <w:rFonts w:ascii="Calibri" w:hAnsi="Calibri" w:cs="Calibri"/>
          <w:noProof/>
          <w:lang w:eastAsia="pl-PL"/>
        </w:rPr>
        <w:t>u</w:t>
      </w:r>
      <w:r w:rsidRPr="00B858D8">
        <w:rPr>
          <w:rFonts w:ascii="Calibri" w:hAnsi="Calibri" w:cs="Calibri"/>
          <w:noProof/>
          <w:lang w:eastAsia="pl-PL"/>
        </w:rPr>
        <w:t xml:space="preserve">mowy, </w:t>
      </w:r>
    </w:p>
    <w:p w14:paraId="6D3F2F3D" w14:textId="77777777" w:rsidR="000F07A6" w:rsidRPr="00B858D8" w:rsidRDefault="00B270F7"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noProof/>
          <w:lang w:eastAsia="pl-PL"/>
        </w:rPr>
        <w:t xml:space="preserve">do zabezpieczenia </w:t>
      </w:r>
      <w:r w:rsidR="00AD2D66" w:rsidRPr="00B858D8">
        <w:rPr>
          <w:rFonts w:ascii="Calibri" w:hAnsi="Calibri" w:cs="Calibri"/>
          <w:noProof/>
          <w:lang w:eastAsia="pl-PL"/>
        </w:rPr>
        <w:t>r</w:t>
      </w:r>
      <w:r w:rsidRPr="00B858D8">
        <w:rPr>
          <w:rFonts w:ascii="Calibri" w:hAnsi="Calibri" w:cs="Calibri"/>
          <w:noProof/>
          <w:lang w:eastAsia="pl-PL"/>
        </w:rPr>
        <w:t xml:space="preserve">obót przed skutkami warunków atmosferycznych, za wyjątkiem działania </w:t>
      </w:r>
      <w:r w:rsidR="00AD2D66" w:rsidRPr="00B858D8">
        <w:rPr>
          <w:rFonts w:ascii="Calibri" w:hAnsi="Calibri" w:cs="Calibri"/>
          <w:noProof/>
          <w:lang w:eastAsia="pl-PL"/>
        </w:rPr>
        <w:t>s</w:t>
      </w:r>
      <w:r w:rsidRPr="00B858D8">
        <w:rPr>
          <w:rFonts w:ascii="Calibri" w:hAnsi="Calibri" w:cs="Calibri"/>
          <w:noProof/>
          <w:lang w:eastAsia="pl-PL"/>
        </w:rPr>
        <w:t xml:space="preserve">iły </w:t>
      </w:r>
      <w:r w:rsidR="00AD2D66" w:rsidRPr="00B858D8">
        <w:rPr>
          <w:rFonts w:ascii="Calibri" w:hAnsi="Calibri" w:cs="Calibri"/>
          <w:noProof/>
          <w:lang w:eastAsia="pl-PL"/>
        </w:rPr>
        <w:t>w</w:t>
      </w:r>
      <w:r w:rsidRPr="00B858D8">
        <w:rPr>
          <w:rFonts w:ascii="Calibri" w:hAnsi="Calibri" w:cs="Calibri"/>
          <w:noProof/>
          <w:lang w:eastAsia="pl-PL"/>
        </w:rPr>
        <w:t>yższej,</w:t>
      </w:r>
    </w:p>
    <w:p w14:paraId="2C041D10" w14:textId="77777777" w:rsidR="000F07A6" w:rsidRPr="00B858D8" w:rsidRDefault="00B270F7"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noProof/>
          <w:lang w:eastAsia="pl-PL"/>
        </w:rPr>
        <w:t xml:space="preserve">do zabezpieczania i chronienia swojego mienia na własny koszt, </w:t>
      </w:r>
    </w:p>
    <w:p w14:paraId="34DBC9DA" w14:textId="77777777" w:rsidR="000F07A6" w:rsidRPr="00B858D8" w:rsidRDefault="00B270F7"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noProof/>
          <w:lang w:eastAsia="pl-PL"/>
        </w:rPr>
        <w:t>do naprawienia na swój koszt wszelkich spowodowanych przez siebie szkód oraz ponoszenia wszelkich związanych z tym kosztów i opłat,</w:t>
      </w:r>
      <w:r w:rsidRPr="00B858D8">
        <w:rPr>
          <w:rFonts w:ascii="Calibri" w:hAnsi="Calibri" w:cs="Calibri"/>
          <w:lang w:eastAsia="pl-PL"/>
        </w:rPr>
        <w:t xml:space="preserve"> </w:t>
      </w:r>
    </w:p>
    <w:p w14:paraId="6EDB7E45" w14:textId="77777777" w:rsidR="000F07A6" w:rsidRPr="00B858D8" w:rsidRDefault="00EE7495"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lang w:eastAsia="pl-PL"/>
        </w:rPr>
        <w:t xml:space="preserve">dostarczenia i </w:t>
      </w:r>
      <w:r w:rsidR="00B270F7" w:rsidRPr="00B858D8">
        <w:rPr>
          <w:rFonts w:ascii="Calibri" w:hAnsi="Calibri" w:cs="Calibri"/>
          <w:lang w:eastAsia="pl-PL"/>
        </w:rPr>
        <w:t xml:space="preserve">wbudowywania materiałów odpowiadających, co do jakości wymaganiom określonym ustawą z dnia 16 kwietnia 2004 r. o wyrobach budowlanych (Dz.U. </w:t>
      </w:r>
      <w:r w:rsidR="00D320EC" w:rsidRPr="00B858D8">
        <w:rPr>
          <w:rFonts w:ascii="Calibri" w:hAnsi="Calibri" w:cs="Calibri"/>
          <w:lang w:eastAsia="pl-PL"/>
        </w:rPr>
        <w:t xml:space="preserve"> z 20</w:t>
      </w:r>
      <w:r w:rsidR="00A934F4" w:rsidRPr="00B858D8">
        <w:rPr>
          <w:rFonts w:ascii="Calibri" w:hAnsi="Calibri" w:cs="Calibri"/>
          <w:lang w:eastAsia="pl-PL"/>
        </w:rPr>
        <w:t>2</w:t>
      </w:r>
      <w:r w:rsidR="00FE552C" w:rsidRPr="00B858D8">
        <w:rPr>
          <w:rFonts w:ascii="Calibri" w:hAnsi="Calibri" w:cs="Calibri"/>
          <w:lang w:eastAsia="pl-PL"/>
        </w:rPr>
        <w:t>1</w:t>
      </w:r>
      <w:r w:rsidR="00D320EC" w:rsidRPr="00B858D8">
        <w:rPr>
          <w:rFonts w:ascii="Calibri" w:hAnsi="Calibri" w:cs="Calibri"/>
          <w:lang w:eastAsia="pl-PL"/>
        </w:rPr>
        <w:t xml:space="preserve"> poz. </w:t>
      </w:r>
      <w:r w:rsidR="00FE552C" w:rsidRPr="00B858D8">
        <w:rPr>
          <w:rFonts w:ascii="Calibri" w:hAnsi="Calibri" w:cs="Calibri"/>
          <w:lang w:eastAsia="pl-PL"/>
        </w:rPr>
        <w:t>1213</w:t>
      </w:r>
      <w:r w:rsidR="00B270F7" w:rsidRPr="00B858D8">
        <w:rPr>
          <w:rFonts w:ascii="Calibri" w:hAnsi="Calibri" w:cs="Calibri"/>
          <w:lang w:eastAsia="pl-PL"/>
        </w:rPr>
        <w:t xml:space="preserve">) oraz wymaganiom określonym w dokumentacji projektowej oraz </w:t>
      </w:r>
      <w:r w:rsidR="00B270F7" w:rsidRPr="00B858D8">
        <w:rPr>
          <w:rFonts w:ascii="Calibri" w:hAnsi="Calibri" w:cs="Calibri"/>
          <w:lang w:eastAsia="pl-PL"/>
        </w:rPr>
        <w:lastRenderedPageBreak/>
        <w:t>Specyfikacjach technicznych wykonania i odbioru robót budo</w:t>
      </w:r>
      <w:r w:rsidRPr="00B858D8">
        <w:rPr>
          <w:rFonts w:ascii="Calibri" w:hAnsi="Calibri" w:cs="Calibri"/>
          <w:lang w:eastAsia="pl-PL"/>
        </w:rPr>
        <w:t>wlanych, z zastrzeżeniem ust. 13, w ramach wynagrodzenia ryczałtowego</w:t>
      </w:r>
      <w:r w:rsidR="00B270F7" w:rsidRPr="00B858D8">
        <w:rPr>
          <w:rFonts w:ascii="Calibri" w:hAnsi="Calibri" w:cs="Calibri"/>
          <w:lang w:eastAsia="pl-PL"/>
        </w:rPr>
        <w:t>.</w:t>
      </w:r>
    </w:p>
    <w:p w14:paraId="7588013E" w14:textId="77777777" w:rsidR="000F07A6" w:rsidRPr="00B858D8" w:rsidRDefault="00B270F7"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noProof/>
          <w:lang w:eastAsia="pl-PL"/>
        </w:rPr>
        <w:t>do zagospodarowania odpadów powstałych w trakcie realizacji Inwestycji na swój koszt i zgodnie z obowiązującymi przepisami prawa,</w:t>
      </w:r>
      <w:r w:rsidR="00EE7495" w:rsidRPr="00B858D8">
        <w:rPr>
          <w:rFonts w:ascii="Calibri" w:hAnsi="Calibri" w:cs="Calibri"/>
          <w:lang w:eastAsia="pl-PL"/>
        </w:rPr>
        <w:t xml:space="preserve"> z zastrzeżeniem ust. 1</w:t>
      </w:r>
      <w:r w:rsidR="00227A10" w:rsidRPr="00B858D8">
        <w:rPr>
          <w:rFonts w:ascii="Calibri" w:hAnsi="Calibri" w:cs="Calibri"/>
          <w:lang w:eastAsia="pl-PL"/>
        </w:rPr>
        <w:t>3</w:t>
      </w:r>
      <w:r w:rsidR="007B0B2E" w:rsidRPr="00B858D8">
        <w:rPr>
          <w:rFonts w:ascii="Calibri" w:hAnsi="Calibri" w:cs="Calibri"/>
          <w:lang w:eastAsia="pl-PL"/>
        </w:rPr>
        <w:t>.</w:t>
      </w:r>
    </w:p>
    <w:p w14:paraId="7DA4A22D" w14:textId="77777777" w:rsidR="000F07A6" w:rsidRPr="00B858D8" w:rsidRDefault="00B270F7"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noProof/>
          <w:lang w:eastAsia="pl-PL"/>
        </w:rPr>
        <w:t xml:space="preserve">do </w:t>
      </w:r>
      <w:r w:rsidRPr="00B858D8">
        <w:rPr>
          <w:rFonts w:ascii="Calibri" w:hAnsi="Calibri" w:cs="Calibri"/>
          <w:iCs/>
          <w:lang w:eastAsia="pl-PL"/>
        </w:rPr>
        <w:t>usunięcia zbędnych odpadów powstałych w trakcie realizacji zamówienia poza teren robót zgodnie z zasadami utylizacji i składowania materiałów odpadowych określonymi ustawą z dnia 27 kwietnia 2001 r. o odpadach (tekst jednolity Dz. U.  z 20</w:t>
      </w:r>
      <w:r w:rsidR="00A934F4" w:rsidRPr="00B858D8">
        <w:rPr>
          <w:rFonts w:ascii="Calibri" w:hAnsi="Calibri" w:cs="Calibri"/>
          <w:iCs/>
          <w:lang w:eastAsia="pl-PL"/>
        </w:rPr>
        <w:t>2</w:t>
      </w:r>
      <w:r w:rsidR="00DC4443" w:rsidRPr="00B858D8">
        <w:rPr>
          <w:rFonts w:ascii="Calibri" w:hAnsi="Calibri" w:cs="Calibri"/>
          <w:iCs/>
          <w:lang w:eastAsia="pl-PL"/>
        </w:rPr>
        <w:t>1</w:t>
      </w:r>
      <w:r w:rsidRPr="00B858D8">
        <w:rPr>
          <w:rFonts w:ascii="Calibri" w:hAnsi="Calibri" w:cs="Calibri"/>
          <w:iCs/>
          <w:lang w:eastAsia="pl-PL"/>
        </w:rPr>
        <w:t xml:space="preserve"> r. poz. </w:t>
      </w:r>
      <w:r w:rsidR="00A934F4" w:rsidRPr="00B858D8">
        <w:rPr>
          <w:rFonts w:ascii="Calibri" w:hAnsi="Calibri" w:cs="Calibri"/>
          <w:iCs/>
          <w:lang w:eastAsia="pl-PL"/>
        </w:rPr>
        <w:t>797 ze zm.</w:t>
      </w:r>
      <w:r w:rsidRPr="00B858D8">
        <w:rPr>
          <w:rFonts w:ascii="Calibri" w:hAnsi="Calibri" w:cs="Calibri"/>
          <w:iCs/>
          <w:lang w:eastAsia="pl-PL"/>
        </w:rPr>
        <w:t>),</w:t>
      </w:r>
      <w:r w:rsidR="00A934F4" w:rsidRPr="00B858D8">
        <w:rPr>
          <w:rFonts w:ascii="Calibri" w:hAnsi="Calibri" w:cs="Calibri"/>
          <w:lang w:eastAsia="pl-PL"/>
        </w:rPr>
        <w:t xml:space="preserve"> z </w:t>
      </w:r>
      <w:r w:rsidRPr="00B858D8">
        <w:rPr>
          <w:rFonts w:ascii="Calibri" w:hAnsi="Calibri" w:cs="Calibri"/>
          <w:lang w:eastAsia="pl-PL"/>
        </w:rPr>
        <w:t>zastrzeżeniem ust. 1</w:t>
      </w:r>
      <w:r w:rsidR="00E47CDC" w:rsidRPr="00B858D8">
        <w:rPr>
          <w:rFonts w:ascii="Calibri" w:hAnsi="Calibri" w:cs="Calibri"/>
          <w:lang w:eastAsia="pl-PL"/>
        </w:rPr>
        <w:t>3</w:t>
      </w:r>
      <w:r w:rsidRPr="00B858D8">
        <w:rPr>
          <w:rFonts w:ascii="Calibri" w:hAnsi="Calibri" w:cs="Calibri"/>
          <w:lang w:eastAsia="pl-PL"/>
        </w:rPr>
        <w:t xml:space="preserve">. </w:t>
      </w:r>
      <w:r w:rsidRPr="00B858D8">
        <w:rPr>
          <w:rFonts w:ascii="Calibri" w:hAnsi="Calibri" w:cs="Calibri"/>
          <w:iCs/>
          <w:lang w:eastAsia="pl-PL"/>
        </w:rPr>
        <w:t xml:space="preserve">Ponadto wykonawca zobowiązany jest przyjąć </w:t>
      </w:r>
      <w:r w:rsidRPr="00B858D8">
        <w:rPr>
          <w:rFonts w:ascii="Calibri" w:hAnsi="Calibri" w:cs="Calibri"/>
          <w:lang w:eastAsia="pl-PL"/>
        </w:rPr>
        <w:t>na siebie obowiązki wytwórcy odpadów i prowadzenia gospodarki odpadami zgodnie z ustawą z dnia 27 kwietnia 2001r. o odpadach (</w:t>
      </w:r>
      <w:r w:rsidR="00601DA4" w:rsidRPr="00B858D8">
        <w:rPr>
          <w:rFonts w:ascii="Calibri" w:hAnsi="Calibri" w:cs="Calibri"/>
          <w:lang w:eastAsia="pl-PL"/>
        </w:rPr>
        <w:t>tj</w:t>
      </w:r>
      <w:r w:rsidR="00DC4443" w:rsidRPr="00B858D8">
        <w:rPr>
          <w:rFonts w:ascii="Calibri" w:hAnsi="Calibri" w:cs="Calibri"/>
          <w:lang w:eastAsia="pl-PL"/>
        </w:rPr>
        <w:t>.:</w:t>
      </w:r>
      <w:r w:rsidRPr="00B858D8">
        <w:rPr>
          <w:rFonts w:ascii="Calibri" w:hAnsi="Calibri" w:cs="Calibri"/>
          <w:lang w:eastAsia="pl-PL"/>
        </w:rPr>
        <w:t>Dz. U. 20</w:t>
      </w:r>
      <w:r w:rsidR="00A934F4" w:rsidRPr="00B858D8">
        <w:rPr>
          <w:rFonts w:ascii="Calibri" w:hAnsi="Calibri" w:cs="Calibri"/>
          <w:lang w:eastAsia="pl-PL"/>
        </w:rPr>
        <w:t>2</w:t>
      </w:r>
      <w:r w:rsidR="00DC4443" w:rsidRPr="00B858D8">
        <w:rPr>
          <w:rFonts w:ascii="Calibri" w:hAnsi="Calibri" w:cs="Calibri"/>
          <w:lang w:eastAsia="pl-PL"/>
        </w:rPr>
        <w:t>1</w:t>
      </w:r>
      <w:r w:rsidR="00A934F4" w:rsidRPr="00B858D8">
        <w:rPr>
          <w:rFonts w:ascii="Calibri" w:hAnsi="Calibri" w:cs="Calibri"/>
          <w:lang w:eastAsia="pl-PL"/>
        </w:rPr>
        <w:t xml:space="preserve"> poz. 797</w:t>
      </w:r>
      <w:r w:rsidRPr="00B858D8">
        <w:rPr>
          <w:rFonts w:ascii="Calibri" w:hAnsi="Calibri" w:cs="Calibri"/>
          <w:lang w:eastAsia="pl-PL"/>
        </w:rPr>
        <w:t xml:space="preserve"> ze zm.), a  w  szczególności zobowiązany jest prowadzić kart</w:t>
      </w:r>
      <w:r w:rsidR="00F0056B" w:rsidRPr="00B858D8">
        <w:rPr>
          <w:rFonts w:ascii="Calibri" w:hAnsi="Calibri" w:cs="Calibri"/>
          <w:lang w:eastAsia="pl-PL"/>
        </w:rPr>
        <w:t>y</w:t>
      </w:r>
      <w:r w:rsidRPr="00B858D8">
        <w:rPr>
          <w:rFonts w:ascii="Calibri" w:hAnsi="Calibri" w:cs="Calibri"/>
          <w:lang w:eastAsia="pl-PL"/>
        </w:rPr>
        <w:t xml:space="preserve"> ewidencji odpadu oraz przekazania odpadu i dostarczenie ich kopii do Zamawiającego.</w:t>
      </w:r>
    </w:p>
    <w:p w14:paraId="2FEEA5E3" w14:textId="77777777" w:rsidR="000F07A6" w:rsidRPr="00B858D8" w:rsidRDefault="00B270F7"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lang w:eastAsia="pl-PL"/>
        </w:rPr>
        <w:t>zapewnienie miejsca wywiezienia gruzu betonowego i innego poc</w:t>
      </w:r>
      <w:r w:rsidR="00F517BA" w:rsidRPr="00B858D8">
        <w:rPr>
          <w:rFonts w:ascii="Calibri" w:hAnsi="Calibri" w:cs="Calibri"/>
          <w:lang w:eastAsia="pl-PL"/>
        </w:rPr>
        <w:t xml:space="preserve">hodzącego z rozbiórki. Zamawiający </w:t>
      </w:r>
      <w:r w:rsidRPr="00B858D8">
        <w:rPr>
          <w:rFonts w:ascii="Calibri" w:hAnsi="Calibri" w:cs="Calibri"/>
          <w:lang w:eastAsia="pl-PL"/>
        </w:rPr>
        <w:t>zastrzega sobie możliwość wskazania miejsca dowozu gruzu</w:t>
      </w:r>
      <w:r w:rsidR="00AD2D66" w:rsidRPr="00B858D8">
        <w:rPr>
          <w:rFonts w:ascii="Calibri" w:hAnsi="Calibri" w:cs="Calibri"/>
          <w:lang w:eastAsia="pl-PL"/>
        </w:rPr>
        <w:t>.</w:t>
      </w:r>
    </w:p>
    <w:p w14:paraId="715ED3F2" w14:textId="0CCEB2B9" w:rsidR="000F07A6" w:rsidRPr="00B858D8" w:rsidRDefault="00B270F7"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noProof/>
          <w:lang w:eastAsia="pl-PL"/>
        </w:rPr>
        <w:t xml:space="preserve">do utrzymania w czystości </w:t>
      </w:r>
      <w:r w:rsidR="003F7C0E" w:rsidRPr="00B858D8">
        <w:rPr>
          <w:rFonts w:ascii="Calibri" w:hAnsi="Calibri" w:cs="Calibri"/>
          <w:noProof/>
          <w:lang w:eastAsia="pl-PL"/>
        </w:rPr>
        <w:t xml:space="preserve">terenu przy budowie, </w:t>
      </w:r>
      <w:r w:rsidRPr="00B858D8">
        <w:rPr>
          <w:rFonts w:ascii="Calibri" w:hAnsi="Calibri" w:cs="Calibri"/>
          <w:noProof/>
          <w:lang w:eastAsia="pl-PL"/>
        </w:rPr>
        <w:t>dróg publicznych i prywatnych, chodników, krawężników itp.  Wykonawca będzie zobowiązany naprawiać na swój koszt wszelkie wyrządzone szkody, jak również ponosić wszelkie związane z tym koszty,opłaty, jak i ewentualne kary nałoż</w:t>
      </w:r>
      <w:r w:rsidR="00F517BA" w:rsidRPr="00B858D8">
        <w:rPr>
          <w:rFonts w:ascii="Calibri" w:hAnsi="Calibri" w:cs="Calibri"/>
          <w:noProof/>
          <w:lang w:eastAsia="pl-PL"/>
        </w:rPr>
        <w:t>one przez Policję,</w:t>
      </w:r>
      <w:r w:rsidRPr="00B858D8">
        <w:rPr>
          <w:rFonts w:ascii="Calibri" w:hAnsi="Calibri" w:cs="Calibri"/>
          <w:noProof/>
          <w:lang w:eastAsia="pl-PL"/>
        </w:rPr>
        <w:t xml:space="preserve"> i inne służby publiczne, jeżeli </w:t>
      </w:r>
      <w:r w:rsidR="00061403" w:rsidRPr="00B858D8">
        <w:rPr>
          <w:rFonts w:ascii="Calibri" w:hAnsi="Calibri" w:cs="Calibri"/>
          <w:noProof/>
          <w:lang w:eastAsia="pl-PL"/>
        </w:rPr>
        <w:t xml:space="preserve">powstały one z winy </w:t>
      </w:r>
      <w:r w:rsidRPr="00B858D8">
        <w:rPr>
          <w:rFonts w:ascii="Calibri" w:hAnsi="Calibri" w:cs="Calibri"/>
          <w:noProof/>
          <w:lang w:eastAsia="pl-PL"/>
        </w:rPr>
        <w:t>Wykonawcy,</w:t>
      </w:r>
    </w:p>
    <w:p w14:paraId="5DF5ECFD" w14:textId="77777777" w:rsidR="000F07A6" w:rsidRPr="00B858D8" w:rsidRDefault="00B270F7"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noProof/>
          <w:lang w:eastAsia="pl-PL"/>
        </w:rPr>
        <w:t>do uczestniczenia w </w:t>
      </w:r>
      <w:r w:rsidR="00061403" w:rsidRPr="00B858D8">
        <w:rPr>
          <w:rFonts w:ascii="Calibri" w:hAnsi="Calibri" w:cs="Calibri"/>
          <w:noProof/>
          <w:lang w:eastAsia="pl-PL"/>
        </w:rPr>
        <w:t xml:space="preserve">odbiorze </w:t>
      </w:r>
      <w:r w:rsidR="00AD2D66" w:rsidRPr="00B858D8">
        <w:rPr>
          <w:rFonts w:ascii="Calibri" w:hAnsi="Calibri" w:cs="Calibri"/>
          <w:noProof/>
          <w:lang w:eastAsia="pl-PL"/>
        </w:rPr>
        <w:t>r</w:t>
      </w:r>
      <w:r w:rsidR="00061403" w:rsidRPr="00B858D8">
        <w:rPr>
          <w:rFonts w:ascii="Calibri" w:hAnsi="Calibri" w:cs="Calibri"/>
          <w:noProof/>
          <w:lang w:eastAsia="pl-PL"/>
        </w:rPr>
        <w:t>obót wraz z Zamawiającym</w:t>
      </w:r>
      <w:r w:rsidRPr="00B858D8">
        <w:rPr>
          <w:rFonts w:ascii="Calibri" w:hAnsi="Calibri" w:cs="Calibri"/>
          <w:noProof/>
          <w:lang w:eastAsia="pl-PL"/>
        </w:rPr>
        <w:t>.</w:t>
      </w:r>
    </w:p>
    <w:p w14:paraId="3E918C56" w14:textId="77777777" w:rsidR="000F07A6" w:rsidRPr="00B858D8" w:rsidRDefault="00B270F7"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noProof/>
          <w:lang w:eastAsia="pl-PL"/>
        </w:rPr>
        <w:t xml:space="preserve">do przeprowadzania wszelkich wymaganych testów, sprawdzeń i prób, niezbędnych odbiorów </w:t>
      </w:r>
      <w:r w:rsidR="00AD2D66" w:rsidRPr="00B858D8">
        <w:rPr>
          <w:rFonts w:ascii="Calibri" w:hAnsi="Calibri" w:cs="Calibri"/>
          <w:noProof/>
          <w:lang w:eastAsia="pl-PL"/>
        </w:rPr>
        <w:t>u</w:t>
      </w:r>
      <w:r w:rsidRPr="00B858D8">
        <w:rPr>
          <w:rFonts w:ascii="Calibri" w:hAnsi="Calibri" w:cs="Calibri"/>
          <w:noProof/>
          <w:lang w:eastAsia="pl-PL"/>
        </w:rPr>
        <w:t>rządzeń i instalacji oraz do przedstawiania pr</w:t>
      </w:r>
      <w:r w:rsidR="00061403" w:rsidRPr="00B858D8">
        <w:rPr>
          <w:rFonts w:ascii="Calibri" w:hAnsi="Calibri" w:cs="Calibri"/>
          <w:noProof/>
          <w:lang w:eastAsia="pl-PL"/>
        </w:rPr>
        <w:t>otokołów odbiorczych Zamawiającego</w:t>
      </w:r>
      <w:r w:rsidRPr="00B858D8">
        <w:rPr>
          <w:rFonts w:ascii="Calibri" w:hAnsi="Calibri" w:cs="Calibri"/>
          <w:noProof/>
          <w:lang w:eastAsia="pl-PL"/>
        </w:rPr>
        <w:t>.</w:t>
      </w:r>
    </w:p>
    <w:p w14:paraId="70C1A4B1" w14:textId="77777777" w:rsidR="000F07A6" w:rsidRPr="00B858D8" w:rsidRDefault="00B270F7"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noProof/>
          <w:lang w:eastAsia="pl-PL"/>
        </w:rPr>
        <w:t>do opracowania wym</w:t>
      </w:r>
      <w:r w:rsidR="00451B96" w:rsidRPr="00B858D8">
        <w:rPr>
          <w:rFonts w:ascii="Calibri" w:hAnsi="Calibri" w:cs="Calibri"/>
          <w:noProof/>
          <w:lang w:eastAsia="pl-PL"/>
        </w:rPr>
        <w:t xml:space="preserve">aganej do zakończenia </w:t>
      </w:r>
      <w:r w:rsidR="00AD2D66" w:rsidRPr="00B858D8">
        <w:rPr>
          <w:rFonts w:ascii="Calibri" w:hAnsi="Calibri" w:cs="Calibri"/>
          <w:noProof/>
          <w:lang w:eastAsia="pl-PL"/>
        </w:rPr>
        <w:t>p</w:t>
      </w:r>
      <w:r w:rsidR="00451B96" w:rsidRPr="00B858D8">
        <w:rPr>
          <w:rFonts w:ascii="Calibri" w:hAnsi="Calibri" w:cs="Calibri"/>
          <w:noProof/>
          <w:lang w:eastAsia="pl-PL"/>
        </w:rPr>
        <w:t>rz</w:t>
      </w:r>
      <w:r w:rsidR="00061403" w:rsidRPr="00B858D8">
        <w:rPr>
          <w:rFonts w:ascii="Calibri" w:hAnsi="Calibri" w:cs="Calibri"/>
          <w:noProof/>
          <w:lang w:eastAsia="pl-PL"/>
        </w:rPr>
        <w:t>edmiot</w:t>
      </w:r>
      <w:r w:rsidR="00943D12" w:rsidRPr="00B858D8">
        <w:rPr>
          <w:rFonts w:ascii="Calibri" w:hAnsi="Calibri" w:cs="Calibri"/>
          <w:noProof/>
          <w:lang w:eastAsia="pl-PL"/>
        </w:rPr>
        <w:t>u umowy -</w:t>
      </w:r>
      <w:r w:rsidRPr="00B858D8">
        <w:rPr>
          <w:rFonts w:ascii="Calibri" w:hAnsi="Calibri" w:cs="Calibri"/>
          <w:noProof/>
          <w:lang w:eastAsia="pl-PL"/>
        </w:rPr>
        <w:t xml:space="preserve"> Dokumentacji Powykonawczej. Dokumentacja Powykonawcza winna zawierać wszelkie wymagane prawem dokumenty, w tym </w:t>
      </w:r>
      <w:r w:rsidR="00AD2D66" w:rsidRPr="00B858D8">
        <w:rPr>
          <w:rFonts w:ascii="Calibri" w:hAnsi="Calibri" w:cs="Calibri"/>
          <w:noProof/>
          <w:lang w:eastAsia="pl-PL"/>
        </w:rPr>
        <w:t xml:space="preserve">m.in. </w:t>
      </w:r>
      <w:r w:rsidR="00AD2D66" w:rsidRPr="00B858D8">
        <w:rPr>
          <w:rFonts w:ascii="Calibri" w:hAnsi="Calibri" w:cs="Calibri"/>
        </w:rPr>
        <w:t xml:space="preserve">atesty, certyfikaty, deklaracje na wbudowane materiały, dokumentację powykonawczą obiektu wraz z naniesionymi zmianami dokonanymi w trakcie budowy, potwierdzonymi przez kierownika budowy, inspektora nadzoru oraz projektanta, dokumenty niezbędne do zgłoszenie zakończenia budowy w PINB w Zgierzu </w:t>
      </w:r>
      <w:r w:rsidR="00250850" w:rsidRPr="00B858D8">
        <w:rPr>
          <w:rFonts w:ascii="Calibri" w:hAnsi="Calibri" w:cs="Calibri"/>
        </w:rPr>
        <w:t>(</w:t>
      </w:r>
      <w:r w:rsidR="00AD2D66" w:rsidRPr="00B858D8">
        <w:rPr>
          <w:rFonts w:ascii="Calibri" w:hAnsi="Calibri" w:cs="Calibri"/>
        </w:rPr>
        <w:t>jeśli wymagane</w:t>
      </w:r>
      <w:r w:rsidR="00250850" w:rsidRPr="00B858D8">
        <w:rPr>
          <w:rFonts w:ascii="Calibri" w:hAnsi="Calibri" w:cs="Calibri"/>
        </w:rPr>
        <w:t>)</w:t>
      </w:r>
      <w:r w:rsidR="00AD2D66" w:rsidRPr="00B858D8">
        <w:rPr>
          <w:rFonts w:ascii="Calibri" w:hAnsi="Calibri" w:cs="Calibri"/>
        </w:rPr>
        <w:t xml:space="preserve">, oświadczenie kierownika budowy o zakończeniu budowy, </w:t>
      </w:r>
      <w:r w:rsidR="00250850" w:rsidRPr="00B858D8">
        <w:rPr>
          <w:rFonts w:ascii="Calibri" w:hAnsi="Calibri" w:cs="Calibri"/>
        </w:rPr>
        <w:t>złożoną w </w:t>
      </w:r>
      <w:r w:rsidR="00AD2D66" w:rsidRPr="00B858D8">
        <w:rPr>
          <w:rFonts w:ascii="Calibri" w:hAnsi="Calibri" w:cs="Calibri"/>
        </w:rPr>
        <w:t>państwowym zasobie geodezyjno-kartograficznym (Ośrodek Dokumentacji Geodezyjno - Kartograficznej w Zgierzu) inwentaryzację geodezyjną powykonawczą</w:t>
      </w:r>
      <w:r w:rsidR="00250850" w:rsidRPr="00B858D8">
        <w:rPr>
          <w:rFonts w:ascii="Calibri" w:hAnsi="Calibri" w:cs="Calibri"/>
        </w:rPr>
        <w:t xml:space="preserve"> i</w:t>
      </w:r>
      <w:r w:rsidR="00AD2D66" w:rsidRPr="00B858D8">
        <w:rPr>
          <w:rFonts w:ascii="Calibri" w:hAnsi="Calibri" w:cs="Calibri"/>
        </w:rPr>
        <w:t xml:space="preserve"> inne niezbędne dokumenty związane z budową</w:t>
      </w:r>
      <w:r w:rsidRPr="00B858D8">
        <w:rPr>
          <w:rFonts w:ascii="Calibri" w:hAnsi="Calibri" w:cs="Calibri"/>
          <w:noProof/>
          <w:lang w:eastAsia="pl-PL"/>
        </w:rPr>
        <w:t xml:space="preserve">. </w:t>
      </w:r>
    </w:p>
    <w:p w14:paraId="4FD81841" w14:textId="77777777" w:rsidR="000F07A6" w:rsidRPr="00B858D8" w:rsidRDefault="00B270F7"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noProof/>
          <w:lang w:eastAsia="pl-PL"/>
        </w:rPr>
        <w:t>do ponoszenia pełnej odpowiedzi</w:t>
      </w:r>
      <w:r w:rsidR="00061403" w:rsidRPr="00B858D8">
        <w:rPr>
          <w:rFonts w:ascii="Calibri" w:hAnsi="Calibri" w:cs="Calibri"/>
          <w:noProof/>
          <w:lang w:eastAsia="pl-PL"/>
        </w:rPr>
        <w:t xml:space="preserve">alności za realizację </w:t>
      </w:r>
      <w:r w:rsidR="00AD2D66" w:rsidRPr="00B858D8">
        <w:rPr>
          <w:rFonts w:ascii="Calibri" w:hAnsi="Calibri" w:cs="Calibri"/>
          <w:noProof/>
          <w:lang w:eastAsia="pl-PL"/>
        </w:rPr>
        <w:t>r</w:t>
      </w:r>
      <w:r w:rsidR="00061403" w:rsidRPr="00B858D8">
        <w:rPr>
          <w:rFonts w:ascii="Calibri" w:hAnsi="Calibri" w:cs="Calibri"/>
          <w:noProof/>
          <w:lang w:eastAsia="pl-PL"/>
        </w:rPr>
        <w:t>obót</w:t>
      </w:r>
      <w:r w:rsidRPr="00B858D8">
        <w:rPr>
          <w:rFonts w:ascii="Calibri" w:hAnsi="Calibri" w:cs="Calibri"/>
          <w:noProof/>
          <w:lang w:eastAsia="pl-PL"/>
        </w:rPr>
        <w:t xml:space="preserve"> zgodnie z zasadami bezpieczeństwa i higieny pracy oraz z przepisami przeciwpożarowymi,</w:t>
      </w:r>
    </w:p>
    <w:p w14:paraId="30275C7E" w14:textId="77777777" w:rsidR="000F07A6" w:rsidRPr="00B858D8" w:rsidRDefault="00B270F7"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noProof/>
          <w:lang w:eastAsia="pl-PL"/>
        </w:rPr>
        <w:t>do przestrzegania wszystkich postanowień i przepisów oraz spełniania żądań odpowiednich organów administracyjnych oraz Inspektora Nadzoru Inwestorskiego, zgodnie z obowiązującym prawem, włącznie z przepisami</w:t>
      </w:r>
      <w:r w:rsidR="00491E2B" w:rsidRPr="00B858D8">
        <w:rPr>
          <w:rFonts w:ascii="Calibri" w:hAnsi="Calibri" w:cs="Calibri"/>
          <w:noProof/>
          <w:lang w:eastAsia="pl-PL"/>
        </w:rPr>
        <w:t xml:space="preserve"> bezpieczeństwa i higieny pracy,</w:t>
      </w:r>
    </w:p>
    <w:p w14:paraId="7114104F" w14:textId="77777777" w:rsidR="000F07A6" w:rsidRPr="00B858D8" w:rsidRDefault="00B270F7"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lang w:eastAsia="pl-PL"/>
        </w:rPr>
        <w:t>zapewnienia bezpiecznych warunków realizacji robót określonych przepisami ppoż. i bhp</w:t>
      </w:r>
      <w:r w:rsidR="00491E2B" w:rsidRPr="00B858D8">
        <w:rPr>
          <w:rFonts w:ascii="Calibri" w:hAnsi="Calibri" w:cs="Calibri"/>
          <w:lang w:eastAsia="pl-PL"/>
        </w:rPr>
        <w:t>,</w:t>
      </w:r>
    </w:p>
    <w:p w14:paraId="29C28BEE" w14:textId="77777777" w:rsidR="00250850" w:rsidRPr="00B858D8" w:rsidRDefault="00B270F7"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lang w:eastAsia="pl-PL"/>
        </w:rPr>
        <w:lastRenderedPageBreak/>
        <w:t>zabezpieczenia przed kradzieżą, zalaniem oraz zniszczeniem mienia własnego oraz Inwestora znajdującego się na terenie robót i w jego bliskim sąsiedztwie</w:t>
      </w:r>
      <w:r w:rsidR="00250850" w:rsidRPr="00B858D8">
        <w:rPr>
          <w:rFonts w:ascii="Calibri" w:hAnsi="Calibri" w:cs="Calibri"/>
          <w:lang w:eastAsia="pl-PL"/>
        </w:rPr>
        <w:t>,</w:t>
      </w:r>
    </w:p>
    <w:p w14:paraId="277EEC39" w14:textId="77777777" w:rsidR="00250850" w:rsidRPr="00B858D8" w:rsidRDefault="00250850"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rPr>
        <w:t>przejęcia pełnej odpowiedzialności za szkody i następstwa nieszczęśliwych wypadków dotyczących pracowników i osób trzecich przebywających w rejonie prowadzonych robót,</w:t>
      </w:r>
      <w:r w:rsidRPr="00B858D8">
        <w:rPr>
          <w:rFonts w:ascii="Calibri" w:hAnsi="Calibri" w:cs="Calibri"/>
          <w:noProof/>
          <w:lang w:eastAsia="pl-PL"/>
        </w:rPr>
        <w:t xml:space="preserve"> za </w:t>
      </w:r>
      <w:r w:rsidRPr="00B858D8">
        <w:rPr>
          <w:rFonts w:ascii="Calibri" w:hAnsi="Calibri" w:cs="Calibri"/>
        </w:rPr>
        <w:t>szkody wynikające ze zniszczenia oraz innych zdarzeń w odniesieniu do robót, obiektów, materiałów, sprzętu i innego mienia, będące skutkiem prowadzenia robót podczas realizacji przedmiotu umowy,</w:t>
      </w:r>
    </w:p>
    <w:p w14:paraId="4B391A7A" w14:textId="77777777" w:rsidR="00250850" w:rsidRPr="00B858D8" w:rsidRDefault="00250850"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rPr>
        <w:t>ponoszenia pełnej odpowiedzialność za szkody oraz następstwa nieszczęśliwych wypadków pracowników i osób trzecich, powstałe w związku z prowadzonymi robotami, w tym także ruchem pojazdów,</w:t>
      </w:r>
    </w:p>
    <w:p w14:paraId="68B99701" w14:textId="77777777" w:rsidR="00B270F7" w:rsidRPr="00B858D8" w:rsidRDefault="00B270F7" w:rsidP="00375183">
      <w:pPr>
        <w:numPr>
          <w:ilvl w:val="1"/>
          <w:numId w:val="18"/>
        </w:numPr>
        <w:tabs>
          <w:tab w:val="num" w:pos="855"/>
        </w:tabs>
        <w:suppressAutoHyphens w:val="0"/>
        <w:spacing w:line="276" w:lineRule="auto"/>
        <w:ind w:left="855" w:hanging="399"/>
        <w:rPr>
          <w:rFonts w:ascii="Calibri" w:hAnsi="Calibri" w:cs="Calibri"/>
          <w:noProof/>
          <w:lang w:eastAsia="pl-PL"/>
        </w:rPr>
      </w:pPr>
      <w:r w:rsidRPr="00B858D8">
        <w:rPr>
          <w:rFonts w:ascii="Calibri" w:hAnsi="Calibri" w:cs="Calibri"/>
          <w:lang w:eastAsia="pl-PL"/>
        </w:rPr>
        <w:t>koordynacji prac realizowanych przez podwykonawców. Wykonanie prac przez podwykonawców nie zwalnia wykonawcy od odpowiedzialno</w:t>
      </w:r>
      <w:r w:rsidR="00007924" w:rsidRPr="00B858D8">
        <w:rPr>
          <w:rFonts w:ascii="Calibri" w:hAnsi="Calibri" w:cs="Calibri"/>
          <w:lang w:eastAsia="pl-PL"/>
        </w:rPr>
        <w:t>ści i zobowiązań</w:t>
      </w:r>
      <w:r w:rsidR="002A1A81" w:rsidRPr="00B858D8">
        <w:rPr>
          <w:rFonts w:ascii="Calibri" w:hAnsi="Calibri" w:cs="Calibri"/>
          <w:lang w:eastAsia="pl-PL"/>
        </w:rPr>
        <w:t xml:space="preserve"> </w:t>
      </w:r>
      <w:r w:rsidR="00007924" w:rsidRPr="00B858D8">
        <w:rPr>
          <w:rFonts w:ascii="Calibri" w:hAnsi="Calibri" w:cs="Calibri"/>
          <w:lang w:eastAsia="pl-PL"/>
        </w:rPr>
        <w:t>wynikających z </w:t>
      </w:r>
      <w:r w:rsidRPr="00B858D8">
        <w:rPr>
          <w:rFonts w:ascii="Calibri" w:hAnsi="Calibri" w:cs="Calibri"/>
          <w:lang w:eastAsia="pl-PL"/>
        </w:rPr>
        <w:t>warunków niniejszej umowy. Wykonawca, zlecając roboty podwykonawcom, zobowiązany jest bezwzględnie przestrzegać przepisów wynikających z art. 647</w:t>
      </w:r>
      <w:r w:rsidRPr="00B858D8">
        <w:rPr>
          <w:rFonts w:ascii="Calibri" w:hAnsi="Calibri" w:cs="Calibri"/>
          <w:vertAlign w:val="superscript"/>
          <w:lang w:eastAsia="pl-PL"/>
        </w:rPr>
        <w:t>1</w:t>
      </w:r>
      <w:r w:rsidRPr="00B858D8">
        <w:rPr>
          <w:rFonts w:ascii="Calibri" w:hAnsi="Calibri" w:cs="Calibri"/>
          <w:lang w:eastAsia="pl-PL"/>
        </w:rPr>
        <w:t xml:space="preserve"> Kodeksu cywilnego. Zamawiającemu przysługuje prawo żądania od wykonawcy zmiany podwykonawcy, jeżeli ten realizuje roboty bu</w:t>
      </w:r>
      <w:r w:rsidR="00967FEE" w:rsidRPr="00B858D8">
        <w:rPr>
          <w:rFonts w:ascii="Calibri" w:hAnsi="Calibri" w:cs="Calibri"/>
          <w:lang w:eastAsia="pl-PL"/>
        </w:rPr>
        <w:t xml:space="preserve">dowlane </w:t>
      </w:r>
      <w:r w:rsidRPr="00B858D8">
        <w:rPr>
          <w:rFonts w:ascii="Calibri" w:hAnsi="Calibri" w:cs="Calibri"/>
          <w:lang w:eastAsia="pl-PL"/>
        </w:rPr>
        <w:t xml:space="preserve"> w sposób niewłaściwy bądź wadl</w:t>
      </w:r>
      <w:r w:rsidR="00007924" w:rsidRPr="00B858D8">
        <w:rPr>
          <w:rFonts w:ascii="Calibri" w:hAnsi="Calibri" w:cs="Calibri"/>
          <w:lang w:eastAsia="pl-PL"/>
        </w:rPr>
        <w:t>iwy, niezgodny z dokumentacją i </w:t>
      </w:r>
      <w:r w:rsidRPr="00B858D8">
        <w:rPr>
          <w:rFonts w:ascii="Calibri" w:hAnsi="Calibri" w:cs="Calibri"/>
          <w:lang w:eastAsia="pl-PL"/>
        </w:rPr>
        <w:t>przepisami.</w:t>
      </w:r>
    </w:p>
    <w:p w14:paraId="32E2F5A7" w14:textId="77777777" w:rsidR="00B270F7" w:rsidRPr="00B858D8" w:rsidRDefault="00B270F7" w:rsidP="00375183">
      <w:pPr>
        <w:numPr>
          <w:ilvl w:val="0"/>
          <w:numId w:val="18"/>
        </w:numPr>
        <w:suppressAutoHyphens w:val="0"/>
        <w:spacing w:line="276" w:lineRule="auto"/>
        <w:ind w:left="426" w:hanging="426"/>
        <w:rPr>
          <w:rFonts w:ascii="Calibri" w:hAnsi="Calibri" w:cs="Calibri"/>
          <w:noProof/>
          <w:lang w:eastAsia="pl-PL"/>
        </w:rPr>
      </w:pPr>
      <w:r w:rsidRPr="00B858D8">
        <w:rPr>
          <w:rFonts w:ascii="Calibri" w:hAnsi="Calibri" w:cs="Calibri"/>
          <w:noProof/>
          <w:lang w:eastAsia="pl-PL"/>
        </w:rPr>
        <w:t>Wykonawca ponosi odpowiedzialność za utrzymywanie porządku na Placu Budowy oraz za usuwan</w:t>
      </w:r>
      <w:r w:rsidR="00DF42A4" w:rsidRPr="00B858D8">
        <w:rPr>
          <w:rFonts w:ascii="Calibri" w:hAnsi="Calibri" w:cs="Calibri"/>
          <w:noProof/>
          <w:lang w:eastAsia="pl-PL"/>
        </w:rPr>
        <w:t>ie odpadów i niewykorzystanych m</w:t>
      </w:r>
      <w:r w:rsidRPr="00B858D8">
        <w:rPr>
          <w:rFonts w:ascii="Calibri" w:hAnsi="Calibri" w:cs="Calibri"/>
          <w:noProof/>
          <w:lang w:eastAsia="pl-PL"/>
        </w:rPr>
        <w:t xml:space="preserve">ateriałów, a także za usunięcie wszelkiego typu baraków i innych budowli tymczasowych. </w:t>
      </w:r>
    </w:p>
    <w:p w14:paraId="47F6DDE9" w14:textId="77777777" w:rsidR="002A05D5" w:rsidRPr="00B858D8" w:rsidRDefault="00B270F7" w:rsidP="00375183">
      <w:pPr>
        <w:numPr>
          <w:ilvl w:val="0"/>
          <w:numId w:val="18"/>
        </w:numPr>
        <w:suppressAutoHyphens w:val="0"/>
        <w:spacing w:line="276" w:lineRule="auto"/>
        <w:ind w:left="426" w:hanging="426"/>
        <w:rPr>
          <w:rFonts w:ascii="Calibri" w:hAnsi="Calibri" w:cs="Calibri"/>
          <w:noProof/>
          <w:lang w:eastAsia="pl-PL"/>
        </w:rPr>
      </w:pPr>
      <w:r w:rsidRPr="00B858D8">
        <w:rPr>
          <w:rFonts w:ascii="Calibri" w:hAnsi="Calibri" w:cs="Calibri"/>
          <w:noProof/>
          <w:lang w:eastAsia="pl-PL"/>
        </w:rPr>
        <w:t>W przypadku nienależytego utrzymywania porządku na Placu Budowy lub też w jego</w:t>
      </w:r>
      <w:r w:rsidR="002A1A81" w:rsidRPr="00B858D8">
        <w:rPr>
          <w:rFonts w:ascii="Calibri" w:hAnsi="Calibri" w:cs="Calibri"/>
          <w:noProof/>
          <w:lang w:eastAsia="pl-PL"/>
        </w:rPr>
        <w:t xml:space="preserve"> </w:t>
      </w:r>
      <w:r w:rsidRPr="00B858D8">
        <w:rPr>
          <w:rFonts w:ascii="Calibri" w:hAnsi="Calibri" w:cs="Calibri"/>
          <w:noProof/>
          <w:lang w:eastAsia="pl-PL"/>
        </w:rPr>
        <w:t>otoczeniu (</w:t>
      </w:r>
      <w:r w:rsidR="00061403" w:rsidRPr="00B858D8">
        <w:rPr>
          <w:rFonts w:ascii="Calibri" w:hAnsi="Calibri" w:cs="Calibri"/>
          <w:noProof/>
          <w:lang w:eastAsia="pl-PL"/>
        </w:rPr>
        <w:t xml:space="preserve">w tym dróg dojazdowych) Zamawiający </w:t>
      </w:r>
      <w:r w:rsidRPr="00B858D8">
        <w:rPr>
          <w:rFonts w:ascii="Calibri" w:hAnsi="Calibri" w:cs="Calibri"/>
          <w:noProof/>
          <w:lang w:eastAsia="pl-PL"/>
        </w:rPr>
        <w:t xml:space="preserve"> zastrzega sobie prawo uporządkowania Placu Budowy lub otoczenia własnym staraniem i obcią</w:t>
      </w:r>
      <w:r w:rsidR="00061403" w:rsidRPr="00B858D8">
        <w:rPr>
          <w:rFonts w:ascii="Calibri" w:hAnsi="Calibri" w:cs="Calibri"/>
          <w:noProof/>
          <w:lang w:eastAsia="pl-PL"/>
        </w:rPr>
        <w:t xml:space="preserve">żenia jego kosztami </w:t>
      </w:r>
      <w:r w:rsidRPr="00B858D8">
        <w:rPr>
          <w:rFonts w:ascii="Calibri" w:hAnsi="Calibri" w:cs="Calibri"/>
          <w:noProof/>
          <w:lang w:eastAsia="pl-PL"/>
        </w:rPr>
        <w:t>Wykonawcy, po wcześn</w:t>
      </w:r>
      <w:r w:rsidR="00061403" w:rsidRPr="00B858D8">
        <w:rPr>
          <w:rFonts w:ascii="Calibri" w:hAnsi="Calibri" w:cs="Calibri"/>
          <w:noProof/>
          <w:lang w:eastAsia="pl-PL"/>
        </w:rPr>
        <w:t>iejszym jednorazowym wezwaniu</w:t>
      </w:r>
      <w:r w:rsidRPr="00B858D8">
        <w:rPr>
          <w:rFonts w:ascii="Calibri" w:hAnsi="Calibri" w:cs="Calibri"/>
          <w:noProof/>
          <w:lang w:eastAsia="pl-PL"/>
        </w:rPr>
        <w:t xml:space="preserve"> Wykonawcy do utrzymywania porządku i nie za</w:t>
      </w:r>
      <w:r w:rsidR="00061403" w:rsidRPr="00B858D8">
        <w:rPr>
          <w:rFonts w:ascii="Calibri" w:hAnsi="Calibri" w:cs="Calibri"/>
          <w:noProof/>
          <w:lang w:eastAsia="pl-PL"/>
        </w:rPr>
        <w:t>stosowaniu się przez</w:t>
      </w:r>
      <w:r w:rsidRPr="00B858D8">
        <w:rPr>
          <w:rFonts w:ascii="Calibri" w:hAnsi="Calibri" w:cs="Calibri"/>
          <w:noProof/>
          <w:lang w:eastAsia="pl-PL"/>
        </w:rPr>
        <w:t xml:space="preserve"> Wykonawcę do wezwania w ciągu </w:t>
      </w:r>
      <w:r w:rsidR="000A2E65" w:rsidRPr="00B858D8">
        <w:rPr>
          <w:rFonts w:ascii="Calibri" w:hAnsi="Calibri" w:cs="Calibri"/>
          <w:noProof/>
          <w:lang w:eastAsia="pl-PL"/>
        </w:rPr>
        <w:t>3</w:t>
      </w:r>
      <w:r w:rsidRPr="00B858D8">
        <w:rPr>
          <w:rFonts w:ascii="Calibri" w:hAnsi="Calibri" w:cs="Calibri"/>
          <w:noProof/>
          <w:lang w:eastAsia="pl-PL"/>
        </w:rPr>
        <w:t xml:space="preserve"> dni roboczych.</w:t>
      </w:r>
    </w:p>
    <w:p w14:paraId="64AC101B" w14:textId="6E4FEC38" w:rsidR="00B270F7" w:rsidRPr="00B858D8" w:rsidRDefault="00B270F7" w:rsidP="00375183">
      <w:pPr>
        <w:numPr>
          <w:ilvl w:val="0"/>
          <w:numId w:val="18"/>
        </w:numPr>
        <w:suppressAutoHyphens w:val="0"/>
        <w:spacing w:line="276" w:lineRule="auto"/>
        <w:ind w:left="426" w:hanging="426"/>
        <w:rPr>
          <w:rFonts w:ascii="Calibri" w:hAnsi="Calibri" w:cs="Calibri"/>
          <w:noProof/>
          <w:lang w:eastAsia="pl-PL"/>
        </w:rPr>
      </w:pPr>
      <w:r w:rsidRPr="00B858D8">
        <w:rPr>
          <w:rFonts w:ascii="Calibri" w:hAnsi="Calibri" w:cs="Calibri"/>
          <w:noProof/>
          <w:lang w:eastAsia="pl-PL"/>
        </w:rPr>
        <w:t>Podpisanie Protokołu Odbioru K</w:t>
      </w:r>
      <w:r w:rsidR="00061403" w:rsidRPr="00B858D8">
        <w:rPr>
          <w:rFonts w:ascii="Calibri" w:hAnsi="Calibri" w:cs="Calibri"/>
          <w:noProof/>
          <w:lang w:eastAsia="pl-PL"/>
        </w:rPr>
        <w:t xml:space="preserve">ońcowego nie zwalnia </w:t>
      </w:r>
      <w:r w:rsidRPr="00B858D8">
        <w:rPr>
          <w:rFonts w:ascii="Calibri" w:hAnsi="Calibri" w:cs="Calibri"/>
          <w:noProof/>
          <w:lang w:eastAsia="pl-PL"/>
        </w:rPr>
        <w:t xml:space="preserve"> Wykonawcy z zobowiązań do wykonania wszelkich ewentualnych </w:t>
      </w:r>
      <w:r w:rsidR="006866C3" w:rsidRPr="00B858D8">
        <w:rPr>
          <w:rFonts w:ascii="Calibri" w:hAnsi="Calibri" w:cs="Calibri"/>
          <w:noProof/>
          <w:lang w:eastAsia="pl-PL"/>
        </w:rPr>
        <w:t>r</w:t>
      </w:r>
      <w:r w:rsidRPr="00B858D8">
        <w:rPr>
          <w:rFonts w:ascii="Calibri" w:hAnsi="Calibri" w:cs="Calibri"/>
          <w:noProof/>
          <w:lang w:eastAsia="pl-PL"/>
        </w:rPr>
        <w:t>obót uzupełniających, wymaganych przez odpowiednie organy administracji publicznej oraz organy opiniujące do wydania pozwolenia</w:t>
      </w:r>
      <w:r w:rsidR="00420616">
        <w:rPr>
          <w:rFonts w:ascii="Calibri" w:hAnsi="Calibri" w:cs="Calibri"/>
          <w:noProof/>
          <w:lang w:eastAsia="pl-PL"/>
        </w:rPr>
        <w:t xml:space="preserve"> </w:t>
      </w:r>
      <w:r w:rsidRPr="00B858D8">
        <w:rPr>
          <w:rFonts w:ascii="Calibri" w:hAnsi="Calibri" w:cs="Calibri"/>
          <w:noProof/>
          <w:lang w:eastAsia="pl-PL"/>
        </w:rPr>
        <w:t>na użytkowanie obiektów s</w:t>
      </w:r>
      <w:r w:rsidR="000C6D6D" w:rsidRPr="00B858D8">
        <w:rPr>
          <w:rFonts w:ascii="Calibri" w:hAnsi="Calibri" w:cs="Calibri"/>
          <w:noProof/>
          <w:lang w:eastAsia="pl-PL"/>
        </w:rPr>
        <w:t>tanowiących przedmiot umowy</w:t>
      </w:r>
      <w:r w:rsidR="004366DE" w:rsidRPr="00B858D8">
        <w:rPr>
          <w:rFonts w:ascii="Calibri" w:hAnsi="Calibri" w:cs="Calibri"/>
          <w:noProof/>
          <w:lang w:eastAsia="pl-PL"/>
        </w:rPr>
        <w:t xml:space="preserve"> jeżeli jest wymagane </w:t>
      </w:r>
      <w:r w:rsidRPr="00B858D8">
        <w:rPr>
          <w:rFonts w:ascii="Calibri" w:hAnsi="Calibri" w:cs="Calibri"/>
          <w:noProof/>
          <w:lang w:eastAsia="pl-PL"/>
        </w:rPr>
        <w:t>, a także do usunięcia wszelkich wad lub usterek, jakie zostaną stwierdzone w </w:t>
      </w:r>
      <w:r w:rsidR="00250850" w:rsidRPr="00B858D8">
        <w:rPr>
          <w:rFonts w:ascii="Calibri" w:hAnsi="Calibri" w:cs="Calibri"/>
          <w:noProof/>
          <w:lang w:eastAsia="pl-PL"/>
        </w:rPr>
        <w:t>p</w:t>
      </w:r>
      <w:r w:rsidRPr="00B858D8">
        <w:rPr>
          <w:rFonts w:ascii="Calibri" w:hAnsi="Calibri" w:cs="Calibri"/>
          <w:noProof/>
          <w:lang w:eastAsia="pl-PL"/>
        </w:rPr>
        <w:t xml:space="preserve">rotokole </w:t>
      </w:r>
      <w:r w:rsidR="00250850" w:rsidRPr="00B858D8">
        <w:rPr>
          <w:rFonts w:ascii="Calibri" w:hAnsi="Calibri" w:cs="Calibri"/>
          <w:noProof/>
          <w:lang w:eastAsia="pl-PL"/>
        </w:rPr>
        <w:t>u</w:t>
      </w:r>
      <w:r w:rsidRPr="00B858D8">
        <w:rPr>
          <w:rFonts w:ascii="Calibri" w:hAnsi="Calibri" w:cs="Calibri"/>
          <w:noProof/>
          <w:lang w:eastAsia="pl-PL"/>
        </w:rPr>
        <w:t>sterek i </w:t>
      </w:r>
      <w:r w:rsidR="00250850" w:rsidRPr="00B858D8">
        <w:rPr>
          <w:rFonts w:ascii="Calibri" w:hAnsi="Calibri" w:cs="Calibri"/>
          <w:noProof/>
          <w:lang w:eastAsia="pl-PL"/>
        </w:rPr>
        <w:t>w</w:t>
      </w:r>
      <w:r w:rsidRPr="00B858D8">
        <w:rPr>
          <w:rFonts w:ascii="Calibri" w:hAnsi="Calibri" w:cs="Calibri"/>
          <w:noProof/>
          <w:lang w:eastAsia="pl-PL"/>
        </w:rPr>
        <w:t>ad.</w:t>
      </w:r>
    </w:p>
    <w:p w14:paraId="37F2BB31" w14:textId="77777777" w:rsidR="00B270F7" w:rsidRPr="00B858D8" w:rsidRDefault="00B270F7" w:rsidP="00375183">
      <w:pPr>
        <w:numPr>
          <w:ilvl w:val="0"/>
          <w:numId w:val="18"/>
        </w:numPr>
        <w:suppressAutoHyphens w:val="0"/>
        <w:spacing w:line="276" w:lineRule="auto"/>
        <w:ind w:left="426" w:hanging="426"/>
        <w:rPr>
          <w:rFonts w:ascii="Calibri" w:hAnsi="Calibri" w:cs="Calibri"/>
          <w:noProof/>
          <w:lang w:eastAsia="pl-PL"/>
        </w:rPr>
      </w:pPr>
      <w:r w:rsidRPr="00B858D8">
        <w:rPr>
          <w:rFonts w:ascii="Calibri" w:hAnsi="Calibri" w:cs="Calibri"/>
          <w:noProof/>
          <w:lang w:eastAsia="pl-PL"/>
        </w:rPr>
        <w:t xml:space="preserve"> Wykonawca zobowiązany jest do utrzymywania na własny koszt swoich biur i pomieszczeń socjalnych dla pracowników wraz z odpowiednim zapleczem sanitarnym</w:t>
      </w:r>
      <w:r w:rsidRPr="00B858D8">
        <w:rPr>
          <w:rFonts w:ascii="Calibri" w:hAnsi="Calibri" w:cs="Calibri"/>
          <w:noProof/>
          <w:color w:val="0070C0"/>
          <w:lang w:eastAsia="pl-PL"/>
        </w:rPr>
        <w:t xml:space="preserve"> </w:t>
      </w:r>
      <w:r w:rsidRPr="00B858D8">
        <w:rPr>
          <w:rFonts w:ascii="Calibri" w:hAnsi="Calibri" w:cs="Calibri"/>
          <w:noProof/>
          <w:lang w:eastAsia="pl-PL"/>
        </w:rPr>
        <w:t xml:space="preserve">na terenie </w:t>
      </w:r>
      <w:r w:rsidR="00250850" w:rsidRPr="00B858D8">
        <w:rPr>
          <w:rFonts w:ascii="Calibri" w:hAnsi="Calibri" w:cs="Calibri"/>
          <w:noProof/>
          <w:lang w:eastAsia="pl-PL"/>
        </w:rPr>
        <w:t>p</w:t>
      </w:r>
      <w:r w:rsidRPr="00B858D8">
        <w:rPr>
          <w:rFonts w:ascii="Calibri" w:hAnsi="Calibri" w:cs="Calibri"/>
          <w:noProof/>
          <w:lang w:eastAsia="pl-PL"/>
        </w:rPr>
        <w:t>lacu budowy.</w:t>
      </w:r>
    </w:p>
    <w:p w14:paraId="76042967" w14:textId="5D582CD8" w:rsidR="00B270F7" w:rsidRPr="00B858D8" w:rsidRDefault="00B270F7" w:rsidP="00375183">
      <w:pPr>
        <w:numPr>
          <w:ilvl w:val="0"/>
          <w:numId w:val="18"/>
        </w:numPr>
        <w:suppressAutoHyphens w:val="0"/>
        <w:spacing w:line="276" w:lineRule="auto"/>
        <w:ind w:left="426" w:hanging="426"/>
        <w:rPr>
          <w:rFonts w:ascii="Calibri" w:hAnsi="Calibri" w:cs="Calibri"/>
          <w:noProof/>
          <w:lang w:eastAsia="pl-PL"/>
        </w:rPr>
      </w:pPr>
      <w:r w:rsidRPr="00B858D8">
        <w:rPr>
          <w:rFonts w:ascii="Calibri" w:hAnsi="Calibri" w:cs="Calibri"/>
          <w:noProof/>
          <w:lang w:eastAsia="pl-PL"/>
        </w:rPr>
        <w:t>Wykonawca wyznacza Pana</w:t>
      </w:r>
      <w:r w:rsidR="003B60AE" w:rsidRPr="00B858D8">
        <w:rPr>
          <w:rFonts w:ascii="Calibri" w:hAnsi="Calibri" w:cs="Calibri"/>
          <w:noProof/>
          <w:lang w:eastAsia="pl-PL"/>
        </w:rPr>
        <w:t>/</w:t>
      </w:r>
      <w:r w:rsidR="0043067C" w:rsidRPr="00B858D8">
        <w:rPr>
          <w:rFonts w:ascii="Calibri" w:hAnsi="Calibri" w:cs="Calibri"/>
          <w:noProof/>
          <w:lang w:eastAsia="pl-PL"/>
        </w:rPr>
        <w:t>Panią</w:t>
      </w:r>
      <w:r w:rsidRPr="00B858D8">
        <w:rPr>
          <w:rFonts w:ascii="Calibri" w:hAnsi="Calibri" w:cs="Calibri"/>
          <w:noProof/>
          <w:lang w:eastAsia="pl-PL"/>
        </w:rPr>
        <w:t xml:space="preserve"> ……….. na</w:t>
      </w:r>
      <w:r w:rsidRPr="00B858D8">
        <w:rPr>
          <w:rFonts w:ascii="Calibri" w:hAnsi="Calibri" w:cs="Calibri"/>
          <w:b/>
          <w:noProof/>
          <w:lang w:eastAsia="pl-PL"/>
        </w:rPr>
        <w:t> </w:t>
      </w:r>
      <w:r w:rsidRPr="00B858D8">
        <w:rPr>
          <w:rFonts w:ascii="Calibri" w:hAnsi="Calibri" w:cs="Calibri"/>
          <w:noProof/>
          <w:lang w:eastAsia="pl-PL"/>
        </w:rPr>
        <w:t>osobę odpowie</w:t>
      </w:r>
      <w:r w:rsidR="000C6D6D" w:rsidRPr="00B858D8">
        <w:rPr>
          <w:rFonts w:ascii="Calibri" w:hAnsi="Calibri" w:cs="Calibri"/>
          <w:noProof/>
          <w:lang w:eastAsia="pl-PL"/>
        </w:rPr>
        <w:t>dzialną za kontakty</w:t>
      </w:r>
      <w:r w:rsidR="00420616">
        <w:rPr>
          <w:rFonts w:ascii="Calibri" w:hAnsi="Calibri" w:cs="Calibri"/>
          <w:noProof/>
          <w:lang w:eastAsia="pl-PL"/>
        </w:rPr>
        <w:t xml:space="preserve"> </w:t>
      </w:r>
      <w:r w:rsidR="000C6D6D" w:rsidRPr="00B858D8">
        <w:rPr>
          <w:rFonts w:ascii="Calibri" w:hAnsi="Calibri" w:cs="Calibri"/>
          <w:noProof/>
          <w:lang w:eastAsia="pl-PL"/>
        </w:rPr>
        <w:t>z</w:t>
      </w:r>
      <w:r w:rsidR="00D56D53" w:rsidRPr="00B858D8">
        <w:rPr>
          <w:rFonts w:ascii="Calibri" w:hAnsi="Calibri" w:cs="Calibri"/>
          <w:noProof/>
          <w:lang w:eastAsia="pl-PL"/>
        </w:rPr>
        <w:t xml:space="preserve"> </w:t>
      </w:r>
      <w:r w:rsidR="000C6D6D" w:rsidRPr="00B858D8">
        <w:rPr>
          <w:rFonts w:ascii="Calibri" w:hAnsi="Calibri" w:cs="Calibri"/>
          <w:noProof/>
          <w:lang w:eastAsia="pl-PL"/>
        </w:rPr>
        <w:t> Zam</w:t>
      </w:r>
      <w:r w:rsidR="006F7054" w:rsidRPr="00B858D8">
        <w:rPr>
          <w:rFonts w:ascii="Calibri" w:hAnsi="Calibri" w:cs="Calibri"/>
          <w:noProof/>
          <w:lang w:eastAsia="pl-PL"/>
        </w:rPr>
        <w:t>a</w:t>
      </w:r>
      <w:r w:rsidR="000C6D6D" w:rsidRPr="00B858D8">
        <w:rPr>
          <w:rFonts w:ascii="Calibri" w:hAnsi="Calibri" w:cs="Calibri"/>
          <w:noProof/>
          <w:lang w:eastAsia="pl-PL"/>
        </w:rPr>
        <w:t>wiającym</w:t>
      </w:r>
      <w:r w:rsidRPr="00B858D8">
        <w:rPr>
          <w:rFonts w:ascii="Calibri" w:hAnsi="Calibri" w:cs="Calibri"/>
          <w:noProof/>
          <w:lang w:eastAsia="pl-PL"/>
        </w:rPr>
        <w:t xml:space="preserve"> w zakresie realizacji </w:t>
      </w:r>
      <w:r w:rsidR="006866C3" w:rsidRPr="00B858D8">
        <w:rPr>
          <w:rFonts w:ascii="Calibri" w:hAnsi="Calibri" w:cs="Calibri"/>
          <w:noProof/>
          <w:lang w:eastAsia="pl-PL"/>
        </w:rPr>
        <w:t>u</w:t>
      </w:r>
      <w:r w:rsidRPr="00B858D8">
        <w:rPr>
          <w:rFonts w:ascii="Calibri" w:hAnsi="Calibri" w:cs="Calibri"/>
          <w:noProof/>
          <w:lang w:eastAsia="pl-PL"/>
        </w:rPr>
        <w:t>mo</w:t>
      </w:r>
      <w:r w:rsidR="000C6D6D" w:rsidRPr="00B858D8">
        <w:rPr>
          <w:rFonts w:ascii="Calibri" w:hAnsi="Calibri" w:cs="Calibri"/>
          <w:noProof/>
          <w:lang w:eastAsia="pl-PL"/>
        </w:rPr>
        <w:t xml:space="preserve">wy. Przedstawicielem </w:t>
      </w:r>
      <w:r w:rsidRPr="00B858D8">
        <w:rPr>
          <w:rFonts w:ascii="Calibri" w:hAnsi="Calibri" w:cs="Calibri"/>
          <w:noProof/>
          <w:lang w:eastAsia="pl-PL"/>
        </w:rPr>
        <w:t xml:space="preserve"> Wykonawcy w kwes</w:t>
      </w:r>
      <w:r w:rsidR="00806CE4" w:rsidRPr="00B858D8">
        <w:rPr>
          <w:rFonts w:ascii="Calibri" w:hAnsi="Calibri" w:cs="Calibri"/>
          <w:noProof/>
          <w:lang w:eastAsia="pl-PL"/>
        </w:rPr>
        <w:t>tiach kontaktów codziennych na </w:t>
      </w:r>
      <w:r w:rsidR="00250850" w:rsidRPr="00B858D8">
        <w:rPr>
          <w:rFonts w:ascii="Calibri" w:hAnsi="Calibri" w:cs="Calibri"/>
          <w:noProof/>
          <w:lang w:eastAsia="pl-PL"/>
        </w:rPr>
        <w:t>p</w:t>
      </w:r>
      <w:r w:rsidRPr="00B858D8">
        <w:rPr>
          <w:rFonts w:ascii="Calibri" w:hAnsi="Calibri" w:cs="Calibri"/>
          <w:noProof/>
          <w:lang w:eastAsia="pl-PL"/>
        </w:rPr>
        <w:t xml:space="preserve">lacu </w:t>
      </w:r>
      <w:r w:rsidR="00250850" w:rsidRPr="00B858D8">
        <w:rPr>
          <w:rFonts w:ascii="Calibri" w:hAnsi="Calibri" w:cs="Calibri"/>
          <w:noProof/>
          <w:lang w:eastAsia="pl-PL"/>
        </w:rPr>
        <w:t>b</w:t>
      </w:r>
      <w:r w:rsidRPr="00B858D8">
        <w:rPr>
          <w:rFonts w:ascii="Calibri" w:hAnsi="Calibri" w:cs="Calibri"/>
          <w:noProof/>
          <w:lang w:eastAsia="pl-PL"/>
        </w:rPr>
        <w:t>udowy będzie Kierownik Budowy, Pan</w:t>
      </w:r>
      <w:r w:rsidR="0043067C" w:rsidRPr="00B858D8">
        <w:rPr>
          <w:rFonts w:ascii="Calibri" w:hAnsi="Calibri" w:cs="Calibri"/>
          <w:noProof/>
          <w:lang w:eastAsia="pl-PL"/>
        </w:rPr>
        <w:t>/ Pani</w:t>
      </w:r>
      <w:r w:rsidRPr="00B858D8">
        <w:rPr>
          <w:rFonts w:ascii="Calibri" w:hAnsi="Calibri" w:cs="Calibri"/>
          <w:noProof/>
          <w:lang w:eastAsia="pl-PL"/>
        </w:rPr>
        <w:t xml:space="preserve"> …………….., posiadający</w:t>
      </w:r>
      <w:r w:rsidR="0043067C" w:rsidRPr="00B858D8">
        <w:rPr>
          <w:rFonts w:ascii="Calibri" w:hAnsi="Calibri" w:cs="Calibri"/>
          <w:noProof/>
          <w:lang w:eastAsia="pl-PL"/>
        </w:rPr>
        <w:t>/-a</w:t>
      </w:r>
      <w:r w:rsidRPr="00B858D8">
        <w:rPr>
          <w:rFonts w:ascii="Calibri" w:hAnsi="Calibri" w:cs="Calibri"/>
          <w:noProof/>
          <w:lang w:eastAsia="pl-PL"/>
        </w:rPr>
        <w:t xml:space="preserve"> uprawnienia budowlane nr ………………. </w:t>
      </w:r>
      <w:r w:rsidR="00D56D53" w:rsidRPr="00B858D8">
        <w:rPr>
          <w:rFonts w:ascii="Calibri" w:hAnsi="Calibri" w:cs="Calibri"/>
          <w:noProof/>
          <w:lang w:eastAsia="pl-PL"/>
        </w:rPr>
        <w:t xml:space="preserve"> </w:t>
      </w:r>
    </w:p>
    <w:p w14:paraId="18B5561F" w14:textId="77777777" w:rsidR="00B270F7" w:rsidRPr="00B858D8" w:rsidRDefault="00B270F7" w:rsidP="00375183">
      <w:pPr>
        <w:numPr>
          <w:ilvl w:val="0"/>
          <w:numId w:val="18"/>
        </w:numPr>
        <w:suppressAutoHyphens w:val="0"/>
        <w:spacing w:line="276" w:lineRule="auto"/>
        <w:ind w:left="426" w:hanging="426"/>
        <w:rPr>
          <w:rFonts w:ascii="Calibri" w:hAnsi="Calibri" w:cs="Calibri"/>
          <w:noProof/>
          <w:lang w:eastAsia="pl-PL"/>
        </w:rPr>
      </w:pPr>
      <w:r w:rsidRPr="00B858D8">
        <w:rPr>
          <w:rFonts w:ascii="Calibri" w:hAnsi="Calibri" w:cs="Calibri"/>
          <w:noProof/>
          <w:lang w:eastAsia="pl-PL"/>
        </w:rPr>
        <w:t xml:space="preserve">Wykonawca będzie ponosił koszty zużycia wody i energii elektrycznej z Placu Budowy, związanych wyłącznie z realizacją zakresu </w:t>
      </w:r>
      <w:r w:rsidR="006866C3" w:rsidRPr="00B858D8">
        <w:rPr>
          <w:rFonts w:ascii="Calibri" w:hAnsi="Calibri" w:cs="Calibri"/>
          <w:noProof/>
          <w:lang w:eastAsia="pl-PL"/>
        </w:rPr>
        <w:t>u</w:t>
      </w:r>
      <w:r w:rsidRPr="00B858D8">
        <w:rPr>
          <w:rFonts w:ascii="Calibri" w:hAnsi="Calibri" w:cs="Calibri"/>
          <w:noProof/>
          <w:lang w:eastAsia="pl-PL"/>
        </w:rPr>
        <w:t>mowy.</w:t>
      </w:r>
    </w:p>
    <w:p w14:paraId="7FB5A6EB" w14:textId="77777777" w:rsidR="00B270F7" w:rsidRPr="00B858D8" w:rsidRDefault="00B270F7" w:rsidP="00375183">
      <w:pPr>
        <w:numPr>
          <w:ilvl w:val="0"/>
          <w:numId w:val="18"/>
        </w:numPr>
        <w:suppressAutoHyphens w:val="0"/>
        <w:spacing w:line="276" w:lineRule="auto"/>
        <w:ind w:left="426" w:hanging="426"/>
        <w:rPr>
          <w:rFonts w:ascii="Calibri" w:hAnsi="Calibri" w:cs="Calibri"/>
          <w:noProof/>
          <w:lang w:eastAsia="pl-PL"/>
        </w:rPr>
      </w:pPr>
      <w:r w:rsidRPr="00B858D8">
        <w:rPr>
          <w:rFonts w:ascii="Calibri" w:hAnsi="Calibri" w:cs="Calibri"/>
          <w:noProof/>
          <w:lang w:eastAsia="pl-PL"/>
        </w:rPr>
        <w:lastRenderedPageBreak/>
        <w:t>Wykonawca pokryje wszelkie koszty prac projektowych związanych z wprowadzaniem na jego wniosek zamiennych rozwiązań projektowych w stosunku do  Projektów Wykonawczych i innych określonych w niniejszej umowie.</w:t>
      </w:r>
    </w:p>
    <w:p w14:paraId="76D18665" w14:textId="77777777" w:rsidR="00B270F7" w:rsidRPr="00B858D8" w:rsidRDefault="00B270F7" w:rsidP="00375183">
      <w:pPr>
        <w:numPr>
          <w:ilvl w:val="0"/>
          <w:numId w:val="18"/>
        </w:numPr>
        <w:suppressAutoHyphens w:val="0"/>
        <w:spacing w:line="276" w:lineRule="auto"/>
        <w:ind w:left="426" w:hanging="426"/>
        <w:rPr>
          <w:rFonts w:ascii="Calibri" w:hAnsi="Calibri" w:cs="Calibri"/>
          <w:noProof/>
          <w:lang w:eastAsia="pl-PL"/>
        </w:rPr>
      </w:pPr>
      <w:r w:rsidRPr="00B858D8">
        <w:rPr>
          <w:rFonts w:ascii="Calibri" w:hAnsi="Calibri" w:cs="Calibri"/>
          <w:noProof/>
          <w:lang w:eastAsia="pl-PL"/>
        </w:rPr>
        <w:t>W przypadk</w:t>
      </w:r>
      <w:r w:rsidR="000C6D6D" w:rsidRPr="00B858D8">
        <w:rPr>
          <w:rFonts w:ascii="Calibri" w:hAnsi="Calibri" w:cs="Calibri"/>
          <w:noProof/>
          <w:lang w:eastAsia="pl-PL"/>
        </w:rPr>
        <w:t>u sporządzenia przez</w:t>
      </w:r>
      <w:r w:rsidRPr="00B858D8">
        <w:rPr>
          <w:rFonts w:ascii="Calibri" w:hAnsi="Calibri" w:cs="Calibri"/>
          <w:noProof/>
          <w:lang w:eastAsia="pl-PL"/>
        </w:rPr>
        <w:t xml:space="preserve"> Wykonawcę zamiennych P</w:t>
      </w:r>
      <w:r w:rsidR="000C6D6D" w:rsidRPr="00B858D8">
        <w:rPr>
          <w:rFonts w:ascii="Calibri" w:hAnsi="Calibri" w:cs="Calibri"/>
          <w:noProof/>
          <w:lang w:eastAsia="pl-PL"/>
        </w:rPr>
        <w:t>rojektów Wykonawczych,</w:t>
      </w:r>
      <w:r w:rsidRPr="00B858D8">
        <w:rPr>
          <w:rFonts w:ascii="Calibri" w:hAnsi="Calibri" w:cs="Calibri"/>
          <w:noProof/>
          <w:lang w:eastAsia="pl-PL"/>
        </w:rPr>
        <w:t xml:space="preserve"> Wykonawca ma obowiązek uzgodnienia i skoordynowania wyżej wymienionych proje</w:t>
      </w:r>
      <w:r w:rsidR="000C6D6D" w:rsidRPr="00B858D8">
        <w:rPr>
          <w:rFonts w:ascii="Calibri" w:hAnsi="Calibri" w:cs="Calibri"/>
          <w:noProof/>
          <w:lang w:eastAsia="pl-PL"/>
        </w:rPr>
        <w:t>któw z Projektantem i Zamawiajacym</w:t>
      </w:r>
      <w:r w:rsidRPr="00B858D8">
        <w:rPr>
          <w:rFonts w:ascii="Calibri" w:hAnsi="Calibri" w:cs="Calibri"/>
          <w:noProof/>
          <w:lang w:eastAsia="pl-PL"/>
        </w:rPr>
        <w:t>, Inspektorami Nadzo</w:t>
      </w:r>
      <w:r w:rsidR="000C6D6D" w:rsidRPr="00B858D8">
        <w:rPr>
          <w:rFonts w:ascii="Calibri" w:hAnsi="Calibri" w:cs="Calibri"/>
          <w:noProof/>
          <w:lang w:eastAsia="pl-PL"/>
        </w:rPr>
        <w:t>ru oraz konserwatorem zabytków</w:t>
      </w:r>
      <w:r w:rsidR="00250850" w:rsidRPr="00B858D8">
        <w:rPr>
          <w:rFonts w:ascii="Calibri" w:hAnsi="Calibri" w:cs="Calibri"/>
          <w:noProof/>
          <w:lang w:eastAsia="pl-PL"/>
        </w:rPr>
        <w:t xml:space="preserve"> (</w:t>
      </w:r>
      <w:r w:rsidRPr="00B858D8">
        <w:rPr>
          <w:rFonts w:ascii="Calibri" w:hAnsi="Calibri" w:cs="Calibri"/>
          <w:noProof/>
          <w:lang w:eastAsia="pl-PL"/>
        </w:rPr>
        <w:t>jeśli dotyczy</w:t>
      </w:r>
      <w:r w:rsidR="00250850" w:rsidRPr="00B858D8">
        <w:rPr>
          <w:rFonts w:ascii="Calibri" w:hAnsi="Calibri" w:cs="Calibri"/>
          <w:noProof/>
          <w:lang w:eastAsia="pl-PL"/>
        </w:rPr>
        <w:t>)</w:t>
      </w:r>
      <w:r w:rsidRPr="00B858D8">
        <w:rPr>
          <w:rFonts w:ascii="Calibri" w:hAnsi="Calibri" w:cs="Calibri"/>
          <w:noProof/>
          <w:lang w:eastAsia="pl-PL"/>
        </w:rPr>
        <w:t xml:space="preserve">. </w:t>
      </w:r>
    </w:p>
    <w:p w14:paraId="5F1DC8CD" w14:textId="77777777" w:rsidR="00506750" w:rsidRPr="00B858D8" w:rsidRDefault="00506750" w:rsidP="00375183">
      <w:pPr>
        <w:numPr>
          <w:ilvl w:val="0"/>
          <w:numId w:val="18"/>
        </w:numPr>
        <w:suppressAutoHyphens w:val="0"/>
        <w:spacing w:line="276" w:lineRule="auto"/>
        <w:ind w:left="426" w:hanging="426"/>
        <w:rPr>
          <w:rFonts w:ascii="Calibri" w:hAnsi="Calibri" w:cs="Calibri"/>
          <w:noProof/>
          <w:lang w:eastAsia="pl-PL"/>
        </w:rPr>
      </w:pPr>
      <w:r w:rsidRPr="00B858D8">
        <w:rPr>
          <w:rFonts w:ascii="Calibri" w:hAnsi="Calibri" w:cs="Calibri"/>
          <w:noProof/>
          <w:lang w:eastAsia="pl-PL"/>
        </w:rPr>
        <w:t xml:space="preserve">Wykonawca zapewni bezpieczny i swobodny dostęp do posesji w obrębie placu budowy właścicielom i osobom trzecim z zastrzeżeniem, że w przypadku wykonywania prac które spowodują brak dostępu do tych posesji Wykonawca poinformuje o tym fakcie właścicieli obiektów i Zamawiającego na co najmniej 48 h przed planowanym terminem rozpoczęcia prac powodujących utrudnienia wraz z określeniem terminów i czasu trwania utrudnień. Wykonawca musi tak zorganizować prace by dostęp do wymienionych posesji był ograniczony w jak najmniejszym zakresie i jak najkrótszym czasie. </w:t>
      </w:r>
    </w:p>
    <w:p w14:paraId="14AD40E9" w14:textId="77777777" w:rsidR="00B270F7" w:rsidRPr="00B858D8" w:rsidRDefault="007C4100" w:rsidP="00375183">
      <w:pPr>
        <w:numPr>
          <w:ilvl w:val="0"/>
          <w:numId w:val="18"/>
        </w:numPr>
        <w:suppressAutoHyphens w:val="0"/>
        <w:spacing w:line="276" w:lineRule="auto"/>
        <w:ind w:left="426" w:hanging="426"/>
        <w:rPr>
          <w:rFonts w:ascii="Calibri" w:hAnsi="Calibri" w:cs="Calibri"/>
          <w:noProof/>
          <w:lang w:eastAsia="pl-PL"/>
        </w:rPr>
      </w:pPr>
      <w:r w:rsidRPr="00B858D8">
        <w:rPr>
          <w:rFonts w:ascii="Calibri" w:hAnsi="Calibri" w:cs="Calibri"/>
          <w:noProof/>
          <w:lang w:eastAsia="pl-PL"/>
        </w:rPr>
        <w:t xml:space="preserve">Zamawiający zastrzega sobie prawo rozdysponowania lub składowania na wskazanym miejscu (do 10 km od miejsca prowadzenia robót) </w:t>
      </w:r>
      <w:r w:rsidR="00B270F7" w:rsidRPr="00B858D8">
        <w:rPr>
          <w:rFonts w:ascii="Calibri" w:hAnsi="Calibri" w:cs="Calibri"/>
          <w:noProof/>
          <w:lang w:eastAsia="pl-PL"/>
        </w:rPr>
        <w:t>materiałów p</w:t>
      </w:r>
      <w:r w:rsidR="00311DE2" w:rsidRPr="00B858D8">
        <w:rPr>
          <w:rFonts w:ascii="Calibri" w:hAnsi="Calibri" w:cs="Calibri"/>
          <w:noProof/>
          <w:lang w:eastAsia="pl-PL"/>
        </w:rPr>
        <w:t xml:space="preserve">owstałych z rozbiórki. </w:t>
      </w:r>
      <w:r w:rsidR="00B270F7" w:rsidRPr="00B858D8">
        <w:rPr>
          <w:rFonts w:ascii="Calibri" w:hAnsi="Calibri" w:cs="Calibri"/>
          <w:noProof/>
          <w:lang w:eastAsia="pl-PL"/>
        </w:rPr>
        <w:t xml:space="preserve"> Wykonawca zobowią</w:t>
      </w:r>
      <w:r w:rsidR="00311DE2" w:rsidRPr="00B858D8">
        <w:rPr>
          <w:rFonts w:ascii="Calibri" w:hAnsi="Calibri" w:cs="Calibri"/>
          <w:noProof/>
          <w:lang w:eastAsia="pl-PL"/>
        </w:rPr>
        <w:t>zany jest poinformować Zamawiającego</w:t>
      </w:r>
      <w:r w:rsidR="00B270F7" w:rsidRPr="00B858D8">
        <w:rPr>
          <w:rFonts w:ascii="Calibri" w:hAnsi="Calibri" w:cs="Calibri"/>
          <w:noProof/>
          <w:lang w:eastAsia="pl-PL"/>
        </w:rPr>
        <w:t xml:space="preserve"> o rodzaju materiału przewidzianego do usuniecia z placu budowy, na piśmie w terminie 7 dni roboczych przed planowanym terminem wywózki. Wywóz przedmiotowych materiałów nastąpi po uzyskaniu upr</w:t>
      </w:r>
      <w:r w:rsidR="00311DE2" w:rsidRPr="00B858D8">
        <w:rPr>
          <w:rFonts w:ascii="Calibri" w:hAnsi="Calibri" w:cs="Calibri"/>
          <w:noProof/>
          <w:lang w:eastAsia="pl-PL"/>
        </w:rPr>
        <w:t>zedniej pisemnej zgody Zamawiającego</w:t>
      </w:r>
      <w:r w:rsidR="00B270F7" w:rsidRPr="00B858D8">
        <w:rPr>
          <w:rFonts w:ascii="Calibri" w:hAnsi="Calibri" w:cs="Calibri"/>
          <w:noProof/>
          <w:lang w:eastAsia="pl-PL"/>
        </w:rPr>
        <w:t>.</w:t>
      </w:r>
    </w:p>
    <w:p w14:paraId="559FD55A" w14:textId="77777777" w:rsidR="00B270F7" w:rsidRPr="00B858D8" w:rsidRDefault="00B270F7" w:rsidP="00375183">
      <w:pPr>
        <w:numPr>
          <w:ilvl w:val="0"/>
          <w:numId w:val="18"/>
        </w:numPr>
        <w:suppressAutoHyphens w:val="0"/>
        <w:spacing w:line="276" w:lineRule="auto"/>
        <w:ind w:left="426" w:hanging="426"/>
        <w:rPr>
          <w:rFonts w:ascii="Calibri" w:hAnsi="Calibri" w:cs="Calibri"/>
          <w:noProof/>
          <w:lang w:eastAsia="pl-PL"/>
        </w:rPr>
      </w:pPr>
      <w:r w:rsidRPr="00B858D8">
        <w:rPr>
          <w:rFonts w:ascii="Calibri" w:hAnsi="Calibri" w:cs="Calibri"/>
        </w:rPr>
        <w:t>Wykonawca o</w:t>
      </w:r>
      <w:r w:rsidR="00DD713F" w:rsidRPr="00B858D8">
        <w:rPr>
          <w:rFonts w:ascii="Calibri" w:hAnsi="Calibri" w:cs="Calibri"/>
        </w:rPr>
        <w:t xml:space="preserve">świadcza, iż </w:t>
      </w:r>
      <w:r w:rsidRPr="00B858D8">
        <w:rPr>
          <w:rFonts w:ascii="Calibri" w:hAnsi="Calibri" w:cs="Calibri"/>
        </w:rPr>
        <w:t>zapoznał się z programem funkcjonalno-użytkowym</w:t>
      </w:r>
      <w:r w:rsidR="004366DE" w:rsidRPr="00B858D8">
        <w:rPr>
          <w:rFonts w:ascii="Calibri" w:hAnsi="Calibri" w:cs="Calibri"/>
        </w:rPr>
        <w:t xml:space="preserve"> i innymi załącznikami do SWZ</w:t>
      </w:r>
      <w:r w:rsidRPr="00B858D8">
        <w:rPr>
          <w:rFonts w:ascii="Calibri" w:hAnsi="Calibri" w:cs="Calibri"/>
        </w:rPr>
        <w:t xml:space="preserve"> i nie zgłas</w:t>
      </w:r>
      <w:r w:rsidR="00311DE2" w:rsidRPr="00B858D8">
        <w:rPr>
          <w:rFonts w:ascii="Calibri" w:hAnsi="Calibri" w:cs="Calibri"/>
        </w:rPr>
        <w:t>za do nich zastrzeżeń.</w:t>
      </w:r>
      <w:r w:rsidRPr="00B858D8">
        <w:rPr>
          <w:rFonts w:ascii="Calibri" w:hAnsi="Calibri" w:cs="Calibri"/>
        </w:rPr>
        <w:t xml:space="preserve"> Wykonawca oświadcza, iż dokonując wyceny wynagrodzenia uwzględnił  wszelkie koszty wynikające z konieczności usunięcia pojawiających się w trakcie realizacji Inwestycji kolizji robót z istniejącą infrastrukturą.</w:t>
      </w:r>
    </w:p>
    <w:p w14:paraId="6FC8CC10" w14:textId="77777777" w:rsidR="00E545CE" w:rsidRPr="00B858D8" w:rsidRDefault="00311DE2" w:rsidP="00375183">
      <w:pPr>
        <w:numPr>
          <w:ilvl w:val="0"/>
          <w:numId w:val="18"/>
        </w:numPr>
        <w:suppressAutoHyphens w:val="0"/>
        <w:spacing w:line="276" w:lineRule="auto"/>
        <w:ind w:left="426" w:hanging="426"/>
        <w:rPr>
          <w:rFonts w:ascii="Calibri" w:hAnsi="Calibri" w:cs="Calibri"/>
          <w:noProof/>
          <w:lang w:eastAsia="pl-PL"/>
        </w:rPr>
      </w:pPr>
      <w:r w:rsidRPr="00B858D8">
        <w:rPr>
          <w:rFonts w:ascii="Calibri" w:hAnsi="Calibri" w:cs="Calibri"/>
          <w:noProof/>
          <w:lang w:eastAsia="pl-PL"/>
        </w:rPr>
        <w:t>W</w:t>
      </w:r>
      <w:r w:rsidR="00B270F7" w:rsidRPr="00B858D8">
        <w:rPr>
          <w:rFonts w:ascii="Calibri" w:hAnsi="Calibri" w:cs="Calibri"/>
          <w:noProof/>
          <w:lang w:eastAsia="pl-PL"/>
        </w:rPr>
        <w:t>ykonawca zobowiązuje się na własny koszt do wykonania projektów, rysunków i innych dokumentów, które są niezbędne do prawidłowego prowadzenia robót, w przypadku zaistnienia takiej koniecznoś</w:t>
      </w:r>
      <w:r w:rsidRPr="00B858D8">
        <w:rPr>
          <w:rFonts w:ascii="Calibri" w:hAnsi="Calibri" w:cs="Calibri"/>
          <w:noProof/>
          <w:lang w:eastAsia="pl-PL"/>
        </w:rPr>
        <w:t>ci w toku realizacji umowy</w:t>
      </w:r>
      <w:r w:rsidR="007B0B2E" w:rsidRPr="00B858D8">
        <w:rPr>
          <w:rFonts w:ascii="Calibri" w:hAnsi="Calibri" w:cs="Calibri"/>
          <w:noProof/>
          <w:lang w:eastAsia="pl-PL"/>
        </w:rPr>
        <w:t>.</w:t>
      </w:r>
    </w:p>
    <w:p w14:paraId="05497103" w14:textId="77777777" w:rsidR="00DE5B91" w:rsidRPr="00B858D8" w:rsidRDefault="00DE5B91" w:rsidP="00375183">
      <w:pPr>
        <w:numPr>
          <w:ilvl w:val="0"/>
          <w:numId w:val="18"/>
        </w:numPr>
        <w:suppressAutoHyphens w:val="0"/>
        <w:spacing w:line="276" w:lineRule="auto"/>
        <w:ind w:left="426" w:hanging="426"/>
        <w:rPr>
          <w:rFonts w:ascii="Calibri" w:hAnsi="Calibri" w:cs="Calibri"/>
          <w:noProof/>
          <w:lang w:eastAsia="pl-PL"/>
        </w:rPr>
      </w:pPr>
      <w:r w:rsidRPr="00B858D8">
        <w:rPr>
          <w:rFonts w:ascii="Calibri" w:hAnsi="Calibri" w:cs="Calibri"/>
          <w:noProof/>
          <w:lang w:eastAsia="pl-PL"/>
        </w:rPr>
        <w:t xml:space="preserve">Wykonawca poinformuje zamawiającego z wyprzedzeniem 14 </w:t>
      </w:r>
      <w:r w:rsidR="00E53CCB" w:rsidRPr="00B858D8">
        <w:rPr>
          <w:rFonts w:ascii="Calibri" w:hAnsi="Calibri" w:cs="Calibri"/>
          <w:noProof/>
          <w:lang w:eastAsia="pl-PL"/>
        </w:rPr>
        <w:t xml:space="preserve">dni </w:t>
      </w:r>
      <w:r w:rsidRPr="00B858D8">
        <w:rPr>
          <w:rFonts w:ascii="Calibri" w:hAnsi="Calibri" w:cs="Calibri"/>
          <w:noProof/>
          <w:lang w:eastAsia="pl-PL"/>
        </w:rPr>
        <w:t>o terminie rozpoczęcia robót budowlanych.</w:t>
      </w:r>
    </w:p>
    <w:p w14:paraId="6D81227B" w14:textId="77777777" w:rsidR="00C803C8" w:rsidRPr="00B858D8" w:rsidRDefault="00C803C8" w:rsidP="00375183">
      <w:pPr>
        <w:numPr>
          <w:ilvl w:val="0"/>
          <w:numId w:val="18"/>
        </w:numPr>
        <w:suppressAutoHyphens w:val="0"/>
        <w:spacing w:line="276" w:lineRule="auto"/>
        <w:ind w:left="426" w:hanging="426"/>
        <w:rPr>
          <w:rFonts w:ascii="Calibri" w:hAnsi="Calibri" w:cs="Calibri"/>
          <w:noProof/>
          <w:lang w:eastAsia="pl-PL"/>
        </w:rPr>
      </w:pPr>
      <w:r w:rsidRPr="00B858D8">
        <w:rPr>
          <w:rFonts w:ascii="Calibri" w:hAnsi="Calibri" w:cs="Calibri"/>
          <w:noProof/>
          <w:lang w:eastAsia="pl-PL"/>
        </w:rPr>
        <w:t xml:space="preserve">Wykonawca zobowiązany jest do pokrycia ewentualnych szkód występujących w czasie wynonywania prac wynikających z wykonania ww. umowy w </w:t>
      </w:r>
      <w:r w:rsidR="00E53CCB" w:rsidRPr="00B858D8">
        <w:rPr>
          <w:rFonts w:ascii="Calibri" w:hAnsi="Calibri" w:cs="Calibri"/>
          <w:noProof/>
          <w:lang w:eastAsia="pl-PL"/>
        </w:rPr>
        <w:t>i</w:t>
      </w:r>
      <w:r w:rsidRPr="00B858D8">
        <w:rPr>
          <w:rFonts w:ascii="Calibri" w:hAnsi="Calibri" w:cs="Calibri"/>
          <w:noProof/>
          <w:lang w:eastAsia="pl-PL"/>
        </w:rPr>
        <w:t>mieniu najemców, jeśli powstały z jego winy.</w:t>
      </w:r>
    </w:p>
    <w:p w14:paraId="0E14B0D6" w14:textId="77777777" w:rsidR="00C803C8" w:rsidRPr="00B858D8" w:rsidRDefault="00C803C8" w:rsidP="00375183">
      <w:pPr>
        <w:numPr>
          <w:ilvl w:val="0"/>
          <w:numId w:val="18"/>
        </w:numPr>
        <w:suppressAutoHyphens w:val="0"/>
        <w:spacing w:line="276" w:lineRule="auto"/>
        <w:ind w:left="426" w:hanging="426"/>
        <w:rPr>
          <w:rFonts w:ascii="Calibri" w:hAnsi="Calibri" w:cs="Calibri"/>
          <w:noProof/>
          <w:lang w:eastAsia="pl-PL"/>
        </w:rPr>
      </w:pPr>
      <w:r w:rsidRPr="00B858D8">
        <w:rPr>
          <w:rFonts w:ascii="Calibri" w:hAnsi="Calibri" w:cs="Calibri"/>
          <w:noProof/>
          <w:lang w:eastAsia="pl-PL"/>
        </w:rPr>
        <w:t>Wykonawca zobowiązany jest do zabezpieczenia i ochrony mienia znajdującego się na terenie Placu Budowy, w tym także do zabezpieczenia przeciwpożarowego.</w:t>
      </w:r>
    </w:p>
    <w:p w14:paraId="4AD0C7CD" w14:textId="77777777" w:rsidR="00FF32F2" w:rsidRPr="00B858D8" w:rsidRDefault="00C803C8" w:rsidP="00375183">
      <w:pPr>
        <w:numPr>
          <w:ilvl w:val="0"/>
          <w:numId w:val="18"/>
        </w:numPr>
        <w:suppressAutoHyphens w:val="0"/>
        <w:spacing w:line="276" w:lineRule="auto"/>
        <w:ind w:left="426" w:hanging="426"/>
        <w:rPr>
          <w:rFonts w:ascii="Calibri" w:hAnsi="Calibri" w:cs="Calibri"/>
          <w:noProof/>
          <w:lang w:eastAsia="pl-PL"/>
        </w:rPr>
      </w:pPr>
      <w:r w:rsidRPr="00B858D8">
        <w:rPr>
          <w:rFonts w:ascii="Calibri" w:hAnsi="Calibri" w:cs="Calibri"/>
          <w:noProof/>
          <w:lang w:eastAsia="pl-PL"/>
        </w:rPr>
        <w:t>Do dnia Odbioru Końcowego Robót – Zadanie Nr 2 - Plac Budowy i Roboty będą pod kontrolą  Wykonawcy, a  Wykonawca podejmować będzie wszelkie niezbędne czynności dla utrzymania porządku i stworzenia takich warunków, które pozwolą uniknąć zagrożenia zdrowia, życia lub mienia.</w:t>
      </w:r>
    </w:p>
    <w:p w14:paraId="04F6AF98" w14:textId="77777777" w:rsidR="00602FA1" w:rsidRDefault="00602FA1" w:rsidP="00375183">
      <w:pPr>
        <w:suppressAutoHyphens w:val="0"/>
        <w:spacing w:line="276" w:lineRule="auto"/>
        <w:rPr>
          <w:rFonts w:ascii="Calibri" w:hAnsi="Calibri" w:cs="Calibri"/>
          <w:b/>
          <w:noProof/>
          <w:lang w:eastAsia="pl-PL"/>
        </w:rPr>
      </w:pPr>
    </w:p>
    <w:p w14:paraId="537BDB24" w14:textId="77777777" w:rsidR="00602FA1" w:rsidRDefault="00602FA1" w:rsidP="00375183">
      <w:pPr>
        <w:suppressAutoHyphens w:val="0"/>
        <w:spacing w:line="276" w:lineRule="auto"/>
        <w:rPr>
          <w:rFonts w:ascii="Calibri" w:hAnsi="Calibri" w:cs="Calibri"/>
          <w:b/>
          <w:noProof/>
          <w:lang w:eastAsia="pl-PL"/>
        </w:rPr>
      </w:pPr>
    </w:p>
    <w:p w14:paraId="0B39DC49" w14:textId="77777777" w:rsidR="00602FA1" w:rsidRDefault="00602FA1" w:rsidP="00375183">
      <w:pPr>
        <w:suppressAutoHyphens w:val="0"/>
        <w:spacing w:line="276" w:lineRule="auto"/>
        <w:rPr>
          <w:rFonts w:ascii="Calibri" w:hAnsi="Calibri" w:cs="Calibri"/>
          <w:b/>
          <w:noProof/>
          <w:lang w:eastAsia="pl-PL"/>
        </w:rPr>
      </w:pPr>
    </w:p>
    <w:p w14:paraId="468DD6F1" w14:textId="5192E3CC" w:rsidR="00B270F7" w:rsidRPr="00B858D8" w:rsidRDefault="00A875F9" w:rsidP="00375183">
      <w:pPr>
        <w:suppressAutoHyphens w:val="0"/>
        <w:spacing w:line="276" w:lineRule="auto"/>
        <w:rPr>
          <w:rFonts w:ascii="Calibri" w:hAnsi="Calibri" w:cs="Calibri"/>
          <w:b/>
          <w:noProof/>
          <w:lang w:eastAsia="pl-PL"/>
        </w:rPr>
      </w:pPr>
      <w:r w:rsidRPr="00B858D8">
        <w:rPr>
          <w:rFonts w:ascii="Calibri" w:hAnsi="Calibri" w:cs="Calibri"/>
          <w:b/>
          <w:noProof/>
          <w:lang w:eastAsia="pl-PL"/>
        </w:rPr>
        <w:lastRenderedPageBreak/>
        <w:t>§ 7</w:t>
      </w:r>
    </w:p>
    <w:p w14:paraId="4A7BC2BA" w14:textId="77777777" w:rsidR="00B270F7" w:rsidRPr="00B858D8" w:rsidRDefault="00311DE2" w:rsidP="00375183">
      <w:pPr>
        <w:numPr>
          <w:ilvl w:val="0"/>
          <w:numId w:val="17"/>
        </w:numPr>
        <w:suppressAutoHyphens w:val="0"/>
        <w:spacing w:line="276" w:lineRule="auto"/>
        <w:ind w:left="426" w:hanging="426"/>
        <w:rPr>
          <w:rFonts w:ascii="Calibri" w:hAnsi="Calibri" w:cs="Calibri"/>
          <w:noProof/>
          <w:lang w:eastAsia="pl-PL"/>
        </w:rPr>
      </w:pPr>
      <w:r w:rsidRPr="00B858D8">
        <w:rPr>
          <w:rFonts w:ascii="Calibri" w:hAnsi="Calibri" w:cs="Calibri"/>
          <w:noProof/>
          <w:lang w:eastAsia="pl-PL"/>
        </w:rPr>
        <w:t xml:space="preserve">Zamawiający </w:t>
      </w:r>
      <w:r w:rsidR="00B270F7" w:rsidRPr="00B858D8">
        <w:rPr>
          <w:rFonts w:ascii="Calibri" w:hAnsi="Calibri" w:cs="Calibri"/>
          <w:noProof/>
          <w:lang w:eastAsia="pl-PL"/>
        </w:rPr>
        <w:t>zobowiązuje się do:</w:t>
      </w:r>
    </w:p>
    <w:p w14:paraId="08EA37FC" w14:textId="77777777" w:rsidR="00B270F7" w:rsidRPr="00B858D8" w:rsidRDefault="00DD713F" w:rsidP="00375183">
      <w:pPr>
        <w:numPr>
          <w:ilvl w:val="1"/>
          <w:numId w:val="17"/>
        </w:numPr>
        <w:tabs>
          <w:tab w:val="left" w:pos="709"/>
        </w:tabs>
        <w:suppressAutoHyphens w:val="0"/>
        <w:spacing w:line="276" w:lineRule="auto"/>
        <w:ind w:left="709"/>
        <w:rPr>
          <w:rFonts w:ascii="Calibri" w:hAnsi="Calibri" w:cs="Calibri"/>
          <w:noProof/>
          <w:lang w:eastAsia="pl-PL"/>
        </w:rPr>
      </w:pPr>
      <w:r w:rsidRPr="00B858D8">
        <w:rPr>
          <w:rFonts w:ascii="Calibri" w:hAnsi="Calibri" w:cs="Calibri"/>
          <w:noProof/>
          <w:lang w:eastAsia="pl-PL"/>
        </w:rPr>
        <w:t>u</w:t>
      </w:r>
      <w:r w:rsidR="00B270F7" w:rsidRPr="00B858D8">
        <w:rPr>
          <w:rFonts w:ascii="Calibri" w:hAnsi="Calibri" w:cs="Calibri"/>
          <w:noProof/>
          <w:lang w:eastAsia="pl-PL"/>
        </w:rPr>
        <w:t>dostę</w:t>
      </w:r>
      <w:r w:rsidR="0016187E" w:rsidRPr="00B858D8">
        <w:rPr>
          <w:rFonts w:ascii="Calibri" w:hAnsi="Calibri" w:cs="Calibri"/>
          <w:noProof/>
          <w:lang w:eastAsia="pl-PL"/>
        </w:rPr>
        <w:t>pnieni</w:t>
      </w:r>
      <w:r w:rsidR="00506750" w:rsidRPr="00B858D8">
        <w:rPr>
          <w:rFonts w:ascii="Calibri" w:hAnsi="Calibri" w:cs="Calibri"/>
          <w:noProof/>
          <w:lang w:eastAsia="pl-PL"/>
        </w:rPr>
        <w:t>a</w:t>
      </w:r>
      <w:r w:rsidR="0016187E" w:rsidRPr="00B858D8">
        <w:rPr>
          <w:rFonts w:ascii="Calibri" w:hAnsi="Calibri" w:cs="Calibri"/>
          <w:noProof/>
          <w:lang w:eastAsia="pl-PL"/>
        </w:rPr>
        <w:t xml:space="preserve"> i </w:t>
      </w:r>
      <w:r w:rsidR="004A50BF" w:rsidRPr="00B858D8">
        <w:rPr>
          <w:rFonts w:ascii="Calibri" w:hAnsi="Calibri" w:cs="Calibri"/>
          <w:noProof/>
          <w:lang w:eastAsia="pl-PL"/>
        </w:rPr>
        <w:t xml:space="preserve"> formalnego </w:t>
      </w:r>
      <w:r w:rsidR="0016187E" w:rsidRPr="00B858D8">
        <w:rPr>
          <w:rFonts w:ascii="Calibri" w:hAnsi="Calibri" w:cs="Calibri"/>
          <w:noProof/>
          <w:lang w:eastAsia="pl-PL"/>
        </w:rPr>
        <w:t>przekazani</w:t>
      </w:r>
      <w:r w:rsidR="00506750" w:rsidRPr="00B858D8">
        <w:rPr>
          <w:rFonts w:ascii="Calibri" w:hAnsi="Calibri" w:cs="Calibri"/>
          <w:noProof/>
          <w:lang w:eastAsia="pl-PL"/>
        </w:rPr>
        <w:t>a</w:t>
      </w:r>
      <w:r w:rsidR="00311DE2" w:rsidRPr="00B858D8">
        <w:rPr>
          <w:rFonts w:ascii="Calibri" w:hAnsi="Calibri" w:cs="Calibri"/>
          <w:noProof/>
          <w:lang w:eastAsia="pl-PL"/>
        </w:rPr>
        <w:t xml:space="preserve"> Placu Budowy</w:t>
      </w:r>
      <w:r w:rsidR="00B270F7" w:rsidRPr="00B858D8">
        <w:rPr>
          <w:rFonts w:ascii="Calibri" w:hAnsi="Calibri" w:cs="Calibri"/>
          <w:noProof/>
          <w:lang w:eastAsia="pl-PL"/>
        </w:rPr>
        <w:t xml:space="preserve"> Wykonawcy, przy czym</w:t>
      </w:r>
      <w:r w:rsidR="002A1A81" w:rsidRPr="00B858D8">
        <w:rPr>
          <w:rFonts w:ascii="Calibri" w:hAnsi="Calibri" w:cs="Calibri"/>
          <w:noProof/>
          <w:lang w:eastAsia="pl-PL"/>
        </w:rPr>
        <w:t xml:space="preserve"> </w:t>
      </w:r>
      <w:r w:rsidR="00B270F7" w:rsidRPr="00B858D8">
        <w:rPr>
          <w:rFonts w:ascii="Calibri" w:hAnsi="Calibri" w:cs="Calibri"/>
          <w:noProof/>
          <w:lang w:eastAsia="pl-PL"/>
        </w:rPr>
        <w:t>przekazanie Placu Budowy winno zostać potwierdzone podpisanym przez Strony i Kierownika budowy protokołem zdawczo-odbiorczym,</w:t>
      </w:r>
      <w:r w:rsidR="00722682" w:rsidRPr="00B858D8">
        <w:rPr>
          <w:rFonts w:ascii="Calibri" w:hAnsi="Calibri" w:cs="Calibri"/>
          <w:noProof/>
          <w:lang w:eastAsia="pl-PL"/>
        </w:rPr>
        <w:t xml:space="preserve"> w razie </w:t>
      </w:r>
      <w:r w:rsidR="00B270F7" w:rsidRPr="00B858D8">
        <w:rPr>
          <w:rFonts w:ascii="Calibri" w:hAnsi="Calibri" w:cs="Calibri"/>
          <w:noProof/>
          <w:lang w:eastAsia="pl-PL"/>
        </w:rPr>
        <w:t xml:space="preserve"> </w:t>
      </w:r>
      <w:r w:rsidR="00722682" w:rsidRPr="00B858D8">
        <w:rPr>
          <w:rFonts w:ascii="Calibri" w:hAnsi="Calibri" w:cs="Calibri"/>
          <w:bCs/>
          <w:noProof/>
          <w:lang w:eastAsia="pl-PL"/>
        </w:rPr>
        <w:t>bezskutecznego upływu dodatkowego terminu wyznaczonego na przekazanie Placu Budowy Wykonawcy, Zamawi</w:t>
      </w:r>
      <w:r w:rsidR="003F7C0E" w:rsidRPr="00B858D8">
        <w:rPr>
          <w:rFonts w:ascii="Calibri" w:hAnsi="Calibri" w:cs="Calibri"/>
          <w:bCs/>
          <w:noProof/>
          <w:lang w:eastAsia="pl-PL"/>
        </w:rPr>
        <w:t>a</w:t>
      </w:r>
      <w:r w:rsidR="00722682" w:rsidRPr="00B858D8">
        <w:rPr>
          <w:rFonts w:ascii="Calibri" w:hAnsi="Calibri" w:cs="Calibri"/>
          <w:bCs/>
          <w:noProof/>
          <w:lang w:eastAsia="pl-PL"/>
        </w:rPr>
        <w:t>jący  ma prawo odstąpić od niniejszej Umowy. Prawo do odstąpienia może być wykonane przez Zaamwiajacego w ciągu 30 dni liczonych od upływu dodatkowego terminu. W razie odstąpienia Zam</w:t>
      </w:r>
      <w:r w:rsidR="00DF42A4" w:rsidRPr="00B858D8">
        <w:rPr>
          <w:rFonts w:ascii="Calibri" w:hAnsi="Calibri" w:cs="Calibri"/>
          <w:bCs/>
          <w:noProof/>
          <w:lang w:eastAsia="pl-PL"/>
        </w:rPr>
        <w:t>a</w:t>
      </w:r>
      <w:r w:rsidR="00722682" w:rsidRPr="00B858D8">
        <w:rPr>
          <w:rFonts w:ascii="Calibri" w:hAnsi="Calibri" w:cs="Calibri"/>
          <w:bCs/>
          <w:noProof/>
          <w:lang w:eastAsia="pl-PL"/>
        </w:rPr>
        <w:t>wiajacego  przysługuje prawo  do naliczenia kary umownej oraz dochodzenia od  Wykonawcy odszkodowania uzupełnijącego na zasadach ogólnych.</w:t>
      </w:r>
    </w:p>
    <w:p w14:paraId="1C726CEE" w14:textId="77777777" w:rsidR="0016187E" w:rsidRPr="00B858D8" w:rsidRDefault="00506750" w:rsidP="00375183">
      <w:pPr>
        <w:numPr>
          <w:ilvl w:val="1"/>
          <w:numId w:val="17"/>
        </w:numPr>
        <w:tabs>
          <w:tab w:val="left" w:pos="709"/>
        </w:tabs>
        <w:suppressAutoHyphens w:val="0"/>
        <w:spacing w:line="276" w:lineRule="auto"/>
        <w:ind w:left="709"/>
        <w:rPr>
          <w:rFonts w:ascii="Calibri" w:hAnsi="Calibri" w:cs="Calibri"/>
          <w:noProof/>
          <w:lang w:eastAsia="pl-PL"/>
        </w:rPr>
      </w:pPr>
      <w:r w:rsidRPr="00B858D8">
        <w:rPr>
          <w:rFonts w:ascii="Calibri" w:hAnsi="Calibri" w:cs="Calibri"/>
          <w:noProof/>
          <w:lang w:eastAsia="pl-PL"/>
        </w:rPr>
        <w:t>zapewnie</w:t>
      </w:r>
      <w:r w:rsidR="0016187E" w:rsidRPr="00B858D8">
        <w:rPr>
          <w:rFonts w:ascii="Calibri" w:hAnsi="Calibri" w:cs="Calibri"/>
          <w:noProof/>
          <w:lang w:eastAsia="pl-PL"/>
        </w:rPr>
        <w:t>ni</w:t>
      </w:r>
      <w:r w:rsidRPr="00B858D8">
        <w:rPr>
          <w:rFonts w:ascii="Calibri" w:hAnsi="Calibri" w:cs="Calibri"/>
          <w:noProof/>
          <w:lang w:eastAsia="pl-PL"/>
        </w:rPr>
        <w:t>a</w:t>
      </w:r>
      <w:r w:rsidR="0016187E" w:rsidRPr="00B858D8">
        <w:rPr>
          <w:rFonts w:ascii="Calibri" w:hAnsi="Calibri" w:cs="Calibri"/>
          <w:noProof/>
          <w:lang w:eastAsia="pl-PL"/>
        </w:rPr>
        <w:t xml:space="preserve"> na swój koszt nadzoru inwestorskiego</w:t>
      </w:r>
      <w:r w:rsidR="00451B96" w:rsidRPr="00B858D8">
        <w:rPr>
          <w:rFonts w:ascii="Calibri" w:hAnsi="Calibri" w:cs="Calibri"/>
          <w:noProof/>
          <w:lang w:eastAsia="pl-PL"/>
        </w:rPr>
        <w:t>;</w:t>
      </w:r>
    </w:p>
    <w:p w14:paraId="6CC9AAA5" w14:textId="77777777" w:rsidR="0016187E" w:rsidRPr="00B858D8" w:rsidRDefault="0016187E" w:rsidP="00375183">
      <w:pPr>
        <w:numPr>
          <w:ilvl w:val="1"/>
          <w:numId w:val="17"/>
        </w:numPr>
        <w:tabs>
          <w:tab w:val="left" w:pos="709"/>
        </w:tabs>
        <w:suppressAutoHyphens w:val="0"/>
        <w:spacing w:line="276" w:lineRule="auto"/>
        <w:ind w:left="709"/>
        <w:rPr>
          <w:rFonts w:ascii="Calibri" w:hAnsi="Calibri" w:cs="Calibri"/>
          <w:noProof/>
          <w:lang w:eastAsia="pl-PL"/>
        </w:rPr>
      </w:pPr>
      <w:r w:rsidRPr="00B858D8">
        <w:rPr>
          <w:rFonts w:ascii="Calibri" w:hAnsi="Calibri" w:cs="Calibri"/>
          <w:noProof/>
          <w:lang w:eastAsia="pl-PL"/>
        </w:rPr>
        <w:t>przystąpieni</w:t>
      </w:r>
      <w:r w:rsidR="00506750" w:rsidRPr="00B858D8">
        <w:rPr>
          <w:rFonts w:ascii="Calibri" w:hAnsi="Calibri" w:cs="Calibri"/>
          <w:noProof/>
          <w:lang w:eastAsia="pl-PL"/>
        </w:rPr>
        <w:t>a</w:t>
      </w:r>
      <w:r w:rsidRPr="00B858D8">
        <w:rPr>
          <w:rFonts w:ascii="Calibri" w:hAnsi="Calibri" w:cs="Calibri"/>
          <w:noProof/>
          <w:lang w:eastAsia="pl-PL"/>
        </w:rPr>
        <w:t xml:space="preserve"> do odbioru końcowego w ciągu 7 dni od dnia złożenia pisemnego zawiadomienia o gotowości do odbioru;</w:t>
      </w:r>
    </w:p>
    <w:p w14:paraId="0FA46106" w14:textId="77777777" w:rsidR="0016187E" w:rsidRPr="00B858D8" w:rsidRDefault="0016187E" w:rsidP="00375183">
      <w:pPr>
        <w:numPr>
          <w:ilvl w:val="1"/>
          <w:numId w:val="17"/>
        </w:numPr>
        <w:tabs>
          <w:tab w:val="left" w:pos="709"/>
        </w:tabs>
        <w:suppressAutoHyphens w:val="0"/>
        <w:spacing w:line="276" w:lineRule="auto"/>
        <w:ind w:left="709"/>
        <w:rPr>
          <w:rFonts w:ascii="Calibri" w:hAnsi="Calibri" w:cs="Calibri"/>
          <w:noProof/>
          <w:lang w:eastAsia="pl-PL"/>
        </w:rPr>
      </w:pPr>
      <w:r w:rsidRPr="00B858D8">
        <w:rPr>
          <w:rFonts w:ascii="Calibri" w:hAnsi="Calibri" w:cs="Calibri"/>
          <w:noProof/>
          <w:lang w:eastAsia="pl-PL"/>
        </w:rPr>
        <w:t>przeprowadzeni</w:t>
      </w:r>
      <w:r w:rsidR="00506750" w:rsidRPr="00B858D8">
        <w:rPr>
          <w:rFonts w:ascii="Calibri" w:hAnsi="Calibri" w:cs="Calibri"/>
          <w:noProof/>
          <w:lang w:eastAsia="pl-PL"/>
        </w:rPr>
        <w:t>a</w:t>
      </w:r>
      <w:r w:rsidRPr="00B858D8">
        <w:rPr>
          <w:rFonts w:ascii="Calibri" w:hAnsi="Calibri" w:cs="Calibri"/>
          <w:noProof/>
          <w:lang w:eastAsia="pl-PL"/>
        </w:rPr>
        <w:t xml:space="preserve"> odbioru końcowego robót;</w:t>
      </w:r>
    </w:p>
    <w:p w14:paraId="302AD801" w14:textId="77777777" w:rsidR="0016187E" w:rsidRPr="00B858D8" w:rsidRDefault="0016187E" w:rsidP="00375183">
      <w:pPr>
        <w:numPr>
          <w:ilvl w:val="1"/>
          <w:numId w:val="17"/>
        </w:numPr>
        <w:tabs>
          <w:tab w:val="left" w:pos="709"/>
        </w:tabs>
        <w:suppressAutoHyphens w:val="0"/>
        <w:spacing w:line="276" w:lineRule="auto"/>
        <w:ind w:left="709"/>
        <w:rPr>
          <w:rFonts w:ascii="Calibri" w:hAnsi="Calibri" w:cs="Calibri"/>
          <w:noProof/>
          <w:lang w:eastAsia="pl-PL"/>
        </w:rPr>
      </w:pPr>
      <w:r w:rsidRPr="00B858D8">
        <w:rPr>
          <w:rFonts w:ascii="Calibri" w:hAnsi="Calibri" w:cs="Calibri"/>
          <w:noProof/>
          <w:lang w:eastAsia="pl-PL"/>
        </w:rPr>
        <w:t>dokonani</w:t>
      </w:r>
      <w:r w:rsidR="00506750" w:rsidRPr="00B858D8">
        <w:rPr>
          <w:rFonts w:ascii="Calibri" w:hAnsi="Calibri" w:cs="Calibri"/>
          <w:noProof/>
          <w:lang w:eastAsia="pl-PL"/>
        </w:rPr>
        <w:t>a</w:t>
      </w:r>
      <w:r w:rsidRPr="00B858D8">
        <w:rPr>
          <w:rFonts w:ascii="Calibri" w:hAnsi="Calibri" w:cs="Calibri"/>
          <w:noProof/>
          <w:lang w:eastAsia="pl-PL"/>
        </w:rPr>
        <w:t xml:space="preserve"> zapłaty Wykonawcy odpowiedniego wynagrodzenia za wykonane roboty, na z</w:t>
      </w:r>
      <w:r w:rsidR="00451B96" w:rsidRPr="00B858D8">
        <w:rPr>
          <w:rFonts w:ascii="Calibri" w:hAnsi="Calibri" w:cs="Calibri"/>
          <w:noProof/>
          <w:lang w:eastAsia="pl-PL"/>
        </w:rPr>
        <w:t>asadach określonych w § 14 i 15</w:t>
      </w:r>
      <w:r w:rsidRPr="00B858D8">
        <w:rPr>
          <w:rFonts w:ascii="Calibri" w:hAnsi="Calibri" w:cs="Calibri"/>
          <w:noProof/>
          <w:lang w:eastAsia="pl-PL"/>
        </w:rPr>
        <w:t>;</w:t>
      </w:r>
    </w:p>
    <w:p w14:paraId="76AD7A5F" w14:textId="77777777" w:rsidR="0016187E" w:rsidRPr="00B858D8" w:rsidRDefault="0016187E" w:rsidP="00375183">
      <w:pPr>
        <w:numPr>
          <w:ilvl w:val="1"/>
          <w:numId w:val="17"/>
        </w:numPr>
        <w:tabs>
          <w:tab w:val="left" w:pos="709"/>
        </w:tabs>
        <w:suppressAutoHyphens w:val="0"/>
        <w:spacing w:line="276" w:lineRule="auto"/>
        <w:ind w:left="709"/>
        <w:rPr>
          <w:rFonts w:ascii="Calibri" w:hAnsi="Calibri" w:cs="Calibri"/>
          <w:noProof/>
          <w:lang w:eastAsia="pl-PL"/>
        </w:rPr>
      </w:pPr>
      <w:r w:rsidRPr="00B858D8">
        <w:rPr>
          <w:rFonts w:ascii="Calibri" w:hAnsi="Calibri" w:cs="Calibri"/>
          <w:noProof/>
          <w:lang w:eastAsia="pl-PL"/>
        </w:rPr>
        <w:t>zgłaszani</w:t>
      </w:r>
      <w:r w:rsidR="00506750" w:rsidRPr="00B858D8">
        <w:rPr>
          <w:rFonts w:ascii="Calibri" w:hAnsi="Calibri" w:cs="Calibri"/>
          <w:noProof/>
          <w:lang w:eastAsia="pl-PL"/>
        </w:rPr>
        <w:t>a</w:t>
      </w:r>
      <w:r w:rsidRPr="00B858D8">
        <w:rPr>
          <w:rFonts w:ascii="Calibri" w:hAnsi="Calibri" w:cs="Calibri"/>
          <w:noProof/>
          <w:lang w:eastAsia="pl-PL"/>
        </w:rPr>
        <w:t xml:space="preserve"> wad i usterek w</w:t>
      </w:r>
      <w:r w:rsidR="00451B96" w:rsidRPr="00B858D8">
        <w:rPr>
          <w:rFonts w:ascii="Calibri" w:hAnsi="Calibri" w:cs="Calibri"/>
          <w:noProof/>
          <w:lang w:eastAsia="pl-PL"/>
        </w:rPr>
        <w:t xml:space="preserve"> </w:t>
      </w:r>
      <w:r w:rsidR="00477299" w:rsidRPr="00B858D8">
        <w:rPr>
          <w:rFonts w:ascii="Calibri" w:hAnsi="Calibri" w:cs="Calibri"/>
          <w:noProof/>
          <w:lang w:eastAsia="pl-PL"/>
        </w:rPr>
        <w:t>sposób przewidziany w niniejszej</w:t>
      </w:r>
      <w:r w:rsidR="00451B96" w:rsidRPr="00B858D8">
        <w:rPr>
          <w:rFonts w:ascii="Calibri" w:hAnsi="Calibri" w:cs="Calibri"/>
          <w:noProof/>
          <w:lang w:eastAsia="pl-PL"/>
        </w:rPr>
        <w:t xml:space="preserve"> umowie</w:t>
      </w:r>
      <w:r w:rsidRPr="00B858D8">
        <w:rPr>
          <w:rFonts w:ascii="Calibri" w:hAnsi="Calibri" w:cs="Calibri"/>
          <w:noProof/>
          <w:lang w:eastAsia="pl-PL"/>
        </w:rPr>
        <w:t>;</w:t>
      </w:r>
    </w:p>
    <w:p w14:paraId="783C90CF" w14:textId="77777777" w:rsidR="0016187E" w:rsidRPr="00B858D8" w:rsidRDefault="0016187E" w:rsidP="00375183">
      <w:pPr>
        <w:numPr>
          <w:ilvl w:val="1"/>
          <w:numId w:val="17"/>
        </w:numPr>
        <w:tabs>
          <w:tab w:val="left" w:pos="709"/>
        </w:tabs>
        <w:suppressAutoHyphens w:val="0"/>
        <w:spacing w:line="276" w:lineRule="auto"/>
        <w:ind w:left="709"/>
        <w:rPr>
          <w:rFonts w:ascii="Calibri" w:hAnsi="Calibri" w:cs="Calibri"/>
          <w:noProof/>
          <w:lang w:eastAsia="pl-PL"/>
        </w:rPr>
      </w:pPr>
      <w:r w:rsidRPr="00B858D8">
        <w:rPr>
          <w:rFonts w:ascii="Calibri" w:hAnsi="Calibri" w:cs="Calibri"/>
          <w:noProof/>
          <w:lang w:eastAsia="pl-PL"/>
        </w:rPr>
        <w:t>dokonywani</w:t>
      </w:r>
      <w:r w:rsidR="00506750" w:rsidRPr="00B858D8">
        <w:rPr>
          <w:rFonts w:ascii="Calibri" w:hAnsi="Calibri" w:cs="Calibri"/>
          <w:noProof/>
          <w:lang w:eastAsia="pl-PL"/>
        </w:rPr>
        <w:t>a</w:t>
      </w:r>
      <w:r w:rsidRPr="00B858D8">
        <w:rPr>
          <w:rFonts w:ascii="Calibri" w:hAnsi="Calibri" w:cs="Calibri"/>
          <w:noProof/>
          <w:lang w:eastAsia="pl-PL"/>
        </w:rPr>
        <w:t xml:space="preserve"> przeglądów corocznych i końcowych wraz z Wykonawcą</w:t>
      </w:r>
      <w:r w:rsidR="00451B96" w:rsidRPr="00B858D8">
        <w:rPr>
          <w:rFonts w:ascii="Calibri" w:hAnsi="Calibri" w:cs="Calibri"/>
          <w:noProof/>
          <w:lang w:eastAsia="pl-PL"/>
        </w:rPr>
        <w:t>;</w:t>
      </w:r>
    </w:p>
    <w:p w14:paraId="468C509B" w14:textId="77777777" w:rsidR="00B270F7" w:rsidRPr="00B858D8" w:rsidRDefault="00B270F7" w:rsidP="00375183">
      <w:pPr>
        <w:numPr>
          <w:ilvl w:val="1"/>
          <w:numId w:val="17"/>
        </w:numPr>
        <w:tabs>
          <w:tab w:val="left" w:pos="709"/>
        </w:tabs>
        <w:suppressAutoHyphens w:val="0"/>
        <w:spacing w:line="276" w:lineRule="auto"/>
        <w:ind w:left="709"/>
        <w:rPr>
          <w:rFonts w:ascii="Calibri" w:hAnsi="Calibri" w:cs="Calibri"/>
          <w:noProof/>
          <w:lang w:eastAsia="pl-PL"/>
        </w:rPr>
      </w:pPr>
      <w:r w:rsidRPr="00B858D8">
        <w:rPr>
          <w:rFonts w:ascii="Calibri" w:hAnsi="Calibri" w:cs="Calibri"/>
          <w:noProof/>
          <w:lang w:eastAsia="pl-PL"/>
        </w:rPr>
        <w:t>podejmowania lub spowodowania podjęcia wszelkich decyzji wewnętrznych, których podejmowanie należy</w:t>
      </w:r>
      <w:r w:rsidR="00311DE2" w:rsidRPr="00B858D8">
        <w:rPr>
          <w:rFonts w:ascii="Calibri" w:hAnsi="Calibri" w:cs="Calibri"/>
          <w:noProof/>
          <w:lang w:eastAsia="pl-PL"/>
        </w:rPr>
        <w:t xml:space="preserve"> do obszaru obowiązków Zamawiającego</w:t>
      </w:r>
      <w:r w:rsidRPr="00B858D8">
        <w:rPr>
          <w:rFonts w:ascii="Calibri" w:hAnsi="Calibri" w:cs="Calibri"/>
          <w:noProof/>
          <w:lang w:eastAsia="pl-PL"/>
        </w:rPr>
        <w:t xml:space="preserve">, w terminie 5 dni roboczych od dnia uzyskania </w:t>
      </w:r>
      <w:r w:rsidR="00311DE2" w:rsidRPr="00B858D8">
        <w:rPr>
          <w:rFonts w:ascii="Calibri" w:hAnsi="Calibri" w:cs="Calibri"/>
          <w:noProof/>
          <w:lang w:eastAsia="pl-PL"/>
        </w:rPr>
        <w:t xml:space="preserve">od </w:t>
      </w:r>
      <w:r w:rsidRPr="00B858D8">
        <w:rPr>
          <w:rFonts w:ascii="Calibri" w:hAnsi="Calibri" w:cs="Calibri"/>
          <w:noProof/>
          <w:lang w:eastAsia="pl-PL"/>
        </w:rPr>
        <w:t>Wykonawcy powiadomienia o potrzebie wykonania takich działań,</w:t>
      </w:r>
    </w:p>
    <w:p w14:paraId="0FFD2A72" w14:textId="77777777" w:rsidR="00B270F7" w:rsidRPr="00B858D8" w:rsidRDefault="00B270F7" w:rsidP="00375183">
      <w:pPr>
        <w:numPr>
          <w:ilvl w:val="1"/>
          <w:numId w:val="17"/>
        </w:numPr>
        <w:tabs>
          <w:tab w:val="left" w:pos="709"/>
        </w:tabs>
        <w:suppressAutoHyphens w:val="0"/>
        <w:spacing w:line="276" w:lineRule="auto"/>
        <w:ind w:left="709"/>
        <w:rPr>
          <w:rFonts w:ascii="Calibri" w:hAnsi="Calibri" w:cs="Calibri"/>
          <w:noProof/>
          <w:lang w:eastAsia="pl-PL"/>
        </w:rPr>
      </w:pPr>
      <w:r w:rsidRPr="00B858D8">
        <w:rPr>
          <w:rFonts w:ascii="Calibri" w:hAnsi="Calibri" w:cs="Calibri"/>
          <w:noProof/>
          <w:lang w:eastAsia="pl-PL"/>
        </w:rPr>
        <w:t>uczestniczenia we wszystkich działaniach odbio</w:t>
      </w:r>
      <w:r w:rsidR="00311DE2" w:rsidRPr="00B858D8">
        <w:rPr>
          <w:rFonts w:ascii="Calibri" w:hAnsi="Calibri" w:cs="Calibri"/>
          <w:noProof/>
          <w:lang w:eastAsia="pl-PL"/>
        </w:rPr>
        <w:t xml:space="preserve">rowych </w:t>
      </w:r>
      <w:r w:rsidR="006866C3" w:rsidRPr="00B858D8">
        <w:rPr>
          <w:rFonts w:ascii="Calibri" w:hAnsi="Calibri" w:cs="Calibri"/>
          <w:noProof/>
          <w:lang w:eastAsia="pl-PL"/>
        </w:rPr>
        <w:t>r</w:t>
      </w:r>
      <w:r w:rsidR="00311DE2" w:rsidRPr="00B858D8">
        <w:rPr>
          <w:rFonts w:ascii="Calibri" w:hAnsi="Calibri" w:cs="Calibri"/>
          <w:noProof/>
          <w:lang w:eastAsia="pl-PL"/>
        </w:rPr>
        <w:t xml:space="preserve">obót razem z </w:t>
      </w:r>
      <w:r w:rsidRPr="00B858D8">
        <w:rPr>
          <w:rFonts w:ascii="Calibri" w:hAnsi="Calibri" w:cs="Calibri"/>
          <w:noProof/>
          <w:lang w:eastAsia="pl-PL"/>
        </w:rPr>
        <w:t xml:space="preserve">Wykonawcą i Inspektorem Nadzoru. </w:t>
      </w:r>
    </w:p>
    <w:p w14:paraId="7E520C9C" w14:textId="77777777" w:rsidR="00B270F7" w:rsidRPr="00B858D8" w:rsidRDefault="00962F1B" w:rsidP="00375183">
      <w:pPr>
        <w:numPr>
          <w:ilvl w:val="0"/>
          <w:numId w:val="17"/>
        </w:numPr>
        <w:suppressAutoHyphens w:val="0"/>
        <w:spacing w:line="276" w:lineRule="auto"/>
        <w:ind w:left="426" w:hanging="142"/>
        <w:rPr>
          <w:rFonts w:ascii="Calibri" w:hAnsi="Calibri" w:cs="Calibri"/>
          <w:noProof/>
          <w:lang w:eastAsia="pl-PL"/>
        </w:rPr>
      </w:pPr>
      <w:r w:rsidRPr="00B858D8">
        <w:rPr>
          <w:rFonts w:ascii="Calibri" w:hAnsi="Calibri" w:cs="Calibri"/>
          <w:noProof/>
          <w:lang w:eastAsia="pl-PL"/>
        </w:rPr>
        <w:t>Osobami z ramienia Zamawi</w:t>
      </w:r>
      <w:r w:rsidR="000C5478" w:rsidRPr="00B858D8">
        <w:rPr>
          <w:rFonts w:ascii="Calibri" w:hAnsi="Calibri" w:cs="Calibri"/>
          <w:noProof/>
          <w:lang w:eastAsia="pl-PL"/>
        </w:rPr>
        <w:t>a</w:t>
      </w:r>
      <w:r w:rsidRPr="00B858D8">
        <w:rPr>
          <w:rFonts w:ascii="Calibri" w:hAnsi="Calibri" w:cs="Calibri"/>
          <w:noProof/>
          <w:lang w:eastAsia="pl-PL"/>
        </w:rPr>
        <w:t>jącego</w:t>
      </w:r>
      <w:r w:rsidR="00B270F7" w:rsidRPr="00B858D8">
        <w:rPr>
          <w:rFonts w:ascii="Calibri" w:hAnsi="Calibri" w:cs="Calibri"/>
          <w:noProof/>
          <w:lang w:eastAsia="pl-PL"/>
        </w:rPr>
        <w:t xml:space="preserve"> upowa</w:t>
      </w:r>
      <w:r w:rsidRPr="00B858D8">
        <w:rPr>
          <w:rFonts w:ascii="Calibri" w:hAnsi="Calibri" w:cs="Calibri"/>
          <w:noProof/>
          <w:lang w:eastAsia="pl-PL"/>
        </w:rPr>
        <w:t>żnionymi do kontaktów z</w:t>
      </w:r>
      <w:r w:rsidR="00B270F7" w:rsidRPr="00B858D8">
        <w:rPr>
          <w:rFonts w:ascii="Calibri" w:hAnsi="Calibri" w:cs="Calibri"/>
          <w:noProof/>
          <w:lang w:eastAsia="pl-PL"/>
        </w:rPr>
        <w:t xml:space="preserve"> Wykonawcą są:</w:t>
      </w:r>
    </w:p>
    <w:p w14:paraId="2CBABB87" w14:textId="77777777" w:rsidR="000A2E65" w:rsidRPr="00B858D8" w:rsidRDefault="001614FF" w:rsidP="00375183">
      <w:pPr>
        <w:numPr>
          <w:ilvl w:val="1"/>
          <w:numId w:val="17"/>
        </w:numPr>
        <w:tabs>
          <w:tab w:val="left" w:pos="709"/>
        </w:tabs>
        <w:suppressAutoHyphens w:val="0"/>
        <w:spacing w:line="276" w:lineRule="auto"/>
        <w:ind w:hanging="447"/>
        <w:rPr>
          <w:rFonts w:ascii="Calibri" w:hAnsi="Calibri" w:cs="Calibri"/>
          <w:noProof/>
          <w:lang w:eastAsia="pl-PL"/>
        </w:rPr>
      </w:pPr>
      <w:r w:rsidRPr="00B858D8">
        <w:rPr>
          <w:rFonts w:ascii="Calibri" w:hAnsi="Calibri" w:cs="Calibri"/>
          <w:noProof/>
          <w:lang w:eastAsia="pl-PL"/>
        </w:rPr>
        <w:t>..........................................</w:t>
      </w:r>
      <w:r w:rsidR="000A2E65" w:rsidRPr="00B858D8">
        <w:rPr>
          <w:rFonts w:ascii="Calibri" w:hAnsi="Calibri" w:cs="Calibri"/>
          <w:noProof/>
          <w:lang w:eastAsia="pl-PL"/>
        </w:rPr>
        <w:t xml:space="preserve"> </w:t>
      </w:r>
    </w:p>
    <w:p w14:paraId="12B8F174" w14:textId="77777777" w:rsidR="00722682" w:rsidRPr="00B858D8" w:rsidRDefault="00722682" w:rsidP="00375183">
      <w:pPr>
        <w:numPr>
          <w:ilvl w:val="0"/>
          <w:numId w:val="17"/>
        </w:numPr>
        <w:suppressAutoHyphens w:val="0"/>
        <w:spacing w:line="276" w:lineRule="auto"/>
        <w:rPr>
          <w:rFonts w:ascii="Calibri" w:hAnsi="Calibri" w:cs="Calibri"/>
          <w:b/>
          <w:noProof/>
          <w:lang w:eastAsia="pl-PL"/>
        </w:rPr>
      </w:pPr>
      <w:r w:rsidRPr="00B858D8">
        <w:rPr>
          <w:rFonts w:ascii="Calibri" w:hAnsi="Calibri" w:cs="Calibri"/>
          <w:bCs/>
          <w:noProof/>
          <w:lang w:eastAsia="pl-PL"/>
        </w:rPr>
        <w:t xml:space="preserve">Z dniem przekazania Placu </w:t>
      </w:r>
      <w:r w:rsidR="0055028B" w:rsidRPr="00B858D8">
        <w:rPr>
          <w:rFonts w:ascii="Calibri" w:hAnsi="Calibri" w:cs="Calibri"/>
          <w:bCs/>
          <w:noProof/>
          <w:lang w:eastAsia="pl-PL"/>
        </w:rPr>
        <w:t>Budowy przechodzą na </w:t>
      </w:r>
      <w:r w:rsidRPr="00B858D8">
        <w:rPr>
          <w:rFonts w:ascii="Calibri" w:hAnsi="Calibri" w:cs="Calibri"/>
          <w:bCs/>
          <w:noProof/>
          <w:lang w:eastAsia="pl-PL"/>
        </w:rPr>
        <w:t xml:space="preserve"> Wykonawcę wszelkie obowiązki i odpowiedzialność za prawidłowe utrzymanie stanu Placu Budowy i bezpieczeństwo znajdujących się tam osób, a ponadto za wszelkie szkody powstałe w związku z Robotami, w tym s</w:t>
      </w:r>
      <w:r w:rsidR="0055028B" w:rsidRPr="00B858D8">
        <w:rPr>
          <w:rFonts w:ascii="Calibri" w:hAnsi="Calibri" w:cs="Calibri"/>
          <w:bCs/>
          <w:noProof/>
          <w:lang w:eastAsia="pl-PL"/>
        </w:rPr>
        <w:t xml:space="preserve">zkody poniesione przez Zamawiającego </w:t>
      </w:r>
      <w:r w:rsidRPr="00B858D8">
        <w:rPr>
          <w:rFonts w:ascii="Calibri" w:hAnsi="Calibri" w:cs="Calibri"/>
          <w:bCs/>
          <w:noProof/>
          <w:lang w:eastAsia="pl-PL"/>
        </w:rPr>
        <w:t xml:space="preserve"> oraz osoby trzecie, w szczególności właścicieli i użytkowników nieruchomości sąsiednich, a także za wszelkie szkody powstałe poza Placem Budowy </w:t>
      </w:r>
      <w:r w:rsidR="0055028B" w:rsidRPr="00B858D8">
        <w:rPr>
          <w:rFonts w:ascii="Calibri" w:hAnsi="Calibri" w:cs="Calibri"/>
          <w:bCs/>
          <w:noProof/>
          <w:lang w:eastAsia="pl-PL"/>
        </w:rPr>
        <w:t>w wyniku działań lub zaniechań</w:t>
      </w:r>
      <w:r w:rsidRPr="00B858D8">
        <w:rPr>
          <w:rFonts w:ascii="Calibri" w:hAnsi="Calibri" w:cs="Calibri"/>
          <w:bCs/>
          <w:noProof/>
          <w:lang w:eastAsia="pl-PL"/>
        </w:rPr>
        <w:t xml:space="preserve"> Wykonawcy lub jego Podwykonawców. </w:t>
      </w:r>
    </w:p>
    <w:p w14:paraId="5C13A696" w14:textId="77777777" w:rsidR="00C803C8" w:rsidRPr="00B858D8" w:rsidRDefault="00C803C8" w:rsidP="00375183">
      <w:pPr>
        <w:numPr>
          <w:ilvl w:val="0"/>
          <w:numId w:val="17"/>
        </w:numPr>
        <w:suppressAutoHyphens w:val="0"/>
        <w:spacing w:line="276" w:lineRule="auto"/>
        <w:rPr>
          <w:rFonts w:ascii="Calibri" w:hAnsi="Calibri" w:cs="Calibri"/>
          <w:bCs/>
          <w:noProof/>
          <w:lang w:eastAsia="pl-PL"/>
        </w:rPr>
      </w:pPr>
      <w:r w:rsidRPr="00B858D8">
        <w:rPr>
          <w:rFonts w:ascii="Calibri" w:hAnsi="Calibri" w:cs="Calibri"/>
          <w:bCs/>
          <w:noProof/>
          <w:lang w:eastAsia="pl-PL"/>
        </w:rPr>
        <w:t xml:space="preserve">Zamawiający zastrzega sobie prawo do zatwierdzenia kolorystyki </w:t>
      </w:r>
      <w:r w:rsidR="008A7045" w:rsidRPr="00B858D8">
        <w:rPr>
          <w:rFonts w:ascii="Calibri" w:hAnsi="Calibri" w:cs="Calibri"/>
          <w:bCs/>
          <w:noProof/>
          <w:lang w:eastAsia="pl-PL"/>
        </w:rPr>
        <w:t>elewacji i stolarki.</w:t>
      </w:r>
    </w:p>
    <w:p w14:paraId="5EC3CD22" w14:textId="77777777" w:rsidR="00AB62B6" w:rsidRPr="00B858D8" w:rsidRDefault="00AB62B6" w:rsidP="00375183">
      <w:pPr>
        <w:suppressAutoHyphens w:val="0"/>
        <w:spacing w:line="276" w:lineRule="auto"/>
        <w:rPr>
          <w:rFonts w:ascii="Calibri" w:hAnsi="Calibri" w:cs="Calibri"/>
          <w:b/>
          <w:noProof/>
          <w:lang w:eastAsia="pl-PL"/>
        </w:rPr>
      </w:pPr>
    </w:p>
    <w:p w14:paraId="18A17396" w14:textId="77777777" w:rsidR="00B270F7" w:rsidRPr="00B858D8" w:rsidRDefault="00A875F9" w:rsidP="00375183">
      <w:pPr>
        <w:suppressAutoHyphens w:val="0"/>
        <w:spacing w:line="276" w:lineRule="auto"/>
        <w:rPr>
          <w:rFonts w:ascii="Calibri" w:hAnsi="Calibri" w:cs="Calibri"/>
          <w:b/>
          <w:noProof/>
          <w:lang w:eastAsia="pl-PL"/>
        </w:rPr>
      </w:pPr>
      <w:r w:rsidRPr="00B858D8">
        <w:rPr>
          <w:rFonts w:ascii="Calibri" w:hAnsi="Calibri" w:cs="Calibri"/>
          <w:b/>
          <w:noProof/>
          <w:lang w:eastAsia="pl-PL"/>
        </w:rPr>
        <w:t>§ 8</w:t>
      </w:r>
    </w:p>
    <w:p w14:paraId="04DBF9FE" w14:textId="77777777" w:rsidR="00305257" w:rsidRPr="00B858D8" w:rsidRDefault="00305257" w:rsidP="00375183">
      <w:pPr>
        <w:suppressAutoHyphens w:val="0"/>
        <w:spacing w:line="276" w:lineRule="auto"/>
        <w:ind w:left="426" w:hanging="426"/>
        <w:rPr>
          <w:rFonts w:ascii="Calibri" w:hAnsi="Calibri" w:cs="Calibri"/>
          <w:bCs/>
          <w:lang w:eastAsia="pl-PL"/>
        </w:rPr>
      </w:pPr>
      <w:r w:rsidRPr="00B858D8">
        <w:rPr>
          <w:rFonts w:ascii="Calibri" w:hAnsi="Calibri" w:cs="Calibri"/>
          <w:b/>
          <w:bCs/>
          <w:lang w:eastAsia="pl-PL"/>
        </w:rPr>
        <w:t>PODWYKONAWSTWO</w:t>
      </w:r>
    </w:p>
    <w:p w14:paraId="0612371B" w14:textId="77777777" w:rsidR="00305257" w:rsidRPr="00B858D8" w:rsidRDefault="00305257" w:rsidP="00375183">
      <w:pPr>
        <w:suppressAutoHyphens w:val="0"/>
        <w:spacing w:line="276" w:lineRule="auto"/>
        <w:ind w:left="426" w:hanging="426"/>
        <w:rPr>
          <w:rFonts w:ascii="Calibri" w:hAnsi="Calibri" w:cs="Calibri"/>
          <w:bCs/>
          <w:lang w:eastAsia="pl-PL"/>
        </w:rPr>
      </w:pPr>
      <w:r w:rsidRPr="00B858D8">
        <w:rPr>
          <w:rFonts w:ascii="Calibri" w:hAnsi="Calibri" w:cs="Calibri"/>
          <w:bCs/>
          <w:lang w:eastAsia="pl-PL"/>
        </w:rPr>
        <w:t>1.</w:t>
      </w:r>
      <w:r w:rsidRPr="00B858D8">
        <w:rPr>
          <w:rFonts w:ascii="Calibri" w:hAnsi="Calibri" w:cs="Calibri"/>
          <w:bCs/>
          <w:lang w:eastAsia="pl-PL"/>
        </w:rPr>
        <w:tab/>
        <w:t xml:space="preserve">Wykonawca  w trakcie realizacji </w:t>
      </w:r>
      <w:r w:rsidR="00DD713F" w:rsidRPr="00B858D8">
        <w:rPr>
          <w:rFonts w:ascii="Calibri" w:hAnsi="Calibri" w:cs="Calibri"/>
          <w:bCs/>
          <w:lang w:eastAsia="pl-PL"/>
        </w:rPr>
        <w:t xml:space="preserve"> zakresu robót określonego w § 1 </w:t>
      </w:r>
      <w:r w:rsidRPr="00B858D8">
        <w:rPr>
          <w:rFonts w:ascii="Calibri" w:hAnsi="Calibri" w:cs="Calibri"/>
          <w:bCs/>
          <w:lang w:eastAsia="pl-PL"/>
        </w:rPr>
        <w:t xml:space="preserve"> umowy,  może zlecić Podwykonawcy/om i dalszym Podwykonawcom wykonanie </w:t>
      </w:r>
      <w:r w:rsidR="00DE5BBD" w:rsidRPr="00B858D8">
        <w:rPr>
          <w:rFonts w:ascii="Calibri" w:hAnsi="Calibri" w:cs="Calibri"/>
          <w:bCs/>
          <w:lang w:eastAsia="pl-PL"/>
        </w:rPr>
        <w:t>przedmiotu umowy</w:t>
      </w:r>
      <w:r w:rsidRPr="00B858D8">
        <w:rPr>
          <w:rFonts w:ascii="Calibri" w:hAnsi="Calibri" w:cs="Calibri"/>
          <w:bCs/>
          <w:lang w:eastAsia="pl-PL"/>
        </w:rPr>
        <w:t xml:space="preserve"> na zasadach określonych w niniejszej umowie.</w:t>
      </w:r>
    </w:p>
    <w:p w14:paraId="03D8B245" w14:textId="77777777" w:rsidR="00305257" w:rsidRPr="00B858D8" w:rsidRDefault="00305257" w:rsidP="00375183">
      <w:pPr>
        <w:suppressAutoHyphens w:val="0"/>
        <w:spacing w:line="276" w:lineRule="auto"/>
        <w:ind w:left="426" w:hanging="426"/>
        <w:rPr>
          <w:rFonts w:ascii="Calibri" w:hAnsi="Calibri" w:cs="Calibri"/>
          <w:bCs/>
          <w:lang w:eastAsia="pl-PL"/>
        </w:rPr>
      </w:pPr>
      <w:r w:rsidRPr="00B858D8">
        <w:rPr>
          <w:rFonts w:ascii="Calibri" w:hAnsi="Calibri" w:cs="Calibri"/>
          <w:bCs/>
          <w:lang w:eastAsia="pl-PL"/>
        </w:rPr>
        <w:lastRenderedPageBreak/>
        <w:t>2.</w:t>
      </w:r>
      <w:r w:rsidRPr="00B858D8">
        <w:rPr>
          <w:rFonts w:ascii="Calibri" w:hAnsi="Calibri" w:cs="Calibri"/>
          <w:bCs/>
          <w:lang w:eastAsia="pl-PL"/>
        </w:rPr>
        <w:tab/>
        <w:t>W projekcie umowy o podwykonawstwo między Wykonawcą a Podwykonawcą lub dalszym Podwykonawcą:</w:t>
      </w:r>
    </w:p>
    <w:p w14:paraId="2B3BC208" w14:textId="77777777" w:rsidR="00305257" w:rsidRPr="00B858D8" w:rsidRDefault="00305257" w:rsidP="00375183">
      <w:pPr>
        <w:suppressAutoHyphens w:val="0"/>
        <w:spacing w:line="276" w:lineRule="auto"/>
        <w:ind w:left="709" w:hanging="283"/>
        <w:rPr>
          <w:rFonts w:ascii="Calibri" w:hAnsi="Calibri" w:cs="Calibri"/>
          <w:bCs/>
          <w:lang w:eastAsia="pl-PL"/>
        </w:rPr>
      </w:pPr>
      <w:r w:rsidRPr="00B858D8">
        <w:rPr>
          <w:rFonts w:ascii="Calibri" w:hAnsi="Calibri" w:cs="Calibri"/>
          <w:bCs/>
          <w:lang w:eastAsia="pl-PL"/>
        </w:rPr>
        <w:t>a)</w:t>
      </w:r>
      <w:r w:rsidRPr="00B858D8">
        <w:rPr>
          <w:rFonts w:ascii="Calibri" w:hAnsi="Calibri" w:cs="Calibri"/>
          <w:bCs/>
          <w:lang w:eastAsia="pl-PL"/>
        </w:rPr>
        <w:tab/>
        <w:t>Wykonawca powinien zapewnić, aby suma w</w:t>
      </w:r>
      <w:r w:rsidR="00DD713F" w:rsidRPr="00B858D8">
        <w:rPr>
          <w:rFonts w:ascii="Calibri" w:hAnsi="Calibri" w:cs="Calibri"/>
          <w:bCs/>
          <w:lang w:eastAsia="pl-PL"/>
        </w:rPr>
        <w:t xml:space="preserve">ynagrodzeń określona w umowach </w:t>
      </w:r>
      <w:r w:rsidR="00903005" w:rsidRPr="00B858D8">
        <w:rPr>
          <w:rFonts w:ascii="Calibri" w:hAnsi="Calibri" w:cs="Calibri"/>
          <w:bCs/>
          <w:lang w:eastAsia="pl-PL"/>
        </w:rPr>
        <w:t>z </w:t>
      </w:r>
      <w:r w:rsidRPr="00B858D8">
        <w:rPr>
          <w:rFonts w:ascii="Calibri" w:hAnsi="Calibri" w:cs="Calibri"/>
          <w:bCs/>
          <w:lang w:eastAsia="pl-PL"/>
        </w:rPr>
        <w:t>Podwykonawcami nie przekraczała  wyn</w:t>
      </w:r>
      <w:r w:rsidR="00DD713F" w:rsidRPr="00B858D8">
        <w:rPr>
          <w:rFonts w:ascii="Calibri" w:hAnsi="Calibri" w:cs="Calibri"/>
          <w:bCs/>
          <w:lang w:eastAsia="pl-PL"/>
        </w:rPr>
        <w:t xml:space="preserve">agrodzenia należnego Wykonawcy </w:t>
      </w:r>
      <w:r w:rsidRPr="00B858D8">
        <w:rPr>
          <w:rFonts w:ascii="Calibri" w:hAnsi="Calibri" w:cs="Calibri"/>
          <w:bCs/>
          <w:lang w:eastAsia="pl-PL"/>
        </w:rPr>
        <w:t>od Zamawiającego z tytułu niniejszej umowy</w:t>
      </w:r>
      <w:r w:rsidR="00DD713F" w:rsidRPr="00B858D8">
        <w:rPr>
          <w:rFonts w:ascii="Calibri" w:hAnsi="Calibri" w:cs="Calibri"/>
          <w:bCs/>
          <w:lang w:eastAsia="pl-PL"/>
        </w:rPr>
        <w:t xml:space="preserve"> w zakresie realizacji  </w:t>
      </w:r>
      <w:r w:rsidR="00250FEF" w:rsidRPr="00B858D8">
        <w:rPr>
          <w:rFonts w:ascii="Calibri" w:hAnsi="Calibri" w:cs="Calibri"/>
          <w:bCs/>
          <w:lang w:eastAsia="pl-PL"/>
        </w:rPr>
        <w:t xml:space="preserve">prac </w:t>
      </w:r>
      <w:r w:rsidR="00DD713F" w:rsidRPr="00B858D8">
        <w:rPr>
          <w:rFonts w:ascii="Calibri" w:hAnsi="Calibri" w:cs="Calibri"/>
          <w:bCs/>
          <w:lang w:eastAsia="pl-PL"/>
        </w:rPr>
        <w:t>w danej części</w:t>
      </w:r>
      <w:r w:rsidRPr="00B858D8">
        <w:rPr>
          <w:rFonts w:ascii="Calibri" w:hAnsi="Calibri" w:cs="Calibri"/>
          <w:bCs/>
          <w:lang w:eastAsia="pl-PL"/>
        </w:rPr>
        <w:t xml:space="preserve">, </w:t>
      </w:r>
    </w:p>
    <w:p w14:paraId="2E8F72E4" w14:textId="77777777" w:rsidR="00305257" w:rsidRPr="00B858D8" w:rsidRDefault="00305257" w:rsidP="00375183">
      <w:pPr>
        <w:suppressAutoHyphens w:val="0"/>
        <w:spacing w:line="276" w:lineRule="auto"/>
        <w:ind w:left="709" w:hanging="283"/>
        <w:rPr>
          <w:rFonts w:ascii="Calibri" w:hAnsi="Calibri" w:cs="Calibri"/>
          <w:bCs/>
          <w:lang w:eastAsia="pl-PL"/>
        </w:rPr>
      </w:pPr>
      <w:r w:rsidRPr="00B858D8">
        <w:rPr>
          <w:rFonts w:ascii="Calibri" w:hAnsi="Calibri" w:cs="Calibri"/>
          <w:bCs/>
          <w:lang w:eastAsia="pl-PL"/>
        </w:rPr>
        <w:t>b)</w:t>
      </w:r>
      <w:r w:rsidRPr="00B858D8">
        <w:rPr>
          <w:rFonts w:ascii="Calibri" w:hAnsi="Calibri" w:cs="Calibri"/>
          <w:bCs/>
          <w:lang w:eastAsia="pl-PL"/>
        </w:rPr>
        <w:tab/>
        <w:t>termin zapłaty wynagrodzenia Podwykonawcy lub dalszemu Podwykonawcy nie może być dłuższy niż 30 dni od dnia doręczenia Wykonawcy, Podwykonawcy lub dalszemu Podwykonawcy faktury lub rachunku, potwierdzających wykonanie zleconych Podwykonawcy lub dalszemu Podwykonawcy dostawy, usługi lub roboty budowlanej,</w:t>
      </w:r>
    </w:p>
    <w:p w14:paraId="50376154" w14:textId="77777777" w:rsidR="00305257" w:rsidRPr="00B858D8" w:rsidRDefault="00305257" w:rsidP="00C60A1F">
      <w:pPr>
        <w:suppressAutoHyphens w:val="0"/>
        <w:spacing w:line="276" w:lineRule="auto"/>
        <w:ind w:left="709" w:hanging="283"/>
        <w:rPr>
          <w:rFonts w:ascii="Calibri" w:hAnsi="Calibri" w:cs="Calibri"/>
          <w:bCs/>
          <w:lang w:eastAsia="pl-PL"/>
        </w:rPr>
      </w:pPr>
      <w:r w:rsidRPr="00B858D8">
        <w:rPr>
          <w:rFonts w:ascii="Calibri" w:hAnsi="Calibri" w:cs="Calibri"/>
          <w:bCs/>
          <w:lang w:eastAsia="pl-PL"/>
        </w:rPr>
        <w:t>c)</w:t>
      </w:r>
      <w:r w:rsidRPr="00B858D8">
        <w:rPr>
          <w:rFonts w:ascii="Calibri" w:hAnsi="Calibri" w:cs="Calibri"/>
          <w:bCs/>
          <w:lang w:eastAsia="pl-PL"/>
        </w:rPr>
        <w:tab/>
        <w:t>muszą zostać zawarte postanowienie dotyczące:</w:t>
      </w:r>
    </w:p>
    <w:p w14:paraId="779DBECF" w14:textId="77777777" w:rsidR="00305257" w:rsidRPr="00B858D8" w:rsidRDefault="00305257" w:rsidP="00375183">
      <w:pPr>
        <w:suppressAutoHyphens w:val="0"/>
        <w:spacing w:line="276" w:lineRule="auto"/>
        <w:ind w:left="709"/>
        <w:rPr>
          <w:rFonts w:ascii="Calibri" w:hAnsi="Calibri" w:cs="Calibri"/>
          <w:bCs/>
          <w:lang w:eastAsia="pl-PL"/>
        </w:rPr>
      </w:pPr>
      <w:r w:rsidRPr="00B858D8">
        <w:rPr>
          <w:rFonts w:ascii="Calibri" w:hAnsi="Calibri" w:cs="Calibri"/>
          <w:bCs/>
          <w:lang w:eastAsia="pl-PL"/>
        </w:rPr>
        <w:t>•</w:t>
      </w:r>
      <w:r w:rsidRPr="00B858D8">
        <w:rPr>
          <w:rFonts w:ascii="Calibri" w:hAnsi="Calibri" w:cs="Calibri"/>
          <w:bCs/>
          <w:lang w:eastAsia="pl-PL"/>
        </w:rPr>
        <w:tab/>
        <w:t xml:space="preserve">  terminów realizacji robót,</w:t>
      </w:r>
    </w:p>
    <w:p w14:paraId="79AE0F98" w14:textId="77777777" w:rsidR="00305257" w:rsidRPr="00B858D8" w:rsidRDefault="00305257" w:rsidP="00375183">
      <w:pPr>
        <w:suppressAutoHyphens w:val="0"/>
        <w:spacing w:line="276" w:lineRule="auto"/>
        <w:ind w:left="709"/>
        <w:rPr>
          <w:rFonts w:ascii="Calibri" w:hAnsi="Calibri" w:cs="Calibri"/>
          <w:bCs/>
          <w:lang w:eastAsia="pl-PL"/>
        </w:rPr>
      </w:pPr>
      <w:r w:rsidRPr="00B858D8">
        <w:rPr>
          <w:rFonts w:ascii="Calibri" w:hAnsi="Calibri" w:cs="Calibri"/>
          <w:bCs/>
          <w:lang w:eastAsia="pl-PL"/>
        </w:rPr>
        <w:t>•</w:t>
      </w:r>
      <w:r w:rsidRPr="00B858D8">
        <w:rPr>
          <w:rFonts w:ascii="Calibri" w:hAnsi="Calibri" w:cs="Calibri"/>
          <w:bCs/>
          <w:lang w:eastAsia="pl-PL"/>
        </w:rPr>
        <w:tab/>
        <w:t xml:space="preserve">  zakresu robót budowlanych, usług lub dostaw które mają być wykonane przez Podwykonawcę lub dalszego Podwykonawcę,</w:t>
      </w:r>
    </w:p>
    <w:p w14:paraId="259938ED" w14:textId="77777777" w:rsidR="00305257" w:rsidRPr="00B858D8" w:rsidRDefault="00305257" w:rsidP="00375183">
      <w:pPr>
        <w:suppressAutoHyphens w:val="0"/>
        <w:spacing w:line="276" w:lineRule="auto"/>
        <w:ind w:left="709"/>
        <w:rPr>
          <w:rFonts w:ascii="Calibri" w:hAnsi="Calibri" w:cs="Calibri"/>
          <w:bCs/>
          <w:lang w:eastAsia="pl-PL"/>
        </w:rPr>
      </w:pPr>
      <w:r w:rsidRPr="00B858D8">
        <w:rPr>
          <w:rFonts w:ascii="Calibri" w:hAnsi="Calibri" w:cs="Calibri"/>
          <w:bCs/>
          <w:lang w:eastAsia="pl-PL"/>
        </w:rPr>
        <w:t>•</w:t>
      </w:r>
      <w:r w:rsidRPr="00B858D8">
        <w:rPr>
          <w:rFonts w:ascii="Calibri" w:hAnsi="Calibri" w:cs="Calibri"/>
          <w:bCs/>
          <w:lang w:eastAsia="pl-PL"/>
        </w:rPr>
        <w:tab/>
        <w:t>sposobu dokonywania odbiorów przez Wykonawcę,</w:t>
      </w:r>
    </w:p>
    <w:p w14:paraId="02299592" w14:textId="77777777" w:rsidR="00F41C6A" w:rsidRPr="00B858D8" w:rsidRDefault="006E5F58" w:rsidP="00375183">
      <w:pPr>
        <w:suppressAutoHyphens w:val="0"/>
        <w:spacing w:line="276" w:lineRule="auto"/>
        <w:ind w:left="709"/>
        <w:rPr>
          <w:rFonts w:ascii="Calibri" w:hAnsi="Calibri" w:cs="Calibri"/>
          <w:bCs/>
          <w:lang w:eastAsia="pl-PL"/>
        </w:rPr>
      </w:pPr>
      <w:r w:rsidRPr="00B858D8">
        <w:rPr>
          <w:rFonts w:ascii="Calibri" w:hAnsi="Calibri" w:cs="Calibri"/>
          <w:bCs/>
          <w:lang w:eastAsia="pl-PL"/>
        </w:rPr>
        <w:t>•</w:t>
      </w:r>
      <w:r w:rsidRPr="00B858D8">
        <w:rPr>
          <w:rFonts w:ascii="Calibri" w:hAnsi="Calibri" w:cs="Calibri"/>
          <w:bCs/>
          <w:lang w:eastAsia="pl-PL"/>
        </w:rPr>
        <w:tab/>
      </w:r>
      <w:r w:rsidR="00F41C6A" w:rsidRPr="00B858D8">
        <w:rPr>
          <w:rFonts w:ascii="Calibri" w:hAnsi="Calibri" w:cs="Calibri"/>
          <w:bCs/>
          <w:lang w:eastAsia="pl-PL"/>
        </w:rPr>
        <w:t>zapisów dotyczących gwarancji i rękojmi,</w:t>
      </w:r>
    </w:p>
    <w:p w14:paraId="105BC1BB" w14:textId="77777777" w:rsidR="00305257" w:rsidRPr="00B858D8" w:rsidRDefault="006E5F58" w:rsidP="00375183">
      <w:pPr>
        <w:numPr>
          <w:ilvl w:val="0"/>
          <w:numId w:val="39"/>
        </w:numPr>
        <w:suppressAutoHyphens w:val="0"/>
        <w:spacing w:line="276" w:lineRule="auto"/>
        <w:ind w:left="709" w:firstLine="0"/>
        <w:rPr>
          <w:rFonts w:ascii="Calibri" w:hAnsi="Calibri" w:cs="Calibri"/>
          <w:bCs/>
          <w:lang w:eastAsia="pl-PL"/>
        </w:rPr>
      </w:pPr>
      <w:r w:rsidRPr="00B858D8">
        <w:rPr>
          <w:rFonts w:ascii="Calibri" w:hAnsi="Calibri" w:cs="Calibri"/>
          <w:bCs/>
          <w:lang w:eastAsia="pl-PL"/>
        </w:rPr>
        <w:t>kar umownych</w:t>
      </w:r>
      <w:r w:rsidR="00F41C6A" w:rsidRPr="00B858D8">
        <w:rPr>
          <w:rFonts w:ascii="Calibri" w:hAnsi="Calibri" w:cs="Calibri"/>
          <w:bCs/>
          <w:lang w:eastAsia="pl-PL"/>
        </w:rPr>
        <w:t>,</w:t>
      </w:r>
    </w:p>
    <w:p w14:paraId="2B23E58C" w14:textId="77777777" w:rsidR="00C0303B" w:rsidRPr="00B858D8" w:rsidRDefault="00C0303B" w:rsidP="00375183">
      <w:pPr>
        <w:numPr>
          <w:ilvl w:val="0"/>
          <w:numId w:val="39"/>
        </w:numPr>
        <w:suppressAutoHyphens w:val="0"/>
        <w:spacing w:line="276" w:lineRule="auto"/>
        <w:ind w:left="709" w:firstLine="0"/>
        <w:rPr>
          <w:rFonts w:ascii="Calibri" w:hAnsi="Calibri" w:cs="Calibri"/>
          <w:bCs/>
          <w:lang w:eastAsia="pl-PL"/>
        </w:rPr>
      </w:pPr>
      <w:r w:rsidRPr="00B858D8">
        <w:rPr>
          <w:rFonts w:ascii="Calibri" w:hAnsi="Calibri" w:cs="Calibri"/>
          <w:bCs/>
          <w:lang w:eastAsia="pl-PL"/>
        </w:rPr>
        <w:t>zobowiązania Podwykonawcy lub dalszego Podwykonawcy do przedkładania Zamawiającemu projektów umów (wraz ze zmianami tych umów) o dalsze wykonawstwo oraz poświadczonych za zgodność z oryginałem kopii umów na zasadach określonych poniżej.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B2A08B3" w14:textId="77777777" w:rsidR="00C60A1F" w:rsidRDefault="00334EF2" w:rsidP="00C60A1F">
      <w:pPr>
        <w:suppressAutoHyphens w:val="0"/>
        <w:spacing w:line="276" w:lineRule="auto"/>
        <w:ind w:left="426"/>
        <w:rPr>
          <w:rFonts w:ascii="Calibri" w:hAnsi="Calibri" w:cs="Calibri"/>
          <w:bCs/>
          <w:lang w:eastAsia="pl-PL"/>
        </w:rPr>
      </w:pPr>
      <w:r>
        <w:rPr>
          <w:rFonts w:ascii="Calibri" w:hAnsi="Calibri" w:cs="Calibri"/>
          <w:bCs/>
          <w:lang w:eastAsia="pl-PL"/>
        </w:rPr>
        <w:t xml:space="preserve">      </w:t>
      </w:r>
      <w:r w:rsidR="00305257" w:rsidRPr="00B858D8">
        <w:rPr>
          <w:rFonts w:ascii="Calibri" w:hAnsi="Calibri" w:cs="Calibri"/>
          <w:bCs/>
          <w:lang w:eastAsia="pl-PL"/>
        </w:rPr>
        <w:t>•</w:t>
      </w:r>
      <w:r w:rsidR="00305257" w:rsidRPr="00B858D8">
        <w:rPr>
          <w:rFonts w:ascii="Calibri" w:hAnsi="Calibri" w:cs="Calibri"/>
          <w:bCs/>
          <w:lang w:eastAsia="pl-PL"/>
        </w:rPr>
        <w:tab/>
      </w:r>
      <w:r w:rsidR="00C0303B" w:rsidRPr="00B858D8">
        <w:rPr>
          <w:rFonts w:ascii="Calibri" w:hAnsi="Calibri" w:cs="Calibri"/>
          <w:bCs/>
          <w:lang w:eastAsia="pl-PL"/>
        </w:rPr>
        <w:t>klauzuli RODO zgodne z treścią załącznika nr</w:t>
      </w:r>
      <w:r w:rsidR="00DF7174" w:rsidRPr="00B858D8">
        <w:rPr>
          <w:rFonts w:ascii="Calibri" w:hAnsi="Calibri" w:cs="Calibri"/>
          <w:bCs/>
          <w:lang w:eastAsia="pl-PL"/>
        </w:rPr>
        <w:t xml:space="preserve"> 1</w:t>
      </w:r>
      <w:r w:rsidR="00C0303B" w:rsidRPr="00B858D8">
        <w:rPr>
          <w:rFonts w:ascii="Calibri" w:hAnsi="Calibri" w:cs="Calibri"/>
          <w:bCs/>
          <w:lang w:eastAsia="pl-PL"/>
        </w:rPr>
        <w:t xml:space="preserve"> do niniejszej umowy.</w:t>
      </w:r>
      <w:r w:rsidR="00C60A1F" w:rsidRPr="00C60A1F">
        <w:rPr>
          <w:rFonts w:ascii="Calibri" w:hAnsi="Calibri" w:cs="Calibri"/>
          <w:bCs/>
          <w:lang w:eastAsia="pl-PL"/>
        </w:rPr>
        <w:t xml:space="preserve"> </w:t>
      </w:r>
      <w:r w:rsidR="00C60A1F">
        <w:rPr>
          <w:rFonts w:ascii="Calibri" w:hAnsi="Calibri" w:cs="Calibri"/>
          <w:bCs/>
          <w:lang w:eastAsia="pl-PL"/>
        </w:rPr>
        <w:t>Zamawiający</w:t>
      </w:r>
    </w:p>
    <w:p w14:paraId="369C7087" w14:textId="77777777" w:rsidR="00C0303B" w:rsidRPr="00B858D8" w:rsidRDefault="00C60A1F" w:rsidP="00C60A1F">
      <w:pPr>
        <w:suppressAutoHyphens w:val="0"/>
        <w:spacing w:line="276" w:lineRule="auto"/>
        <w:ind w:left="426"/>
        <w:rPr>
          <w:rFonts w:ascii="Calibri" w:hAnsi="Calibri" w:cs="Calibri"/>
          <w:bCs/>
          <w:lang w:eastAsia="pl-PL"/>
        </w:rPr>
      </w:pPr>
      <w:r>
        <w:rPr>
          <w:rFonts w:ascii="Calibri" w:hAnsi="Calibri" w:cs="Calibri"/>
          <w:bCs/>
          <w:lang w:eastAsia="pl-PL"/>
        </w:rPr>
        <w:t xml:space="preserve"> d) </w:t>
      </w:r>
      <w:r w:rsidR="00334EF2">
        <w:rPr>
          <w:rFonts w:ascii="Calibri" w:hAnsi="Calibri" w:cs="Calibri"/>
          <w:bCs/>
          <w:lang w:eastAsia="pl-PL"/>
        </w:rPr>
        <w:t xml:space="preserve">Zamawiający </w:t>
      </w:r>
      <w:r>
        <w:rPr>
          <w:rFonts w:ascii="Calibri" w:hAnsi="Calibri" w:cs="Calibri"/>
          <w:bCs/>
          <w:lang w:eastAsia="pl-PL"/>
        </w:rPr>
        <w:t>nie wyraża</w:t>
      </w:r>
      <w:r w:rsidR="00334EF2">
        <w:rPr>
          <w:rFonts w:ascii="Calibri" w:hAnsi="Calibri" w:cs="Calibri"/>
          <w:bCs/>
          <w:lang w:eastAsia="pl-PL"/>
        </w:rPr>
        <w:t xml:space="preserve"> </w:t>
      </w:r>
      <w:r>
        <w:rPr>
          <w:rFonts w:ascii="Calibri" w:hAnsi="Calibri" w:cs="Calibri"/>
          <w:bCs/>
          <w:lang w:eastAsia="pl-PL"/>
        </w:rPr>
        <w:t>zgody na wnoszenie przez podwykonawcę zabezpiecz</w:t>
      </w:r>
      <w:r w:rsidR="00334EF2">
        <w:rPr>
          <w:rFonts w:ascii="Calibri" w:hAnsi="Calibri" w:cs="Calibri"/>
          <w:bCs/>
          <w:lang w:eastAsia="pl-PL"/>
        </w:rPr>
        <w:t>e</w:t>
      </w:r>
      <w:r>
        <w:rPr>
          <w:rFonts w:ascii="Calibri" w:hAnsi="Calibri" w:cs="Calibri"/>
          <w:bCs/>
          <w:lang w:eastAsia="pl-PL"/>
        </w:rPr>
        <w:t>ni</w:t>
      </w:r>
      <w:r w:rsidR="00334EF2">
        <w:rPr>
          <w:rFonts w:ascii="Calibri" w:hAnsi="Calibri" w:cs="Calibri"/>
          <w:bCs/>
          <w:lang w:eastAsia="pl-PL"/>
        </w:rPr>
        <w:t>a</w:t>
      </w:r>
      <w:r>
        <w:rPr>
          <w:rFonts w:ascii="Calibri" w:hAnsi="Calibri" w:cs="Calibri"/>
          <w:bCs/>
          <w:lang w:eastAsia="pl-PL"/>
        </w:rPr>
        <w:t xml:space="preserve"> należytego wykonania umowy w formie gotówki lub poprzez potrącenie z bieżących faktur podwykonawcy</w:t>
      </w:r>
      <w:r w:rsidR="00334EF2">
        <w:rPr>
          <w:rFonts w:ascii="Calibri" w:hAnsi="Calibri" w:cs="Calibri"/>
          <w:bCs/>
          <w:lang w:eastAsia="pl-PL"/>
        </w:rPr>
        <w:t>.</w:t>
      </w:r>
    </w:p>
    <w:p w14:paraId="2A95B90C" w14:textId="77777777" w:rsidR="00305257" w:rsidRPr="00B858D8" w:rsidRDefault="00305257" w:rsidP="00375183">
      <w:pPr>
        <w:suppressAutoHyphens w:val="0"/>
        <w:spacing w:line="276" w:lineRule="auto"/>
        <w:ind w:left="426" w:hanging="426"/>
        <w:rPr>
          <w:rFonts w:ascii="Calibri" w:hAnsi="Calibri" w:cs="Calibri"/>
          <w:bCs/>
          <w:lang w:eastAsia="pl-PL"/>
        </w:rPr>
      </w:pPr>
      <w:r w:rsidRPr="00B858D8">
        <w:rPr>
          <w:rFonts w:ascii="Calibri" w:hAnsi="Calibri" w:cs="Calibri"/>
          <w:bCs/>
          <w:lang w:eastAsia="pl-PL"/>
        </w:rPr>
        <w:t>3.</w:t>
      </w:r>
      <w:r w:rsidRPr="00B858D8">
        <w:rPr>
          <w:rFonts w:ascii="Calibri" w:hAnsi="Calibri" w:cs="Calibri"/>
          <w:bCs/>
          <w:lang w:eastAsia="pl-PL"/>
        </w:rPr>
        <w:tab/>
        <w:t>W przypadku umów o podwykonawstwo, których przedmiotem są roboty budowlane stosuje się następującą procedurę:</w:t>
      </w:r>
    </w:p>
    <w:p w14:paraId="4CE8B835" w14:textId="77777777" w:rsidR="00305257" w:rsidRPr="00B858D8" w:rsidRDefault="00305257" w:rsidP="00375183">
      <w:pPr>
        <w:suppressAutoHyphens w:val="0"/>
        <w:spacing w:line="276" w:lineRule="auto"/>
        <w:ind w:left="426"/>
        <w:rPr>
          <w:rFonts w:ascii="Calibri" w:hAnsi="Calibri" w:cs="Calibri"/>
          <w:bCs/>
          <w:lang w:eastAsia="pl-PL"/>
        </w:rPr>
      </w:pPr>
      <w:r w:rsidRPr="00B858D8">
        <w:rPr>
          <w:rFonts w:ascii="Calibri" w:hAnsi="Calibri" w:cs="Calibri"/>
          <w:bCs/>
          <w:lang w:eastAsia="pl-PL"/>
        </w:rPr>
        <w:t>1)</w:t>
      </w:r>
      <w:r w:rsidRPr="00B858D8">
        <w:rPr>
          <w:rFonts w:ascii="Calibri" w:hAnsi="Calibri" w:cs="Calibri"/>
          <w:bCs/>
          <w:lang w:eastAsia="pl-PL"/>
        </w:rPr>
        <w:tab/>
        <w:t>Wykonawca, Podwykonawca lub dalszy Podwykonawca przedstawi Zamawiającemu:</w:t>
      </w:r>
    </w:p>
    <w:p w14:paraId="16EFA199" w14:textId="77777777" w:rsidR="00305257" w:rsidRPr="00B858D8" w:rsidRDefault="00305257" w:rsidP="00375183">
      <w:pPr>
        <w:tabs>
          <w:tab w:val="left" w:pos="993"/>
        </w:tabs>
        <w:suppressAutoHyphens w:val="0"/>
        <w:spacing w:line="276" w:lineRule="auto"/>
        <w:ind w:left="709"/>
        <w:rPr>
          <w:rFonts w:ascii="Calibri" w:hAnsi="Calibri" w:cs="Calibri"/>
          <w:bCs/>
          <w:lang w:eastAsia="pl-PL"/>
        </w:rPr>
      </w:pPr>
      <w:r w:rsidRPr="00B858D8">
        <w:rPr>
          <w:rFonts w:ascii="Calibri" w:hAnsi="Calibri" w:cs="Calibri"/>
          <w:bCs/>
          <w:lang w:eastAsia="pl-PL"/>
        </w:rPr>
        <w:t>a)</w:t>
      </w:r>
      <w:r w:rsidRPr="00B858D8">
        <w:rPr>
          <w:rFonts w:ascii="Calibri" w:hAnsi="Calibri" w:cs="Calibri"/>
          <w:bCs/>
          <w:lang w:eastAsia="pl-PL"/>
        </w:rPr>
        <w:tab/>
        <w:t>projekt umowy o podwykonawstwo ze wskazaniem kwoty wynagrodzenia należnego Podwykonawcy lub dalszemu Podwykonawcy,</w:t>
      </w:r>
    </w:p>
    <w:p w14:paraId="021723FB" w14:textId="77777777" w:rsidR="00305257" w:rsidRPr="00B858D8" w:rsidRDefault="00305257" w:rsidP="00375183">
      <w:pPr>
        <w:tabs>
          <w:tab w:val="left" w:pos="993"/>
        </w:tabs>
        <w:suppressAutoHyphens w:val="0"/>
        <w:spacing w:line="276" w:lineRule="auto"/>
        <w:ind w:left="709"/>
        <w:rPr>
          <w:rFonts w:ascii="Calibri" w:hAnsi="Calibri" w:cs="Calibri"/>
          <w:bCs/>
          <w:lang w:eastAsia="pl-PL"/>
        </w:rPr>
      </w:pPr>
      <w:r w:rsidRPr="00B858D8">
        <w:rPr>
          <w:rFonts w:ascii="Calibri" w:hAnsi="Calibri" w:cs="Calibri"/>
          <w:bCs/>
          <w:lang w:eastAsia="pl-PL"/>
        </w:rPr>
        <w:t>b)</w:t>
      </w:r>
      <w:r w:rsidRPr="00B858D8">
        <w:rPr>
          <w:rFonts w:ascii="Calibri" w:hAnsi="Calibri" w:cs="Calibri"/>
          <w:bCs/>
          <w:lang w:eastAsia="pl-PL"/>
        </w:rPr>
        <w:tab/>
        <w:t>zgodę Wykonawcy lub Podwykonawcy – w przypadku gdy projekt umowy przedkłada Podwykonawca lub dalszy Podwykonawca;</w:t>
      </w:r>
    </w:p>
    <w:p w14:paraId="4CCC0CE7" w14:textId="77777777" w:rsidR="00305257" w:rsidRPr="00B858D8" w:rsidRDefault="00305257" w:rsidP="00375183">
      <w:pPr>
        <w:suppressAutoHyphens w:val="0"/>
        <w:spacing w:line="276" w:lineRule="auto"/>
        <w:ind w:left="426"/>
        <w:rPr>
          <w:rFonts w:ascii="Calibri" w:hAnsi="Calibri" w:cs="Calibri"/>
          <w:bCs/>
          <w:lang w:eastAsia="pl-PL"/>
        </w:rPr>
      </w:pPr>
      <w:r w:rsidRPr="00B858D8">
        <w:rPr>
          <w:rFonts w:ascii="Calibri" w:hAnsi="Calibri" w:cs="Calibri"/>
          <w:bCs/>
          <w:lang w:eastAsia="pl-PL"/>
        </w:rPr>
        <w:t>2)</w:t>
      </w:r>
      <w:r w:rsidRPr="00B858D8">
        <w:rPr>
          <w:rFonts w:ascii="Calibri" w:hAnsi="Calibri" w:cs="Calibri"/>
          <w:bCs/>
          <w:lang w:eastAsia="pl-PL"/>
        </w:rPr>
        <w:tab/>
        <w:t>W terminie 14 dni od dnia przedłożenia kompletu powyższych dokumentów odpowiednio Zamawiający:</w:t>
      </w:r>
    </w:p>
    <w:p w14:paraId="4B17E704" w14:textId="77777777" w:rsidR="00305257" w:rsidRPr="00B858D8" w:rsidRDefault="00FF39D6" w:rsidP="00375183">
      <w:pPr>
        <w:suppressAutoHyphens w:val="0"/>
        <w:spacing w:line="276" w:lineRule="auto"/>
        <w:ind w:left="709"/>
        <w:rPr>
          <w:rFonts w:ascii="Calibri" w:hAnsi="Calibri" w:cs="Calibri"/>
          <w:bCs/>
          <w:lang w:eastAsia="pl-PL"/>
        </w:rPr>
      </w:pPr>
      <w:r w:rsidRPr="00B858D8">
        <w:rPr>
          <w:rFonts w:ascii="Calibri" w:hAnsi="Calibri" w:cs="Calibri"/>
          <w:bCs/>
          <w:lang w:eastAsia="pl-PL"/>
        </w:rPr>
        <w:t xml:space="preserve">a) </w:t>
      </w:r>
      <w:r w:rsidR="00305257" w:rsidRPr="00B858D8">
        <w:rPr>
          <w:rFonts w:ascii="Calibri" w:hAnsi="Calibri" w:cs="Calibri"/>
          <w:bCs/>
          <w:lang w:eastAsia="pl-PL"/>
        </w:rPr>
        <w:t>udzieli Wykonawcy, Podwykonawcy lub dalszemu Podwykonawcy na piśmie zgody na zawarcie umowy</w:t>
      </w:r>
      <w:r w:rsidR="00DD713F" w:rsidRPr="00B858D8">
        <w:rPr>
          <w:rFonts w:ascii="Calibri" w:hAnsi="Calibri" w:cs="Calibri"/>
          <w:bCs/>
          <w:lang w:eastAsia="pl-PL"/>
        </w:rPr>
        <w:t>; lub</w:t>
      </w:r>
      <w:r w:rsidR="00305257" w:rsidRPr="00B858D8">
        <w:rPr>
          <w:rFonts w:ascii="Calibri" w:hAnsi="Calibri" w:cs="Calibri"/>
          <w:bCs/>
          <w:lang w:eastAsia="pl-PL"/>
        </w:rPr>
        <w:t xml:space="preserve"> </w:t>
      </w:r>
    </w:p>
    <w:p w14:paraId="6F0660E9" w14:textId="77777777" w:rsidR="00305257" w:rsidRPr="00B858D8" w:rsidRDefault="00FF39D6" w:rsidP="00375183">
      <w:pPr>
        <w:suppressAutoHyphens w:val="0"/>
        <w:spacing w:line="276" w:lineRule="auto"/>
        <w:ind w:left="709"/>
        <w:rPr>
          <w:rFonts w:ascii="Calibri" w:hAnsi="Calibri" w:cs="Calibri"/>
          <w:bCs/>
          <w:lang w:eastAsia="pl-PL"/>
        </w:rPr>
      </w:pPr>
      <w:r w:rsidRPr="00B858D8">
        <w:rPr>
          <w:rFonts w:ascii="Calibri" w:hAnsi="Calibri" w:cs="Calibri"/>
          <w:bCs/>
          <w:lang w:eastAsia="pl-PL"/>
        </w:rPr>
        <w:t xml:space="preserve">b) </w:t>
      </w:r>
      <w:r w:rsidR="00305257" w:rsidRPr="00B858D8">
        <w:rPr>
          <w:rFonts w:ascii="Calibri" w:hAnsi="Calibri" w:cs="Calibri"/>
          <w:bCs/>
          <w:lang w:eastAsia="pl-PL"/>
        </w:rPr>
        <w:t>wniesie zastrzeżenia do przedłożonego projektu umowy o podwykonawstwo</w:t>
      </w:r>
      <w:r w:rsidR="003D5946" w:rsidRPr="00B858D8">
        <w:rPr>
          <w:rFonts w:ascii="Calibri" w:hAnsi="Calibri" w:cs="Calibri"/>
          <w:bCs/>
          <w:lang w:eastAsia="pl-PL"/>
        </w:rPr>
        <w:t xml:space="preserve"> w formie pisemnej</w:t>
      </w:r>
      <w:r w:rsidR="00305257" w:rsidRPr="00B858D8">
        <w:rPr>
          <w:rFonts w:ascii="Calibri" w:hAnsi="Calibri" w:cs="Calibri"/>
          <w:bCs/>
          <w:lang w:eastAsia="pl-PL"/>
        </w:rPr>
        <w:t>.</w:t>
      </w:r>
    </w:p>
    <w:p w14:paraId="62C0D064" w14:textId="77777777" w:rsidR="00305257" w:rsidRPr="00B858D8" w:rsidRDefault="00305257" w:rsidP="00375183">
      <w:pPr>
        <w:suppressAutoHyphens w:val="0"/>
        <w:spacing w:line="276" w:lineRule="auto"/>
        <w:ind w:left="426"/>
        <w:rPr>
          <w:rFonts w:ascii="Calibri" w:hAnsi="Calibri" w:cs="Calibri"/>
          <w:bCs/>
          <w:lang w:eastAsia="pl-PL"/>
        </w:rPr>
      </w:pPr>
      <w:r w:rsidRPr="00B858D8">
        <w:rPr>
          <w:rFonts w:ascii="Calibri" w:hAnsi="Calibri" w:cs="Calibri"/>
          <w:bCs/>
          <w:lang w:eastAsia="pl-PL"/>
        </w:rPr>
        <w:lastRenderedPageBreak/>
        <w:t>3)</w:t>
      </w:r>
      <w:r w:rsidRPr="00B858D8">
        <w:rPr>
          <w:rFonts w:ascii="Calibri" w:hAnsi="Calibri" w:cs="Calibri"/>
          <w:bCs/>
          <w:lang w:eastAsia="pl-PL"/>
        </w:rPr>
        <w:tab/>
        <w:t>Nie zgłoszenie pisemnych zastrzeżeń do przedłożonego projektu umowy o podwykonawstwo w w/w terminie uważa się za akceptację projektu umowy przez Zamawiającego.</w:t>
      </w:r>
    </w:p>
    <w:p w14:paraId="1A076F03" w14:textId="77777777" w:rsidR="00305257" w:rsidRPr="00B858D8" w:rsidRDefault="00305257" w:rsidP="00375183">
      <w:pPr>
        <w:suppressAutoHyphens w:val="0"/>
        <w:spacing w:line="276" w:lineRule="auto"/>
        <w:ind w:left="426"/>
        <w:rPr>
          <w:rFonts w:ascii="Calibri" w:hAnsi="Calibri" w:cs="Calibri"/>
          <w:bCs/>
          <w:lang w:eastAsia="pl-PL"/>
        </w:rPr>
      </w:pPr>
      <w:r w:rsidRPr="00B858D8">
        <w:rPr>
          <w:rFonts w:ascii="Calibri" w:hAnsi="Calibri" w:cs="Calibri"/>
          <w:bCs/>
          <w:lang w:eastAsia="pl-PL"/>
        </w:rPr>
        <w:t>4)</w:t>
      </w:r>
      <w:r w:rsidRPr="00B858D8">
        <w:rPr>
          <w:rFonts w:ascii="Calibri" w:hAnsi="Calibri" w:cs="Calibri"/>
          <w:bCs/>
          <w:lang w:eastAsia="pl-PL"/>
        </w:rPr>
        <w:tab/>
        <w:t>Wykonawca, Podwykonawca lub dalszy Podwykonawca przedkłada Zamawiającemu - poświadczoną za zgodność z oryginałem kopię zawartej umow</w:t>
      </w:r>
      <w:r w:rsidR="00903005" w:rsidRPr="00B858D8">
        <w:rPr>
          <w:rFonts w:ascii="Calibri" w:hAnsi="Calibri" w:cs="Calibri"/>
          <w:bCs/>
          <w:lang w:eastAsia="pl-PL"/>
        </w:rPr>
        <w:t>y o podwykonawstwo w terminie 7 </w:t>
      </w:r>
      <w:r w:rsidRPr="00B858D8">
        <w:rPr>
          <w:rFonts w:ascii="Calibri" w:hAnsi="Calibri" w:cs="Calibri"/>
          <w:bCs/>
          <w:lang w:eastAsia="pl-PL"/>
        </w:rPr>
        <w:t>dni od dnia jej zawarcia</w:t>
      </w:r>
      <w:r w:rsidR="00F41C6A" w:rsidRPr="00B858D8">
        <w:rPr>
          <w:rFonts w:ascii="Calibri" w:hAnsi="Calibri" w:cs="Calibri"/>
          <w:bCs/>
          <w:lang w:eastAsia="pl-PL"/>
        </w:rPr>
        <w:t xml:space="preserve"> oraz zmianę zawartej i w</w:t>
      </w:r>
      <w:r w:rsidR="00022AE2" w:rsidRPr="00B858D8">
        <w:rPr>
          <w:rFonts w:ascii="Calibri" w:hAnsi="Calibri" w:cs="Calibri"/>
          <w:bCs/>
          <w:lang w:eastAsia="pl-PL"/>
        </w:rPr>
        <w:t>cześniej zaakceptowanej umowy o </w:t>
      </w:r>
      <w:r w:rsidR="00F41C6A" w:rsidRPr="00B858D8">
        <w:rPr>
          <w:rFonts w:ascii="Calibri" w:hAnsi="Calibri" w:cs="Calibri"/>
          <w:bCs/>
          <w:lang w:eastAsia="pl-PL"/>
        </w:rPr>
        <w:t>podwykonawstwo</w:t>
      </w:r>
      <w:r w:rsidRPr="00B858D8">
        <w:rPr>
          <w:rFonts w:ascii="Calibri" w:hAnsi="Calibri" w:cs="Calibri"/>
          <w:bCs/>
          <w:lang w:eastAsia="pl-PL"/>
        </w:rPr>
        <w:t>.</w:t>
      </w:r>
    </w:p>
    <w:p w14:paraId="2A3A8209" w14:textId="66F1535A" w:rsidR="00305257" w:rsidRPr="00B858D8" w:rsidRDefault="00305257" w:rsidP="00375183">
      <w:pPr>
        <w:suppressAutoHyphens w:val="0"/>
        <w:spacing w:line="276" w:lineRule="auto"/>
        <w:ind w:left="426"/>
        <w:rPr>
          <w:rFonts w:ascii="Calibri" w:hAnsi="Calibri" w:cs="Calibri"/>
          <w:bCs/>
          <w:lang w:eastAsia="pl-PL"/>
        </w:rPr>
      </w:pPr>
      <w:r w:rsidRPr="00B858D8">
        <w:rPr>
          <w:rFonts w:ascii="Calibri" w:hAnsi="Calibri" w:cs="Calibri"/>
          <w:bCs/>
          <w:lang w:eastAsia="pl-PL"/>
        </w:rPr>
        <w:t>5)</w:t>
      </w:r>
      <w:r w:rsidRPr="00B858D8">
        <w:rPr>
          <w:rFonts w:ascii="Calibri" w:hAnsi="Calibri" w:cs="Calibri"/>
          <w:bCs/>
          <w:lang w:eastAsia="pl-PL"/>
        </w:rPr>
        <w:tab/>
        <w:t>Zamawiający w terminie 14 dni od dnia ot</w:t>
      </w:r>
      <w:r w:rsidR="00903005" w:rsidRPr="00B858D8">
        <w:rPr>
          <w:rFonts w:ascii="Calibri" w:hAnsi="Calibri" w:cs="Calibri"/>
          <w:bCs/>
          <w:lang w:eastAsia="pl-PL"/>
        </w:rPr>
        <w:t>rzymania kopii zawartej umowy</w:t>
      </w:r>
      <w:r w:rsidR="00420616">
        <w:rPr>
          <w:rFonts w:ascii="Calibri" w:hAnsi="Calibri" w:cs="Calibri"/>
          <w:bCs/>
          <w:lang w:eastAsia="pl-PL"/>
        </w:rPr>
        <w:t xml:space="preserve"> </w:t>
      </w:r>
      <w:r w:rsidR="00903005" w:rsidRPr="00B858D8">
        <w:rPr>
          <w:rFonts w:ascii="Calibri" w:hAnsi="Calibri" w:cs="Calibri"/>
          <w:bCs/>
          <w:lang w:eastAsia="pl-PL"/>
        </w:rPr>
        <w:t>o </w:t>
      </w:r>
      <w:r w:rsidRPr="00B858D8">
        <w:rPr>
          <w:rFonts w:ascii="Calibri" w:hAnsi="Calibri" w:cs="Calibri"/>
          <w:bCs/>
          <w:lang w:eastAsia="pl-PL"/>
        </w:rPr>
        <w:t>podwykonawstwo może zgłosić pisemny sprzeciw do przedłożonej umowy.</w:t>
      </w:r>
    </w:p>
    <w:p w14:paraId="219B52BC" w14:textId="77777777" w:rsidR="00305257" w:rsidRPr="00B858D8" w:rsidRDefault="00305257" w:rsidP="00375183">
      <w:pPr>
        <w:suppressAutoHyphens w:val="0"/>
        <w:spacing w:line="276" w:lineRule="auto"/>
        <w:ind w:left="426"/>
        <w:rPr>
          <w:rFonts w:ascii="Calibri" w:hAnsi="Calibri" w:cs="Calibri"/>
          <w:bCs/>
          <w:lang w:eastAsia="pl-PL"/>
        </w:rPr>
      </w:pPr>
      <w:r w:rsidRPr="00B858D8">
        <w:rPr>
          <w:rFonts w:ascii="Calibri" w:hAnsi="Calibri" w:cs="Calibri"/>
          <w:bCs/>
          <w:lang w:eastAsia="pl-PL"/>
        </w:rPr>
        <w:t>6)</w:t>
      </w:r>
      <w:r w:rsidRPr="00B858D8">
        <w:rPr>
          <w:rFonts w:ascii="Calibri" w:hAnsi="Calibri" w:cs="Calibri"/>
          <w:bCs/>
          <w:lang w:eastAsia="pl-PL"/>
        </w:rPr>
        <w:tab/>
        <w:t>Niezgłoszenie pisemnego sprzeciwu do przedł</w:t>
      </w:r>
      <w:r w:rsidR="00903005" w:rsidRPr="00B858D8">
        <w:rPr>
          <w:rFonts w:ascii="Calibri" w:hAnsi="Calibri" w:cs="Calibri"/>
          <w:bCs/>
          <w:lang w:eastAsia="pl-PL"/>
        </w:rPr>
        <w:t>ożonej umowy o podwykonawstwo w </w:t>
      </w:r>
      <w:r w:rsidRPr="00B858D8">
        <w:rPr>
          <w:rFonts w:ascii="Calibri" w:hAnsi="Calibri" w:cs="Calibri"/>
          <w:bCs/>
          <w:lang w:eastAsia="pl-PL"/>
        </w:rPr>
        <w:t>powyższym terminie uważa się za akceptację umowy przez Zamawiającego.</w:t>
      </w:r>
    </w:p>
    <w:p w14:paraId="5EC1CA5D" w14:textId="77777777" w:rsidR="00305257" w:rsidRPr="00B858D8" w:rsidRDefault="00305257" w:rsidP="00375183">
      <w:pPr>
        <w:suppressAutoHyphens w:val="0"/>
        <w:spacing w:line="276" w:lineRule="auto"/>
        <w:ind w:left="426"/>
        <w:rPr>
          <w:rFonts w:ascii="Calibri" w:hAnsi="Calibri" w:cs="Calibri"/>
          <w:bCs/>
          <w:lang w:eastAsia="pl-PL"/>
        </w:rPr>
      </w:pPr>
      <w:r w:rsidRPr="00B858D8">
        <w:rPr>
          <w:rFonts w:ascii="Calibri" w:hAnsi="Calibri" w:cs="Calibri"/>
          <w:bCs/>
          <w:lang w:eastAsia="pl-PL"/>
        </w:rPr>
        <w:t>7)</w:t>
      </w:r>
      <w:r w:rsidRPr="00B858D8">
        <w:rPr>
          <w:rFonts w:ascii="Calibri" w:hAnsi="Calibri" w:cs="Calibri"/>
          <w:bCs/>
          <w:lang w:eastAsia="pl-PL"/>
        </w:rPr>
        <w:tab/>
        <w:t>W sytuacji określonej w  ust. 3 pkt.2) lit. b) i pkt.5) Wykonawca, Podwykonawca lub dalszy Podwykonawca obowiązany jest dokonać poprawek w przedłożonym projekcie umowy lub samej umowie zgodnie z uwagami wyrażonymi odpowiednio przez Zamawiającego.</w:t>
      </w:r>
    </w:p>
    <w:p w14:paraId="4B7D4A58" w14:textId="77777777" w:rsidR="00305257" w:rsidRPr="00B858D8" w:rsidRDefault="00305257" w:rsidP="00375183">
      <w:pPr>
        <w:suppressAutoHyphens w:val="0"/>
        <w:spacing w:line="276" w:lineRule="auto"/>
        <w:ind w:left="426" w:hanging="426"/>
        <w:rPr>
          <w:rFonts w:ascii="Calibri" w:hAnsi="Calibri" w:cs="Calibri"/>
          <w:bCs/>
          <w:lang w:eastAsia="pl-PL"/>
        </w:rPr>
      </w:pPr>
      <w:r w:rsidRPr="00B858D8">
        <w:rPr>
          <w:rFonts w:ascii="Calibri" w:hAnsi="Calibri" w:cs="Calibri"/>
          <w:bCs/>
          <w:lang w:eastAsia="pl-PL"/>
        </w:rPr>
        <w:t>4.</w:t>
      </w:r>
      <w:r w:rsidRPr="00B858D8">
        <w:rPr>
          <w:rFonts w:ascii="Calibri" w:hAnsi="Calibri" w:cs="Calibri"/>
          <w:bCs/>
          <w:lang w:eastAsia="pl-PL"/>
        </w:rPr>
        <w:tab/>
        <w:t>W przypadku umów o podwykonawstwo</w:t>
      </w:r>
      <w:r w:rsidR="006D7C21" w:rsidRPr="00B858D8">
        <w:rPr>
          <w:rFonts w:ascii="Calibri" w:hAnsi="Calibri" w:cs="Calibri"/>
          <w:bCs/>
          <w:lang w:eastAsia="pl-PL"/>
        </w:rPr>
        <w:t xml:space="preserve"> w ramach wykonywanych robót budowlanych </w:t>
      </w:r>
      <w:r w:rsidRPr="00B858D8">
        <w:rPr>
          <w:rFonts w:ascii="Calibri" w:hAnsi="Calibri" w:cs="Calibri"/>
          <w:bCs/>
          <w:lang w:eastAsia="pl-PL"/>
        </w:rPr>
        <w:t>, których przedmiotem są dostawy lub usługi</w:t>
      </w:r>
      <w:r w:rsidR="006F050E" w:rsidRPr="00B858D8">
        <w:rPr>
          <w:rFonts w:ascii="Calibri" w:hAnsi="Calibri" w:cs="Calibri"/>
          <w:bCs/>
          <w:lang w:eastAsia="pl-PL"/>
        </w:rPr>
        <w:t xml:space="preserve">, których wartość przekracza 50 000 złotych </w:t>
      </w:r>
      <w:r w:rsidRPr="00B858D8">
        <w:rPr>
          <w:rFonts w:ascii="Calibri" w:hAnsi="Calibri" w:cs="Calibri"/>
          <w:bCs/>
          <w:lang w:eastAsia="pl-PL"/>
        </w:rPr>
        <w:t xml:space="preserve"> stosuje się następującą procedurę:</w:t>
      </w:r>
    </w:p>
    <w:p w14:paraId="2099F5C7" w14:textId="77777777" w:rsidR="00305257" w:rsidRPr="00B858D8" w:rsidRDefault="00AC4928" w:rsidP="00375183">
      <w:pPr>
        <w:suppressAutoHyphens w:val="0"/>
        <w:spacing w:line="276" w:lineRule="auto"/>
        <w:ind w:left="426"/>
        <w:rPr>
          <w:rFonts w:ascii="Calibri" w:hAnsi="Calibri" w:cs="Calibri"/>
          <w:bCs/>
          <w:lang w:eastAsia="pl-PL"/>
        </w:rPr>
      </w:pPr>
      <w:r w:rsidRPr="00B858D8">
        <w:rPr>
          <w:rFonts w:ascii="Calibri" w:hAnsi="Calibri" w:cs="Calibri"/>
          <w:bCs/>
          <w:lang w:eastAsia="pl-PL"/>
        </w:rPr>
        <w:t>a</w:t>
      </w:r>
      <w:r w:rsidR="00305257" w:rsidRPr="00B858D8">
        <w:rPr>
          <w:rFonts w:ascii="Calibri" w:hAnsi="Calibri" w:cs="Calibri"/>
          <w:bCs/>
          <w:lang w:eastAsia="pl-PL"/>
        </w:rPr>
        <w:t>)</w:t>
      </w:r>
      <w:r w:rsidR="00FF39D6" w:rsidRPr="00B858D8">
        <w:rPr>
          <w:rFonts w:ascii="Calibri" w:hAnsi="Calibri" w:cs="Calibri"/>
          <w:bCs/>
          <w:lang w:eastAsia="pl-PL"/>
        </w:rPr>
        <w:t xml:space="preserve"> </w:t>
      </w:r>
      <w:r w:rsidR="00305257" w:rsidRPr="00B858D8">
        <w:rPr>
          <w:rFonts w:ascii="Calibri" w:hAnsi="Calibri" w:cs="Calibri"/>
          <w:bCs/>
          <w:lang w:eastAsia="pl-PL"/>
        </w:rPr>
        <w:t xml:space="preserve">Wykonawca, Podwykonawca lub dalszy Podwykonawca przedkłada Zamawiającemu – poświadczoną za zgodność z oryginałem kopię zawartej umowy o podwykonawstwo, której przedmiotem są dostawy lub usługi, w terminie </w:t>
      </w:r>
      <w:r w:rsidR="003D5946" w:rsidRPr="00B858D8">
        <w:rPr>
          <w:rFonts w:ascii="Calibri" w:hAnsi="Calibri" w:cs="Calibri"/>
          <w:bCs/>
          <w:lang w:eastAsia="pl-PL"/>
        </w:rPr>
        <w:t>7 dni od dnia jej zawarcia.</w:t>
      </w:r>
    </w:p>
    <w:p w14:paraId="4D7684AC" w14:textId="77777777" w:rsidR="00305257" w:rsidRPr="00B858D8" w:rsidRDefault="00AC4928" w:rsidP="00375183">
      <w:pPr>
        <w:suppressAutoHyphens w:val="0"/>
        <w:spacing w:line="276" w:lineRule="auto"/>
        <w:ind w:left="426"/>
        <w:rPr>
          <w:rFonts w:ascii="Calibri" w:hAnsi="Calibri" w:cs="Calibri"/>
          <w:bCs/>
          <w:lang w:eastAsia="pl-PL"/>
        </w:rPr>
      </w:pPr>
      <w:r w:rsidRPr="00B858D8">
        <w:rPr>
          <w:rFonts w:ascii="Calibri" w:hAnsi="Calibri" w:cs="Calibri"/>
          <w:bCs/>
          <w:lang w:eastAsia="pl-PL"/>
        </w:rPr>
        <w:t>b</w:t>
      </w:r>
      <w:r w:rsidR="003D5946" w:rsidRPr="00B858D8">
        <w:rPr>
          <w:rFonts w:ascii="Calibri" w:hAnsi="Calibri" w:cs="Calibri"/>
          <w:bCs/>
          <w:lang w:eastAsia="pl-PL"/>
        </w:rPr>
        <w:t>)</w:t>
      </w:r>
      <w:r w:rsidR="00FF39D6" w:rsidRPr="00B858D8">
        <w:rPr>
          <w:rFonts w:ascii="Calibri" w:hAnsi="Calibri" w:cs="Calibri"/>
          <w:bCs/>
          <w:lang w:eastAsia="pl-PL"/>
        </w:rPr>
        <w:t xml:space="preserve">   </w:t>
      </w:r>
      <w:r w:rsidR="00305257" w:rsidRPr="00B858D8">
        <w:rPr>
          <w:rFonts w:ascii="Calibri" w:hAnsi="Calibri" w:cs="Calibri"/>
          <w:bCs/>
          <w:lang w:eastAsia="pl-PL"/>
        </w:rPr>
        <w:t xml:space="preserve">W przypadku zawarcia kilku umów o podwykonawstwo z tym samym Podwykonawcą lub dalszym Podwykonawcą  stosuje się, jeżeli suma wartości tych umów spełnia wymogi określone w </w:t>
      </w:r>
      <w:r w:rsidR="006F050E" w:rsidRPr="00B858D8">
        <w:rPr>
          <w:rFonts w:ascii="Calibri" w:hAnsi="Calibri" w:cs="Calibri"/>
          <w:bCs/>
          <w:lang w:eastAsia="pl-PL"/>
        </w:rPr>
        <w:t>niniejszym ustępie</w:t>
      </w:r>
      <w:r w:rsidR="00305257" w:rsidRPr="00B858D8">
        <w:rPr>
          <w:rFonts w:ascii="Calibri" w:hAnsi="Calibri" w:cs="Calibri"/>
          <w:bCs/>
          <w:lang w:eastAsia="pl-PL"/>
        </w:rPr>
        <w:t xml:space="preserve">. </w:t>
      </w:r>
    </w:p>
    <w:p w14:paraId="56CC88DC" w14:textId="77777777" w:rsidR="00305257" w:rsidRPr="00B858D8" w:rsidRDefault="00305257" w:rsidP="00375183">
      <w:pPr>
        <w:suppressAutoHyphens w:val="0"/>
        <w:spacing w:line="276" w:lineRule="auto"/>
        <w:ind w:left="426" w:hanging="426"/>
        <w:rPr>
          <w:rFonts w:ascii="Calibri" w:hAnsi="Calibri" w:cs="Calibri"/>
          <w:bCs/>
          <w:lang w:eastAsia="pl-PL"/>
        </w:rPr>
      </w:pPr>
      <w:r w:rsidRPr="00B858D8">
        <w:rPr>
          <w:rFonts w:ascii="Calibri" w:hAnsi="Calibri" w:cs="Calibri"/>
          <w:bCs/>
          <w:lang w:eastAsia="pl-PL"/>
        </w:rPr>
        <w:t>5.</w:t>
      </w:r>
      <w:r w:rsidRPr="00B858D8">
        <w:rPr>
          <w:rFonts w:ascii="Calibri" w:hAnsi="Calibri" w:cs="Calibri"/>
          <w:bCs/>
          <w:lang w:eastAsia="pl-PL"/>
        </w:rPr>
        <w:tab/>
        <w:t>Procedury określone w ust.3 i ust.4 mają</w:t>
      </w:r>
      <w:r w:rsidR="006F050E" w:rsidRPr="00B858D8">
        <w:rPr>
          <w:rFonts w:ascii="Calibri" w:hAnsi="Calibri" w:cs="Calibri"/>
          <w:bCs/>
          <w:lang w:eastAsia="pl-PL"/>
        </w:rPr>
        <w:t xml:space="preserve"> zastosowanie do </w:t>
      </w:r>
      <w:r w:rsidR="00903005" w:rsidRPr="00B858D8">
        <w:rPr>
          <w:rFonts w:ascii="Calibri" w:hAnsi="Calibri" w:cs="Calibri"/>
          <w:bCs/>
          <w:lang w:eastAsia="pl-PL"/>
        </w:rPr>
        <w:t>umów o podwykonawstwo również w </w:t>
      </w:r>
      <w:r w:rsidR="006F050E" w:rsidRPr="00B858D8">
        <w:rPr>
          <w:rFonts w:ascii="Calibri" w:hAnsi="Calibri" w:cs="Calibri"/>
          <w:bCs/>
          <w:lang w:eastAsia="pl-PL"/>
        </w:rPr>
        <w:t>zakresie usług i dostaw oraz</w:t>
      </w:r>
      <w:r w:rsidRPr="00B858D8">
        <w:rPr>
          <w:rFonts w:ascii="Calibri" w:hAnsi="Calibri" w:cs="Calibri"/>
          <w:bCs/>
          <w:lang w:eastAsia="pl-PL"/>
        </w:rPr>
        <w:t xml:space="preserve"> odpowiednio  do wszelkich zmian, uzupełnień oraz aneksów do umów zawieranych z Podwykonawcami i dalszymi Podwykonawcami.</w:t>
      </w:r>
    </w:p>
    <w:p w14:paraId="7FAB399C" w14:textId="77777777" w:rsidR="00305257" w:rsidRPr="00B858D8" w:rsidRDefault="00305257" w:rsidP="00375183">
      <w:pPr>
        <w:suppressAutoHyphens w:val="0"/>
        <w:spacing w:line="276" w:lineRule="auto"/>
        <w:ind w:left="426" w:hanging="426"/>
        <w:rPr>
          <w:rFonts w:ascii="Calibri" w:hAnsi="Calibri" w:cs="Calibri"/>
          <w:bCs/>
          <w:lang w:eastAsia="pl-PL"/>
        </w:rPr>
      </w:pPr>
      <w:r w:rsidRPr="00B858D8">
        <w:rPr>
          <w:rFonts w:ascii="Calibri" w:hAnsi="Calibri" w:cs="Calibri"/>
          <w:bCs/>
          <w:lang w:eastAsia="pl-PL"/>
        </w:rPr>
        <w:t>6.</w:t>
      </w:r>
      <w:r w:rsidRPr="00B858D8">
        <w:rPr>
          <w:rFonts w:ascii="Calibri" w:hAnsi="Calibri" w:cs="Calibri"/>
          <w:bCs/>
          <w:lang w:eastAsia="pl-PL"/>
        </w:rPr>
        <w:tab/>
        <w:t>Wykonanie  w podwykonawstwie nie zwalnia Wykonawcy od odpowiedzialności i zobowiązań wynikających z warunków umowy. Wykonawca będzie odpowiedzialny za działania, uchybienia i zaniechania Podwykonawcy, dalszego Podwykonawcy w takim zakresie, jak gdyby były one działaniami, uchybieniami lub zaniechaniem samego Wykonawcy.</w:t>
      </w:r>
    </w:p>
    <w:p w14:paraId="66CDFFC5" w14:textId="77777777" w:rsidR="00305257" w:rsidRPr="00B858D8" w:rsidRDefault="00305257" w:rsidP="00375183">
      <w:pPr>
        <w:suppressAutoHyphens w:val="0"/>
        <w:spacing w:line="276" w:lineRule="auto"/>
        <w:ind w:left="426" w:hanging="426"/>
        <w:rPr>
          <w:rFonts w:ascii="Calibri" w:hAnsi="Calibri" w:cs="Calibri"/>
          <w:bCs/>
          <w:lang w:eastAsia="pl-PL"/>
        </w:rPr>
      </w:pPr>
      <w:r w:rsidRPr="00B858D8">
        <w:rPr>
          <w:rFonts w:ascii="Calibri" w:hAnsi="Calibri" w:cs="Calibri"/>
          <w:bCs/>
          <w:lang w:eastAsia="pl-PL"/>
        </w:rPr>
        <w:t>7.</w:t>
      </w:r>
      <w:r w:rsidRPr="00B858D8">
        <w:rPr>
          <w:rFonts w:ascii="Calibri" w:hAnsi="Calibri" w:cs="Calibri"/>
          <w:bCs/>
          <w:lang w:eastAsia="pl-PL"/>
        </w:rPr>
        <w:tab/>
        <w:t>Za roboty</w:t>
      </w:r>
      <w:r w:rsidR="00943E79" w:rsidRPr="00B858D8">
        <w:rPr>
          <w:rFonts w:ascii="Calibri" w:hAnsi="Calibri" w:cs="Calibri"/>
          <w:bCs/>
          <w:lang w:eastAsia="pl-PL"/>
        </w:rPr>
        <w:t>, usługi dostawy</w:t>
      </w:r>
      <w:r w:rsidRPr="00B858D8">
        <w:rPr>
          <w:rFonts w:ascii="Calibri" w:hAnsi="Calibri" w:cs="Calibri"/>
          <w:bCs/>
          <w:lang w:eastAsia="pl-PL"/>
        </w:rPr>
        <w:t xml:space="preserve"> wykonane przez podwykonawcę płatności regulował będzie Wykonawca.</w:t>
      </w:r>
    </w:p>
    <w:p w14:paraId="07DA0A34" w14:textId="77777777" w:rsidR="00305257" w:rsidRPr="00B858D8" w:rsidRDefault="00305257" w:rsidP="00375183">
      <w:pPr>
        <w:suppressAutoHyphens w:val="0"/>
        <w:spacing w:line="276" w:lineRule="auto"/>
        <w:ind w:left="426" w:hanging="426"/>
        <w:rPr>
          <w:rFonts w:ascii="Calibri" w:hAnsi="Calibri" w:cs="Calibri"/>
          <w:bCs/>
          <w:lang w:eastAsia="pl-PL"/>
        </w:rPr>
      </w:pPr>
      <w:r w:rsidRPr="00B858D8">
        <w:rPr>
          <w:rFonts w:ascii="Calibri" w:hAnsi="Calibri" w:cs="Calibri"/>
          <w:bCs/>
          <w:lang w:eastAsia="pl-PL"/>
        </w:rPr>
        <w:t>8.</w:t>
      </w:r>
      <w:r w:rsidRPr="00B858D8">
        <w:rPr>
          <w:rFonts w:ascii="Calibri" w:hAnsi="Calibri" w:cs="Calibri"/>
          <w:bCs/>
          <w:lang w:eastAsia="pl-PL"/>
        </w:rPr>
        <w:tab/>
        <w:t>Termin zapłaty wynagrodzenia Podwykonawcy, dalszemu Podwykonawcy za wykonane</w:t>
      </w:r>
      <w:r w:rsidR="00903005" w:rsidRPr="00B858D8">
        <w:rPr>
          <w:rFonts w:ascii="Calibri" w:hAnsi="Calibri" w:cs="Calibri"/>
          <w:bCs/>
          <w:lang w:eastAsia="pl-PL"/>
        </w:rPr>
        <w:t xml:space="preserve"> i </w:t>
      </w:r>
      <w:r w:rsidRPr="00B858D8">
        <w:rPr>
          <w:rFonts w:ascii="Calibri" w:hAnsi="Calibri" w:cs="Calibri"/>
          <w:bCs/>
          <w:lang w:eastAsia="pl-PL"/>
        </w:rPr>
        <w:t>odebrane roboty</w:t>
      </w:r>
      <w:r w:rsidR="00943E79" w:rsidRPr="00B858D8">
        <w:rPr>
          <w:rFonts w:ascii="Calibri" w:hAnsi="Calibri" w:cs="Calibri"/>
          <w:bCs/>
          <w:lang w:eastAsia="pl-PL"/>
        </w:rPr>
        <w:t xml:space="preserve">, dostawy i usługi </w:t>
      </w:r>
      <w:r w:rsidRPr="00B858D8">
        <w:rPr>
          <w:rFonts w:ascii="Calibri" w:hAnsi="Calibri" w:cs="Calibri"/>
          <w:bCs/>
          <w:lang w:eastAsia="pl-PL"/>
        </w:rPr>
        <w:t xml:space="preserve"> objęte umową o podwykona</w:t>
      </w:r>
      <w:r w:rsidR="00903005" w:rsidRPr="00B858D8">
        <w:rPr>
          <w:rFonts w:ascii="Calibri" w:hAnsi="Calibri" w:cs="Calibri"/>
          <w:bCs/>
          <w:lang w:eastAsia="pl-PL"/>
        </w:rPr>
        <w:t>wstwo musi być, co najmniej o 7 </w:t>
      </w:r>
      <w:r w:rsidRPr="00B858D8">
        <w:rPr>
          <w:rFonts w:ascii="Calibri" w:hAnsi="Calibri" w:cs="Calibri"/>
          <w:bCs/>
          <w:lang w:eastAsia="pl-PL"/>
        </w:rPr>
        <w:t>dni wcześniejszy niż termin zapłaty Wykonawcy przez Zamawiającego określon</w:t>
      </w:r>
      <w:r w:rsidR="00943E79" w:rsidRPr="00B858D8">
        <w:rPr>
          <w:rFonts w:ascii="Calibri" w:hAnsi="Calibri" w:cs="Calibri"/>
          <w:bCs/>
          <w:lang w:eastAsia="pl-PL"/>
        </w:rPr>
        <w:t>y</w:t>
      </w:r>
      <w:r w:rsidRPr="00B858D8">
        <w:rPr>
          <w:rFonts w:ascii="Calibri" w:hAnsi="Calibri" w:cs="Calibri"/>
          <w:bCs/>
          <w:lang w:eastAsia="pl-PL"/>
        </w:rPr>
        <w:t xml:space="preserve"> w umowie.</w:t>
      </w:r>
    </w:p>
    <w:p w14:paraId="52C61401" w14:textId="77777777" w:rsidR="00305257" w:rsidRPr="00B858D8" w:rsidRDefault="00E47CDC" w:rsidP="00375183">
      <w:pPr>
        <w:suppressAutoHyphens w:val="0"/>
        <w:spacing w:line="276" w:lineRule="auto"/>
        <w:ind w:left="426" w:hanging="426"/>
        <w:rPr>
          <w:rFonts w:ascii="Calibri" w:hAnsi="Calibri" w:cs="Calibri"/>
          <w:bCs/>
          <w:lang w:eastAsia="pl-PL"/>
        </w:rPr>
      </w:pPr>
      <w:r w:rsidRPr="00B858D8">
        <w:rPr>
          <w:rFonts w:ascii="Calibri" w:hAnsi="Calibri" w:cs="Calibri"/>
          <w:bCs/>
          <w:lang w:eastAsia="pl-PL"/>
        </w:rPr>
        <w:t>9.</w:t>
      </w:r>
      <w:r w:rsidRPr="00B858D8">
        <w:rPr>
          <w:rFonts w:ascii="Calibri" w:hAnsi="Calibri" w:cs="Calibri"/>
          <w:bCs/>
          <w:lang w:eastAsia="pl-PL"/>
        </w:rPr>
        <w:tab/>
      </w:r>
      <w:r w:rsidR="00305257" w:rsidRPr="00B858D8">
        <w:rPr>
          <w:rFonts w:ascii="Calibri" w:hAnsi="Calibri" w:cs="Calibri"/>
          <w:bCs/>
          <w:lang w:eastAsia="pl-PL"/>
        </w:rPr>
        <w:t>Zamawiający zapłaci Wykonawcy za wykonane i odebrane roboty</w:t>
      </w:r>
      <w:r w:rsidRPr="00B858D8">
        <w:rPr>
          <w:rFonts w:ascii="Calibri" w:hAnsi="Calibri" w:cs="Calibri"/>
          <w:bCs/>
          <w:lang w:eastAsia="pl-PL"/>
        </w:rPr>
        <w:t xml:space="preserve"> </w:t>
      </w:r>
      <w:r w:rsidR="007B0B2E" w:rsidRPr="00B858D8">
        <w:rPr>
          <w:rFonts w:ascii="Calibri" w:hAnsi="Calibri" w:cs="Calibri"/>
          <w:bCs/>
          <w:lang w:eastAsia="pl-PL"/>
        </w:rPr>
        <w:t>objęte umową o </w:t>
      </w:r>
      <w:r w:rsidR="00305257" w:rsidRPr="00B858D8">
        <w:rPr>
          <w:rFonts w:ascii="Calibri" w:hAnsi="Calibri" w:cs="Calibri"/>
          <w:bCs/>
          <w:lang w:eastAsia="pl-PL"/>
        </w:rPr>
        <w:t xml:space="preserve">podwykonawstwo, po dostarczeniu do Zamawiającego  </w:t>
      </w:r>
      <w:r w:rsidR="005F0F61" w:rsidRPr="00B858D8">
        <w:rPr>
          <w:rFonts w:ascii="Calibri" w:hAnsi="Calibri" w:cs="Calibri"/>
          <w:bCs/>
          <w:lang w:eastAsia="pl-PL"/>
        </w:rPr>
        <w:t>dokumentów</w:t>
      </w:r>
      <w:r w:rsidR="00DD713F" w:rsidRPr="00B858D8">
        <w:rPr>
          <w:rFonts w:ascii="Calibri" w:hAnsi="Calibri" w:cs="Calibri"/>
          <w:bCs/>
          <w:lang w:eastAsia="pl-PL"/>
        </w:rPr>
        <w:t>, o których mowa w §15</w:t>
      </w:r>
      <w:r w:rsidR="00305257" w:rsidRPr="00B858D8">
        <w:rPr>
          <w:rFonts w:ascii="Calibri" w:hAnsi="Calibri" w:cs="Calibri"/>
          <w:bCs/>
          <w:lang w:eastAsia="pl-PL"/>
        </w:rPr>
        <w:t xml:space="preserve"> umowy, świadczące o dokonaniu  zapłaty przez Wykonawcę na rzecz Podwykonawców.</w:t>
      </w:r>
    </w:p>
    <w:p w14:paraId="13FA3D29" w14:textId="77777777" w:rsidR="00305257" w:rsidRPr="00B858D8" w:rsidRDefault="00305257" w:rsidP="00375183">
      <w:pPr>
        <w:suppressAutoHyphens w:val="0"/>
        <w:spacing w:line="276" w:lineRule="auto"/>
        <w:ind w:left="426" w:hanging="426"/>
        <w:rPr>
          <w:rFonts w:ascii="Calibri" w:hAnsi="Calibri" w:cs="Calibri"/>
          <w:bCs/>
          <w:lang w:eastAsia="pl-PL"/>
        </w:rPr>
      </w:pPr>
      <w:r w:rsidRPr="00B858D8">
        <w:rPr>
          <w:rFonts w:ascii="Calibri" w:hAnsi="Calibri" w:cs="Calibri"/>
          <w:bCs/>
          <w:lang w:eastAsia="pl-PL"/>
        </w:rPr>
        <w:lastRenderedPageBreak/>
        <w:t>10.</w:t>
      </w:r>
      <w:r w:rsidRPr="00B858D8">
        <w:rPr>
          <w:rFonts w:ascii="Calibri" w:hAnsi="Calibri" w:cs="Calibri"/>
          <w:bCs/>
          <w:lang w:eastAsia="pl-PL"/>
        </w:rPr>
        <w:tab/>
        <w:t xml:space="preserve">W przypadku </w:t>
      </w:r>
      <w:r w:rsidR="00F31A27">
        <w:rPr>
          <w:rFonts w:ascii="Calibri" w:hAnsi="Calibri" w:cs="Calibri"/>
          <w:bCs/>
          <w:lang w:eastAsia="pl-PL"/>
        </w:rPr>
        <w:t>opóźnienia</w:t>
      </w:r>
      <w:r w:rsidRPr="00B858D8">
        <w:rPr>
          <w:rFonts w:ascii="Calibri" w:hAnsi="Calibri" w:cs="Calibri"/>
          <w:bCs/>
          <w:lang w:eastAsia="pl-PL"/>
        </w:rPr>
        <w:t xml:space="preserve"> Wykonawcy w zapłacie należnoś</w:t>
      </w:r>
      <w:r w:rsidR="00903005" w:rsidRPr="00B858D8">
        <w:rPr>
          <w:rFonts w:ascii="Calibri" w:hAnsi="Calibri" w:cs="Calibri"/>
          <w:bCs/>
          <w:lang w:eastAsia="pl-PL"/>
        </w:rPr>
        <w:t>ci Podwykonawcy, Podwykonawca w </w:t>
      </w:r>
      <w:r w:rsidRPr="00B858D8">
        <w:rPr>
          <w:rFonts w:ascii="Calibri" w:hAnsi="Calibri" w:cs="Calibri"/>
          <w:bCs/>
          <w:lang w:eastAsia="pl-PL"/>
        </w:rPr>
        <w:t xml:space="preserve">ciągu 3 (trzech) dni po upływie wymagalności płatności zobowiązany jest do pisemnego powiadomienia Zamawiającego o </w:t>
      </w:r>
      <w:r w:rsidR="00F31A27">
        <w:rPr>
          <w:rFonts w:ascii="Calibri" w:hAnsi="Calibri" w:cs="Calibri"/>
          <w:bCs/>
          <w:lang w:eastAsia="pl-PL"/>
        </w:rPr>
        <w:t>opóźnieniu</w:t>
      </w:r>
      <w:r w:rsidRPr="00B858D8">
        <w:rPr>
          <w:rFonts w:ascii="Calibri" w:hAnsi="Calibri" w:cs="Calibri"/>
          <w:bCs/>
          <w:lang w:eastAsia="pl-PL"/>
        </w:rPr>
        <w:t xml:space="preserve"> w zapłacie pod rygorem utraty prawa do żądania zapłaty należności. Wykonawca ma obowiązek zamieści</w:t>
      </w:r>
      <w:r w:rsidR="00903005" w:rsidRPr="00B858D8">
        <w:rPr>
          <w:rFonts w:ascii="Calibri" w:hAnsi="Calibri" w:cs="Calibri"/>
          <w:bCs/>
          <w:lang w:eastAsia="pl-PL"/>
        </w:rPr>
        <w:t xml:space="preserve"> takie postanowienia w umowie z </w:t>
      </w:r>
      <w:r w:rsidRPr="00B858D8">
        <w:rPr>
          <w:rFonts w:ascii="Calibri" w:hAnsi="Calibri" w:cs="Calibri"/>
          <w:bCs/>
          <w:lang w:eastAsia="pl-PL"/>
        </w:rPr>
        <w:t>Podwykonawcą pod rygorem odmowy zaakceptowania faktu zlecenia robót</w:t>
      </w:r>
      <w:r w:rsidR="00692C91" w:rsidRPr="00B858D8">
        <w:rPr>
          <w:rFonts w:ascii="Calibri" w:hAnsi="Calibri" w:cs="Calibri"/>
          <w:bCs/>
          <w:lang w:eastAsia="pl-PL"/>
        </w:rPr>
        <w:t xml:space="preserve">, dostaw i usług </w:t>
      </w:r>
      <w:r w:rsidRPr="00B858D8">
        <w:rPr>
          <w:rFonts w:ascii="Calibri" w:hAnsi="Calibri" w:cs="Calibri"/>
          <w:bCs/>
          <w:lang w:eastAsia="pl-PL"/>
        </w:rPr>
        <w:t xml:space="preserve"> Podwykonawcy.</w:t>
      </w:r>
    </w:p>
    <w:p w14:paraId="02091CB9" w14:textId="77777777" w:rsidR="00305257" w:rsidRPr="00B858D8" w:rsidRDefault="00305257" w:rsidP="00375183">
      <w:pPr>
        <w:suppressAutoHyphens w:val="0"/>
        <w:spacing w:line="276" w:lineRule="auto"/>
        <w:ind w:left="426" w:hanging="426"/>
        <w:rPr>
          <w:rFonts w:ascii="Calibri" w:hAnsi="Calibri" w:cs="Calibri"/>
          <w:bCs/>
          <w:lang w:eastAsia="pl-PL"/>
        </w:rPr>
      </w:pPr>
      <w:r w:rsidRPr="00B858D8">
        <w:rPr>
          <w:rFonts w:ascii="Calibri" w:hAnsi="Calibri" w:cs="Calibri"/>
          <w:bCs/>
          <w:lang w:eastAsia="pl-PL"/>
        </w:rPr>
        <w:t>11.</w:t>
      </w:r>
      <w:r w:rsidRPr="00B858D8">
        <w:rPr>
          <w:rFonts w:ascii="Calibri" w:hAnsi="Calibri" w:cs="Calibri"/>
          <w:bCs/>
          <w:lang w:eastAsia="pl-PL"/>
        </w:rPr>
        <w:tab/>
        <w:t>Zamawiający dokona bezpośredniej zapłaty wymagalnego wynagrodzenia przysługującego Podwykonawcy lub dalszemu Podwykonawcy, który zawarł zaakceptowaną przez Zamawiającego umowę o podwykonawstwo, w przypadku uchylenia się od obowiązku zapłaty  przez Wykonawcę, z zastrzeżeniem ust. 12 niniejszego paragrafu.</w:t>
      </w:r>
    </w:p>
    <w:p w14:paraId="329F9BFB" w14:textId="77777777" w:rsidR="00305257" w:rsidRPr="00B858D8" w:rsidRDefault="00305257" w:rsidP="00375183">
      <w:pPr>
        <w:suppressAutoHyphens w:val="0"/>
        <w:spacing w:line="276" w:lineRule="auto"/>
        <w:ind w:left="426" w:hanging="426"/>
        <w:rPr>
          <w:rFonts w:ascii="Calibri" w:hAnsi="Calibri" w:cs="Calibri"/>
          <w:bCs/>
          <w:lang w:eastAsia="pl-PL"/>
        </w:rPr>
      </w:pPr>
      <w:r w:rsidRPr="00B858D8">
        <w:rPr>
          <w:rFonts w:ascii="Calibri" w:hAnsi="Calibri" w:cs="Calibri"/>
          <w:bCs/>
          <w:lang w:eastAsia="pl-PL"/>
        </w:rPr>
        <w:t>12.</w:t>
      </w:r>
      <w:r w:rsidRPr="00B858D8">
        <w:rPr>
          <w:rFonts w:ascii="Calibri" w:hAnsi="Calibri" w:cs="Calibri"/>
          <w:bCs/>
          <w:lang w:eastAsia="pl-PL"/>
        </w:rPr>
        <w:tab/>
        <w:t>Zamawiający  dla</w:t>
      </w:r>
      <w:r w:rsidR="00971D2B" w:rsidRPr="00B858D8">
        <w:rPr>
          <w:rFonts w:ascii="Calibri" w:hAnsi="Calibri" w:cs="Calibri"/>
          <w:bCs/>
          <w:lang w:eastAsia="pl-PL"/>
        </w:rPr>
        <w:t xml:space="preserve">  zakresu robót określonego w §2 ust.1 pkt.</w:t>
      </w:r>
      <w:r w:rsidR="005270DF" w:rsidRPr="00B858D8">
        <w:rPr>
          <w:rFonts w:ascii="Calibri" w:hAnsi="Calibri" w:cs="Calibri"/>
          <w:bCs/>
          <w:lang w:eastAsia="pl-PL"/>
        </w:rPr>
        <w:t xml:space="preserve"> </w:t>
      </w:r>
      <w:r w:rsidR="00250FEF" w:rsidRPr="00B858D8">
        <w:rPr>
          <w:rFonts w:ascii="Calibri" w:hAnsi="Calibri" w:cs="Calibri"/>
          <w:bCs/>
          <w:lang w:eastAsia="pl-PL"/>
        </w:rPr>
        <w:t>b)</w:t>
      </w:r>
      <w:r w:rsidRPr="00B858D8">
        <w:rPr>
          <w:rFonts w:ascii="Calibri" w:hAnsi="Calibri" w:cs="Calibri"/>
          <w:bCs/>
          <w:lang w:eastAsia="pl-PL"/>
        </w:rPr>
        <w:t xml:space="preserve"> przed dokonaniem płatności bezpośrednio Podwykonawcy lub dalszemu Podwykonawcy poinformuje o tym zamiarze Wykonawcę pisemnie lub za pośrednictwem faksu. Wykonawca w terminie </w:t>
      </w:r>
      <w:r w:rsidR="00692C91" w:rsidRPr="00B858D8">
        <w:rPr>
          <w:rFonts w:ascii="Calibri" w:hAnsi="Calibri" w:cs="Calibri"/>
          <w:bCs/>
          <w:lang w:eastAsia="pl-PL"/>
        </w:rPr>
        <w:t>5</w:t>
      </w:r>
      <w:r w:rsidRPr="00B858D8">
        <w:rPr>
          <w:rFonts w:ascii="Calibri" w:hAnsi="Calibri" w:cs="Calibri"/>
          <w:bCs/>
          <w:lang w:eastAsia="pl-PL"/>
        </w:rPr>
        <w:t xml:space="preserve"> dni od dnia otrzymania w/w informacji uprawniony jest do zgłoszenia pisemnych uwag dotyczących zasadności bezpośredniej zapłaty wynagrodzenia podwykonawcy lub dalszemu podwykonawcy. </w:t>
      </w:r>
    </w:p>
    <w:p w14:paraId="302FBD8F" w14:textId="77777777" w:rsidR="00B1347B" w:rsidRPr="00B858D8" w:rsidRDefault="00B1347B" w:rsidP="00375183">
      <w:pPr>
        <w:suppressAutoHyphens w:val="0"/>
        <w:spacing w:line="276" w:lineRule="auto"/>
        <w:ind w:left="426" w:hanging="426"/>
        <w:rPr>
          <w:rFonts w:ascii="Calibri" w:hAnsi="Calibri" w:cs="Calibri"/>
          <w:bCs/>
          <w:lang w:eastAsia="pl-PL"/>
        </w:rPr>
      </w:pPr>
      <w:r w:rsidRPr="00B858D8">
        <w:rPr>
          <w:rFonts w:ascii="Calibri" w:hAnsi="Calibri" w:cs="Calibri"/>
          <w:bCs/>
          <w:lang w:eastAsia="pl-PL"/>
        </w:rPr>
        <w:t>13. W przypadku zgłoszen</w:t>
      </w:r>
      <w:r w:rsidR="00971D2B" w:rsidRPr="00B858D8">
        <w:rPr>
          <w:rFonts w:ascii="Calibri" w:hAnsi="Calibri" w:cs="Calibri"/>
          <w:bCs/>
          <w:lang w:eastAsia="pl-PL"/>
        </w:rPr>
        <w:t>ia uwag, o których mowa powyżej</w:t>
      </w:r>
      <w:r w:rsidRPr="00B858D8">
        <w:rPr>
          <w:rFonts w:ascii="Calibri" w:hAnsi="Calibri" w:cs="Calibri"/>
          <w:bCs/>
          <w:lang w:eastAsia="pl-PL"/>
        </w:rPr>
        <w:t>, w terminie wskazanym</w:t>
      </w:r>
      <w:r w:rsidR="001C1D22" w:rsidRPr="00B858D8">
        <w:rPr>
          <w:rFonts w:ascii="Calibri" w:hAnsi="Calibri" w:cs="Calibri"/>
          <w:bCs/>
          <w:lang w:eastAsia="pl-PL"/>
        </w:rPr>
        <w:t xml:space="preserve"> przez</w:t>
      </w:r>
      <w:r w:rsidRPr="00B858D8">
        <w:rPr>
          <w:rFonts w:ascii="Calibri" w:hAnsi="Calibri" w:cs="Calibri"/>
          <w:bCs/>
          <w:lang w:eastAsia="pl-PL"/>
        </w:rPr>
        <w:t xml:space="preserve"> </w:t>
      </w:r>
      <w:r w:rsidR="001C1D22" w:rsidRPr="00B858D8">
        <w:rPr>
          <w:rFonts w:ascii="Calibri" w:hAnsi="Calibri" w:cs="Calibri"/>
          <w:bCs/>
          <w:lang w:eastAsia="pl-PL"/>
        </w:rPr>
        <w:t>Zamawiającego</w:t>
      </w:r>
      <w:r w:rsidR="00971D2B" w:rsidRPr="00B858D8">
        <w:rPr>
          <w:rFonts w:ascii="Calibri" w:hAnsi="Calibri" w:cs="Calibri"/>
          <w:bCs/>
          <w:lang w:eastAsia="pl-PL"/>
        </w:rPr>
        <w:t>, Z</w:t>
      </w:r>
      <w:r w:rsidRPr="00B858D8">
        <w:rPr>
          <w:rFonts w:ascii="Calibri" w:hAnsi="Calibri" w:cs="Calibri"/>
          <w:bCs/>
          <w:lang w:eastAsia="pl-PL"/>
        </w:rPr>
        <w:t>amawiający może</w:t>
      </w:r>
      <w:r w:rsidR="001C1D22" w:rsidRPr="00B858D8">
        <w:rPr>
          <w:rFonts w:ascii="Calibri" w:hAnsi="Calibri" w:cs="Calibri"/>
          <w:bCs/>
          <w:lang w:eastAsia="pl-PL"/>
        </w:rPr>
        <w:t xml:space="preserve"> </w:t>
      </w:r>
      <w:r w:rsidRPr="00B858D8">
        <w:rPr>
          <w:rFonts w:ascii="Calibri" w:hAnsi="Calibri" w:cs="Calibri"/>
          <w:bCs/>
          <w:lang w:eastAsia="pl-PL"/>
        </w:rPr>
        <w:t>:</w:t>
      </w:r>
    </w:p>
    <w:p w14:paraId="3287EB78" w14:textId="77777777" w:rsidR="001C1D22" w:rsidRPr="00B858D8" w:rsidRDefault="00B1347B" w:rsidP="00375183">
      <w:pPr>
        <w:suppressAutoHyphens w:val="0"/>
        <w:spacing w:line="276" w:lineRule="auto"/>
        <w:ind w:left="426" w:hanging="426"/>
        <w:rPr>
          <w:rFonts w:ascii="Calibri" w:hAnsi="Calibri" w:cs="Calibri"/>
          <w:bCs/>
          <w:lang w:eastAsia="pl-PL"/>
        </w:rPr>
      </w:pPr>
      <w:r w:rsidRPr="00B858D8">
        <w:rPr>
          <w:rFonts w:ascii="Calibri" w:hAnsi="Calibri" w:cs="Calibri"/>
          <w:bCs/>
          <w:lang w:eastAsia="pl-PL"/>
        </w:rPr>
        <w:tab/>
        <w:t xml:space="preserve">a) </w:t>
      </w:r>
      <w:r w:rsidR="001C1D22" w:rsidRPr="00B858D8">
        <w:rPr>
          <w:rFonts w:ascii="Calibri" w:hAnsi="Calibri" w:cs="Calibri"/>
          <w:bCs/>
          <w:lang w:eastAsia="pl-PL"/>
        </w:rPr>
        <w:t>nie dokonać bezpośredniej zapłaty wynagrodzenia podwykonawcy lub dalszemu podwykonawcy, jeżeli wykonawca wykaże niezasadność takiej zapłaty albo</w:t>
      </w:r>
      <w:r w:rsidR="00E47CDC" w:rsidRPr="00B858D8">
        <w:rPr>
          <w:rFonts w:ascii="Calibri" w:hAnsi="Calibri" w:cs="Calibri"/>
          <w:bCs/>
          <w:lang w:eastAsia="pl-PL"/>
        </w:rPr>
        <w:t>,</w:t>
      </w:r>
    </w:p>
    <w:p w14:paraId="2361303D" w14:textId="77777777" w:rsidR="00B1347B" w:rsidRPr="00B858D8" w:rsidRDefault="001C1D22" w:rsidP="00375183">
      <w:pPr>
        <w:suppressAutoHyphens w:val="0"/>
        <w:spacing w:line="276" w:lineRule="auto"/>
        <w:ind w:left="426" w:hanging="426"/>
        <w:rPr>
          <w:rFonts w:ascii="Calibri" w:hAnsi="Calibri" w:cs="Calibri"/>
          <w:bCs/>
          <w:lang w:eastAsia="pl-PL"/>
        </w:rPr>
      </w:pPr>
      <w:r w:rsidRPr="00B858D8">
        <w:rPr>
          <w:rFonts w:ascii="Calibri" w:hAnsi="Calibri" w:cs="Calibri"/>
          <w:bCs/>
          <w:lang w:eastAsia="pl-PL"/>
        </w:rPr>
        <w:tab/>
        <w:t>b)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2845F3D" w14:textId="77777777" w:rsidR="001C1D22" w:rsidRPr="00B858D8" w:rsidRDefault="001C1D22" w:rsidP="00375183">
      <w:pPr>
        <w:suppressAutoHyphens w:val="0"/>
        <w:spacing w:line="276" w:lineRule="auto"/>
        <w:ind w:left="426" w:hanging="426"/>
        <w:rPr>
          <w:rFonts w:ascii="Calibri" w:hAnsi="Calibri" w:cs="Calibri"/>
          <w:bCs/>
          <w:lang w:eastAsia="pl-PL"/>
        </w:rPr>
      </w:pPr>
      <w:r w:rsidRPr="00B858D8">
        <w:rPr>
          <w:rFonts w:ascii="Calibri" w:hAnsi="Calibri" w:cs="Calibri"/>
          <w:bCs/>
          <w:lang w:eastAsia="pl-PL"/>
        </w:rPr>
        <w:tab/>
        <w:t>c)dokonać bezpośredniej zapłaty wynagrodzenia podwykonawcy lub dalszemu podwykonawcy, jeżeli podwykonawca lub dalszy podwykonawca wykaże zasadność takiej zapłaty</w:t>
      </w:r>
      <w:r w:rsidR="00971D2B" w:rsidRPr="00B858D8">
        <w:rPr>
          <w:rFonts w:ascii="Calibri" w:hAnsi="Calibri" w:cs="Calibri"/>
          <w:bCs/>
          <w:lang w:eastAsia="pl-PL"/>
        </w:rPr>
        <w:t>.</w:t>
      </w:r>
    </w:p>
    <w:p w14:paraId="0B468127" w14:textId="77777777" w:rsidR="00305257" w:rsidRPr="00B858D8" w:rsidRDefault="001C1D22" w:rsidP="00375183">
      <w:pPr>
        <w:suppressAutoHyphens w:val="0"/>
        <w:spacing w:line="276" w:lineRule="auto"/>
        <w:ind w:left="426" w:hanging="426"/>
        <w:rPr>
          <w:rFonts w:ascii="Calibri" w:hAnsi="Calibri" w:cs="Calibri"/>
          <w:bCs/>
          <w:lang w:eastAsia="pl-PL"/>
        </w:rPr>
      </w:pPr>
      <w:r w:rsidRPr="00B858D8">
        <w:rPr>
          <w:rFonts w:ascii="Calibri" w:hAnsi="Calibri" w:cs="Calibri"/>
          <w:bCs/>
          <w:lang w:eastAsia="pl-PL"/>
        </w:rPr>
        <w:t>14</w:t>
      </w:r>
      <w:r w:rsidR="00305257" w:rsidRPr="00B858D8">
        <w:rPr>
          <w:rFonts w:ascii="Calibri" w:hAnsi="Calibri" w:cs="Calibri"/>
          <w:bCs/>
          <w:lang w:eastAsia="pl-PL"/>
        </w:rPr>
        <w:t>.</w:t>
      </w:r>
      <w:r w:rsidR="00305257" w:rsidRPr="00B858D8">
        <w:rPr>
          <w:rFonts w:ascii="Calibri" w:hAnsi="Calibri" w:cs="Calibri"/>
          <w:bCs/>
          <w:lang w:eastAsia="pl-PL"/>
        </w:rPr>
        <w:tab/>
        <w:t>Wynagrodzenie, o którym mowa w ust. 11 niniejszego paragrafu dotyczy wyłącznie należności powstałych po zaakceptowaniu przez Zamawiającego umowy o podwykonawstwo.</w:t>
      </w:r>
      <w:r w:rsidR="00E47CDC" w:rsidRPr="00B858D8">
        <w:rPr>
          <w:rFonts w:ascii="Calibri" w:hAnsi="Calibri" w:cs="Calibri"/>
          <w:bCs/>
          <w:lang w:eastAsia="pl-PL"/>
        </w:rPr>
        <w:t xml:space="preserve"> Łączna odpowiedzialność Zamawiającego w stosunku do Podwykonawcy ograniczona jest do wartości umowy z Podwykonawcą na którą zgodę wyraził Zamawiający.</w:t>
      </w:r>
    </w:p>
    <w:p w14:paraId="2AD56E6A" w14:textId="77777777" w:rsidR="00305257" w:rsidRPr="00B858D8" w:rsidRDefault="001C1D22" w:rsidP="00375183">
      <w:pPr>
        <w:suppressAutoHyphens w:val="0"/>
        <w:spacing w:line="276" w:lineRule="auto"/>
        <w:ind w:left="426" w:hanging="426"/>
        <w:rPr>
          <w:rFonts w:ascii="Calibri" w:hAnsi="Calibri" w:cs="Calibri"/>
          <w:bCs/>
          <w:lang w:eastAsia="pl-PL"/>
        </w:rPr>
      </w:pPr>
      <w:r w:rsidRPr="00B858D8">
        <w:rPr>
          <w:rFonts w:ascii="Calibri" w:hAnsi="Calibri" w:cs="Calibri"/>
          <w:bCs/>
          <w:lang w:eastAsia="pl-PL"/>
        </w:rPr>
        <w:t>15</w:t>
      </w:r>
      <w:r w:rsidR="00305257" w:rsidRPr="00B858D8">
        <w:rPr>
          <w:rFonts w:ascii="Calibri" w:hAnsi="Calibri" w:cs="Calibri"/>
          <w:bCs/>
          <w:lang w:eastAsia="pl-PL"/>
        </w:rPr>
        <w:t>.</w:t>
      </w:r>
      <w:r w:rsidR="00305257" w:rsidRPr="00B858D8">
        <w:rPr>
          <w:rFonts w:ascii="Calibri" w:hAnsi="Calibri" w:cs="Calibri"/>
          <w:bCs/>
          <w:lang w:eastAsia="pl-PL"/>
        </w:rPr>
        <w:tab/>
        <w:t xml:space="preserve">Bezpośrednia zapłata obejmuje wyłącznie należne wynagrodzenie, bez odsetek należnych Podwykonawcy. </w:t>
      </w:r>
    </w:p>
    <w:p w14:paraId="58F9A9A7" w14:textId="77777777" w:rsidR="0017536B" w:rsidRPr="00B858D8" w:rsidRDefault="001C1D22" w:rsidP="00375183">
      <w:pPr>
        <w:suppressAutoHyphens w:val="0"/>
        <w:spacing w:line="276" w:lineRule="auto"/>
        <w:ind w:left="426" w:hanging="426"/>
        <w:rPr>
          <w:rFonts w:ascii="Calibri" w:hAnsi="Calibri" w:cs="Calibri"/>
          <w:bCs/>
          <w:lang w:eastAsia="pl-PL"/>
        </w:rPr>
      </w:pPr>
      <w:r w:rsidRPr="00B858D8">
        <w:rPr>
          <w:rFonts w:ascii="Calibri" w:hAnsi="Calibri" w:cs="Calibri"/>
          <w:bCs/>
          <w:lang w:eastAsia="pl-PL"/>
        </w:rPr>
        <w:t>16</w:t>
      </w:r>
      <w:r w:rsidR="00305257" w:rsidRPr="00B858D8">
        <w:rPr>
          <w:rFonts w:ascii="Calibri" w:hAnsi="Calibri" w:cs="Calibri"/>
          <w:bCs/>
          <w:lang w:eastAsia="pl-PL"/>
        </w:rPr>
        <w:t>.</w:t>
      </w:r>
      <w:r w:rsidR="00601DA4" w:rsidRPr="00B858D8">
        <w:rPr>
          <w:rFonts w:ascii="Calibri" w:hAnsi="Calibri" w:cs="Calibri"/>
          <w:bCs/>
          <w:lang w:eastAsia="pl-PL"/>
        </w:rPr>
        <w:t xml:space="preserve"> </w:t>
      </w:r>
      <w:r w:rsidR="00305257" w:rsidRPr="00B858D8">
        <w:rPr>
          <w:rFonts w:ascii="Calibri" w:hAnsi="Calibri" w:cs="Calibri"/>
          <w:bCs/>
          <w:lang w:eastAsia="pl-PL"/>
        </w:rPr>
        <w:t>W przypadku dokonania bezpośredniej zapłaty Podwykonawcy, Zamawiający potrąca kwotę wypłaconego wynagrodzenia z wynagrodzenia należnego Wykonawcy.</w:t>
      </w:r>
    </w:p>
    <w:p w14:paraId="7CEE6101" w14:textId="77777777" w:rsidR="00601DA4" w:rsidRPr="00B858D8" w:rsidRDefault="00305257" w:rsidP="00375183">
      <w:pPr>
        <w:numPr>
          <w:ilvl w:val="0"/>
          <w:numId w:val="41"/>
        </w:numPr>
        <w:suppressAutoHyphens w:val="0"/>
        <w:spacing w:line="276" w:lineRule="auto"/>
        <w:ind w:left="426" w:hanging="426"/>
        <w:rPr>
          <w:rFonts w:ascii="Calibri" w:hAnsi="Calibri" w:cs="Calibri"/>
          <w:bCs/>
          <w:lang w:eastAsia="pl-PL"/>
        </w:rPr>
      </w:pPr>
      <w:r w:rsidRPr="00B858D8">
        <w:rPr>
          <w:rFonts w:ascii="Calibri" w:hAnsi="Calibri" w:cs="Calibri"/>
          <w:bCs/>
          <w:lang w:eastAsia="pl-PL"/>
        </w:rPr>
        <w:t>Postanowienia powyższe dotyczą również dalszych i kolejnych Podwykonawców Wykonawcy.</w:t>
      </w:r>
    </w:p>
    <w:p w14:paraId="600C4E6F" w14:textId="77777777" w:rsidR="00601DA4" w:rsidRPr="00B858D8" w:rsidRDefault="003053E2" w:rsidP="00375183">
      <w:pPr>
        <w:numPr>
          <w:ilvl w:val="0"/>
          <w:numId w:val="41"/>
        </w:numPr>
        <w:suppressAutoHyphens w:val="0"/>
        <w:spacing w:line="276" w:lineRule="auto"/>
        <w:ind w:left="426" w:hanging="426"/>
        <w:rPr>
          <w:rFonts w:ascii="Calibri" w:hAnsi="Calibri" w:cs="Calibri"/>
          <w:bCs/>
          <w:lang w:eastAsia="pl-PL"/>
        </w:rPr>
      </w:pPr>
      <w:r w:rsidRPr="00B858D8">
        <w:rPr>
          <w:rFonts w:ascii="Calibri" w:eastAsia="Calibri" w:hAnsi="Calibri" w:cs="Calibri"/>
          <w:lang w:eastAsia="pl-PL"/>
        </w:rPr>
        <w:t xml:space="preserve">W przypadku, gdyby okazało się, że po wystawieniu faktury przez Wykonawcę Zamawiający powziął informacje o istnieniu wymagalnych należności Podwykonawców lub dalszych Podwykonawców względem Wykonawcy z tytułu podwykonawstwa, Zamawiający ma prawo </w:t>
      </w:r>
      <w:r w:rsidRPr="00B858D8">
        <w:rPr>
          <w:rFonts w:ascii="Calibri" w:eastAsia="Calibri" w:hAnsi="Calibri" w:cs="Calibri"/>
          <w:lang w:eastAsia="pl-PL"/>
        </w:rPr>
        <w:lastRenderedPageBreak/>
        <w:t xml:space="preserve">zatrzymać, odpowiadającą wielkości należności, część wynagrodzenia celem rozliczenia się bezpośrednio z Podwykonawcami. </w:t>
      </w:r>
    </w:p>
    <w:p w14:paraId="5329E7E4" w14:textId="77777777" w:rsidR="00601DA4" w:rsidRPr="00B858D8" w:rsidRDefault="00305257" w:rsidP="00375183">
      <w:pPr>
        <w:numPr>
          <w:ilvl w:val="0"/>
          <w:numId w:val="41"/>
        </w:numPr>
        <w:suppressAutoHyphens w:val="0"/>
        <w:spacing w:line="276" w:lineRule="auto"/>
        <w:ind w:left="426" w:hanging="426"/>
        <w:rPr>
          <w:rFonts w:ascii="Calibri" w:hAnsi="Calibri" w:cs="Calibri"/>
          <w:bCs/>
          <w:lang w:eastAsia="pl-PL"/>
        </w:rPr>
      </w:pPr>
      <w:r w:rsidRPr="00B858D8">
        <w:rPr>
          <w:rFonts w:ascii="Calibri" w:hAnsi="Calibri" w:cs="Calibri"/>
          <w:bCs/>
          <w:lang w:eastAsia="pl-PL"/>
        </w:rPr>
        <w:t>Wykonawca zobowiązany jest na żądanie Zamawiającego udzielić mu wszelkich informacji dotyczących Podwykonawców.</w:t>
      </w:r>
    </w:p>
    <w:p w14:paraId="09B2016E" w14:textId="77777777" w:rsidR="00601DA4" w:rsidRPr="00B858D8" w:rsidRDefault="003053E2" w:rsidP="00375183">
      <w:pPr>
        <w:numPr>
          <w:ilvl w:val="0"/>
          <w:numId w:val="41"/>
        </w:numPr>
        <w:suppressAutoHyphens w:val="0"/>
        <w:spacing w:line="276" w:lineRule="auto"/>
        <w:ind w:left="426" w:hanging="426"/>
        <w:rPr>
          <w:rFonts w:ascii="Calibri" w:hAnsi="Calibri" w:cs="Calibri"/>
          <w:bCs/>
          <w:lang w:eastAsia="pl-PL"/>
        </w:rPr>
      </w:pPr>
      <w:r w:rsidRPr="00B858D8">
        <w:rPr>
          <w:rFonts w:ascii="Calibri" w:hAnsi="Calibri" w:cs="Calibri"/>
          <w:bCs/>
          <w:lang w:eastAsia="pl-PL"/>
        </w:rPr>
        <w:t>W razie wytoczenia powództwa przez któregokolwiek z Podwykonawców lub dalszych Podwykonawców przeciwko Zamawiającemu, Wykonawca, na żądanie Zamawiającego, weźmie na swój koszt udział w postępowaniu w zakresie niezbędnym do ochrony Zamawiającego przed odpowiedzialnością wobec tego Podwykonawcy lub dalszego Podwykonawcy. Ponadto Wykonawca zawiadomi Zamawiającego o wszelkich sporach z Podwykonawcami lub dalszymi Podwykonawcami oraz o innych okolicznościach, z którymi w ocenie Wykonawcy wiązać się może wystąpienie przez nich z roszczeniami przeciwko Zamawiającemu, w terminie 14 (czternastu) dni od dnia ich wystąpienia.</w:t>
      </w:r>
    </w:p>
    <w:p w14:paraId="0CED8625" w14:textId="4BC10E31" w:rsidR="00601DA4" w:rsidRPr="00B858D8" w:rsidRDefault="003053E2" w:rsidP="00375183">
      <w:pPr>
        <w:numPr>
          <w:ilvl w:val="0"/>
          <w:numId w:val="41"/>
        </w:numPr>
        <w:suppressAutoHyphens w:val="0"/>
        <w:spacing w:line="276" w:lineRule="auto"/>
        <w:ind w:left="284" w:hanging="284"/>
        <w:rPr>
          <w:rFonts w:ascii="Calibri" w:hAnsi="Calibri" w:cs="Calibri"/>
          <w:bCs/>
          <w:lang w:eastAsia="pl-PL"/>
        </w:rPr>
      </w:pPr>
      <w:r w:rsidRPr="00B858D8">
        <w:rPr>
          <w:rFonts w:ascii="Calibri" w:hAnsi="Calibri" w:cs="Calibri"/>
          <w:bCs/>
          <w:lang w:eastAsia="pl-PL"/>
        </w:rPr>
        <w:t>Jeśli zostanie wydany tytuł egzekucyjny przeciwko Zamawiającemu zasądzający zapłatę od Zamawiającego na rzecz Podwykonawcy lub dalszego Podwykonawcy na podstawie art. 6471 Kodeksu Cywilnego lub przepisów ustawy Prawo zamówień publicznych, w oparciu o okoliczność niezapłacenia należności na rzecz tego Podwykonawcy lub dalszego</w:t>
      </w:r>
      <w:r w:rsidR="00420616">
        <w:rPr>
          <w:rFonts w:ascii="Calibri" w:hAnsi="Calibri" w:cs="Calibri"/>
          <w:bCs/>
          <w:lang w:eastAsia="pl-PL"/>
        </w:rPr>
        <w:t xml:space="preserve"> </w:t>
      </w:r>
      <w:r w:rsidRPr="00B858D8">
        <w:rPr>
          <w:rFonts w:ascii="Calibri" w:hAnsi="Calibri" w:cs="Calibri"/>
          <w:bCs/>
          <w:lang w:eastAsia="pl-PL"/>
        </w:rPr>
        <w:t>Podwykonawcy przez Wykonawcę, Zamawiający, zaspokoiwszy należności zasądzone od niego tytułem egzekucyjnym, będzie uprawniony w pierwszej kolejności skorzystać z Zabezpieczenia Należytego Wykonania Umowy w zakresie równym takim zaspokojonym przez Zamawiającego należnościom, a w przypadku gdy zabezpieczenie nie pokryje całości jego zadłużenia przysługuje mu prawo żądania pokrycia pozostałej części przez Wykonawcę.</w:t>
      </w:r>
    </w:p>
    <w:p w14:paraId="0F40013A" w14:textId="77777777" w:rsidR="00601DA4" w:rsidRPr="00B858D8" w:rsidRDefault="003053E2" w:rsidP="00375183">
      <w:pPr>
        <w:numPr>
          <w:ilvl w:val="0"/>
          <w:numId w:val="41"/>
        </w:numPr>
        <w:suppressAutoHyphens w:val="0"/>
        <w:spacing w:line="276" w:lineRule="auto"/>
        <w:ind w:left="284" w:hanging="284"/>
        <w:rPr>
          <w:rFonts w:ascii="Calibri" w:hAnsi="Calibri" w:cs="Calibri"/>
          <w:bCs/>
          <w:lang w:eastAsia="pl-PL"/>
        </w:rPr>
      </w:pPr>
      <w:r w:rsidRPr="00B858D8">
        <w:rPr>
          <w:rFonts w:ascii="Calibri" w:hAnsi="Calibri" w:cs="Calibri"/>
          <w:bCs/>
          <w:lang w:eastAsia="pl-PL"/>
        </w:rPr>
        <w:t xml:space="preserve">Wykonawca, Podwykonawca oraz dalszy Podwykonawca zapewni rozwiązanie umowy z Podwykonawcą lub dalszym Podwykonawcą na żądanie Zamawiającego, skierowane za pośrednictwem Inżyniera Kontraktu jeśli w ocenie Zamawiającego czynności lub zaniechania Podwykonawcy lub dalszego Podwykonawcy będą powodowały nienależyte wykonanie niniejszej Umowy przez Wykonawcę. </w:t>
      </w:r>
    </w:p>
    <w:p w14:paraId="257BC1FF" w14:textId="77777777" w:rsidR="00601DA4" w:rsidRPr="00B858D8" w:rsidRDefault="003053E2" w:rsidP="00375183">
      <w:pPr>
        <w:numPr>
          <w:ilvl w:val="0"/>
          <w:numId w:val="41"/>
        </w:numPr>
        <w:suppressAutoHyphens w:val="0"/>
        <w:spacing w:line="276" w:lineRule="auto"/>
        <w:ind w:left="284" w:hanging="284"/>
        <w:rPr>
          <w:rFonts w:ascii="Calibri" w:hAnsi="Calibri" w:cs="Calibri"/>
          <w:bCs/>
          <w:lang w:eastAsia="pl-PL"/>
        </w:rPr>
      </w:pPr>
      <w:r w:rsidRPr="00B858D8">
        <w:rPr>
          <w:rFonts w:ascii="Calibri" w:hAnsi="Calibri" w:cs="Calibri"/>
          <w:bCs/>
          <w:lang w:eastAsia="pl-PL"/>
        </w:rPr>
        <w:t>Wykonawca lub Podwykonawca może wprowadzić na Placu Budowy Podwykonawcę lub dalszego Podwykonawcę robót budowlanych tylko po zaakceptowaniu umowy o</w:t>
      </w:r>
      <w:r w:rsidR="007C4100" w:rsidRPr="00B858D8">
        <w:rPr>
          <w:rFonts w:ascii="Calibri" w:hAnsi="Calibri" w:cs="Calibri"/>
          <w:bCs/>
          <w:lang w:eastAsia="pl-PL"/>
        </w:rPr>
        <w:t> </w:t>
      </w:r>
      <w:r w:rsidRPr="00B858D8">
        <w:rPr>
          <w:rFonts w:ascii="Calibri" w:hAnsi="Calibri" w:cs="Calibri"/>
          <w:bCs/>
          <w:lang w:eastAsia="pl-PL"/>
        </w:rPr>
        <w:t>podwykonawstwo, której przedmiotem są roboty budowlane przez Zamawiającego</w:t>
      </w:r>
      <w:r w:rsidR="007C4100" w:rsidRPr="00B858D8">
        <w:rPr>
          <w:rFonts w:ascii="Calibri" w:hAnsi="Calibri" w:cs="Calibri"/>
          <w:bCs/>
          <w:lang w:eastAsia="pl-PL"/>
        </w:rPr>
        <w:t>.</w:t>
      </w:r>
    </w:p>
    <w:p w14:paraId="17CE28C2" w14:textId="77777777" w:rsidR="00601DA4" w:rsidRPr="00B858D8" w:rsidRDefault="00305257" w:rsidP="00375183">
      <w:pPr>
        <w:numPr>
          <w:ilvl w:val="0"/>
          <w:numId w:val="41"/>
        </w:numPr>
        <w:suppressAutoHyphens w:val="0"/>
        <w:spacing w:line="276" w:lineRule="auto"/>
        <w:ind w:left="284" w:hanging="284"/>
        <w:rPr>
          <w:rFonts w:ascii="Calibri" w:hAnsi="Calibri" w:cs="Calibri"/>
          <w:bCs/>
          <w:lang w:eastAsia="pl-PL"/>
        </w:rPr>
      </w:pPr>
      <w:r w:rsidRPr="00B858D8">
        <w:rPr>
          <w:rFonts w:ascii="Calibri" w:hAnsi="Calibri" w:cs="Calibri"/>
          <w:bCs/>
          <w:lang w:eastAsia="pl-PL"/>
        </w:rPr>
        <w:t>Jeżeli nastąpi zmiana albo rezygnacja z Podwyk</w:t>
      </w:r>
      <w:r w:rsidR="00971D2B" w:rsidRPr="00B858D8">
        <w:rPr>
          <w:rFonts w:ascii="Calibri" w:hAnsi="Calibri" w:cs="Calibri"/>
          <w:bCs/>
          <w:lang w:eastAsia="pl-PL"/>
        </w:rPr>
        <w:t xml:space="preserve">onawcy i dotyczy ona podmiotu, </w:t>
      </w:r>
      <w:r w:rsidRPr="00B858D8">
        <w:rPr>
          <w:rFonts w:ascii="Calibri" w:hAnsi="Calibri" w:cs="Calibri"/>
          <w:bCs/>
          <w:lang w:eastAsia="pl-PL"/>
        </w:rPr>
        <w:t>na  którego zasoby Wykonawca powoływał się, n</w:t>
      </w:r>
      <w:r w:rsidR="001C1D22" w:rsidRPr="00B858D8">
        <w:rPr>
          <w:rFonts w:ascii="Calibri" w:hAnsi="Calibri" w:cs="Calibri"/>
          <w:bCs/>
          <w:lang w:eastAsia="pl-PL"/>
        </w:rPr>
        <w:t xml:space="preserve">a zasadach określonych w art. </w:t>
      </w:r>
      <w:r w:rsidR="002B00EE" w:rsidRPr="00B858D8">
        <w:rPr>
          <w:rFonts w:ascii="Calibri" w:hAnsi="Calibri" w:cs="Calibri"/>
          <w:bCs/>
          <w:lang w:eastAsia="pl-PL"/>
        </w:rPr>
        <w:t>118</w:t>
      </w:r>
      <w:r w:rsidR="00FC2A3F" w:rsidRPr="00B858D8">
        <w:rPr>
          <w:rFonts w:ascii="Calibri" w:hAnsi="Calibri" w:cs="Calibri"/>
          <w:bCs/>
          <w:lang w:eastAsia="pl-PL"/>
        </w:rPr>
        <w:t xml:space="preserve"> ust.</w:t>
      </w:r>
      <w:r w:rsidR="002B00EE" w:rsidRPr="00B858D8">
        <w:rPr>
          <w:rFonts w:ascii="Calibri" w:hAnsi="Calibri" w:cs="Calibri"/>
          <w:bCs/>
          <w:lang w:eastAsia="pl-PL"/>
        </w:rPr>
        <w:t xml:space="preserve"> 1</w:t>
      </w:r>
      <w:r w:rsidRPr="00B858D8">
        <w:rPr>
          <w:rFonts w:ascii="Calibri" w:hAnsi="Calibri" w:cs="Calibri"/>
          <w:bCs/>
          <w:lang w:eastAsia="pl-PL"/>
        </w:rPr>
        <w:t xml:space="preserve"> ustawy Pzp, w celu wykazania spełnienia warunków udziału w postępowaniu, Wykonawca jest obowiązany wskazać Zamawiającemu, iż proponowany inny Podwykonawca lub dalszy Podwykonawca samodzielnie spełnia je w stopniu nie mniejszym niż wymagany w trakcie postępowania o udzielenie zamówienia.</w:t>
      </w:r>
    </w:p>
    <w:p w14:paraId="5AFE5B23" w14:textId="77777777" w:rsidR="00054431" w:rsidRPr="00B858D8" w:rsidRDefault="00DC42D2" w:rsidP="00375183">
      <w:pPr>
        <w:numPr>
          <w:ilvl w:val="0"/>
          <w:numId w:val="41"/>
        </w:numPr>
        <w:suppressAutoHyphens w:val="0"/>
        <w:spacing w:line="276" w:lineRule="auto"/>
        <w:ind w:left="284" w:hanging="284"/>
        <w:rPr>
          <w:rFonts w:ascii="Calibri" w:hAnsi="Calibri" w:cs="Calibri"/>
          <w:bCs/>
          <w:lang w:eastAsia="pl-PL"/>
        </w:rPr>
      </w:pPr>
      <w:r w:rsidRPr="00B858D8">
        <w:rPr>
          <w:rFonts w:ascii="Calibri" w:hAnsi="Calibri" w:cs="Calibri"/>
          <w:bCs/>
          <w:lang w:eastAsia="pl-PL"/>
        </w:rPr>
        <w:t xml:space="preserve">Obowiązek przedkładania umów z podwykonawcami </w:t>
      </w:r>
      <w:r w:rsidR="004816B3" w:rsidRPr="00B858D8">
        <w:rPr>
          <w:rFonts w:ascii="Calibri" w:hAnsi="Calibri" w:cs="Calibri"/>
          <w:bCs/>
          <w:lang w:eastAsia="pl-PL"/>
        </w:rPr>
        <w:t xml:space="preserve"> w ramach wykonywania robót budowlanych </w:t>
      </w:r>
      <w:r w:rsidRPr="00B858D8">
        <w:rPr>
          <w:rFonts w:ascii="Calibri" w:hAnsi="Calibri" w:cs="Calibri"/>
          <w:bCs/>
          <w:lang w:eastAsia="pl-PL"/>
        </w:rPr>
        <w:t>nie dotyczy umów</w:t>
      </w:r>
      <w:r w:rsidR="009B4F47" w:rsidRPr="00B858D8">
        <w:rPr>
          <w:rFonts w:ascii="Calibri" w:hAnsi="Calibri" w:cs="Calibri"/>
          <w:bCs/>
          <w:lang w:eastAsia="pl-PL"/>
        </w:rPr>
        <w:t>,</w:t>
      </w:r>
      <w:r w:rsidRPr="00B858D8">
        <w:rPr>
          <w:rFonts w:ascii="Calibri" w:hAnsi="Calibri" w:cs="Calibri"/>
          <w:bCs/>
          <w:lang w:eastAsia="pl-PL"/>
        </w:rPr>
        <w:t xml:space="preserve"> których wartość na dostawy i usługi jest mniejsza niż 50</w:t>
      </w:r>
      <w:r w:rsidR="009B4F47" w:rsidRPr="00B858D8">
        <w:rPr>
          <w:rFonts w:ascii="Calibri" w:hAnsi="Calibri" w:cs="Calibri"/>
          <w:bCs/>
          <w:lang w:eastAsia="pl-PL"/>
        </w:rPr>
        <w:t> </w:t>
      </w:r>
      <w:r w:rsidRPr="00B858D8">
        <w:rPr>
          <w:rFonts w:ascii="Calibri" w:hAnsi="Calibri" w:cs="Calibri"/>
          <w:bCs/>
          <w:lang w:eastAsia="pl-PL"/>
        </w:rPr>
        <w:t>000</w:t>
      </w:r>
      <w:r w:rsidR="009B4F47" w:rsidRPr="00B858D8">
        <w:rPr>
          <w:rFonts w:ascii="Calibri" w:hAnsi="Calibri" w:cs="Calibri"/>
          <w:bCs/>
          <w:lang w:eastAsia="pl-PL"/>
        </w:rPr>
        <w:t>,00</w:t>
      </w:r>
      <w:r w:rsidR="007B0B2E" w:rsidRPr="00B858D8">
        <w:rPr>
          <w:rFonts w:ascii="Calibri" w:hAnsi="Calibri" w:cs="Calibri"/>
          <w:bCs/>
          <w:lang w:eastAsia="pl-PL"/>
        </w:rPr>
        <w:t xml:space="preserve"> zł.</w:t>
      </w:r>
    </w:p>
    <w:p w14:paraId="6AFB448C" w14:textId="77777777" w:rsidR="00054431" w:rsidRDefault="00054431" w:rsidP="00375183">
      <w:pPr>
        <w:suppressAutoHyphens w:val="0"/>
        <w:spacing w:line="276" w:lineRule="auto"/>
        <w:ind w:left="426" w:hanging="426"/>
        <w:rPr>
          <w:rFonts w:ascii="Calibri" w:hAnsi="Calibri" w:cs="Calibri"/>
          <w:bCs/>
          <w:lang w:eastAsia="pl-PL"/>
        </w:rPr>
      </w:pPr>
    </w:p>
    <w:p w14:paraId="4481B235" w14:textId="77777777" w:rsidR="009226CC" w:rsidRDefault="009226CC" w:rsidP="00375183">
      <w:pPr>
        <w:suppressAutoHyphens w:val="0"/>
        <w:spacing w:line="276" w:lineRule="auto"/>
        <w:ind w:left="426" w:hanging="426"/>
        <w:rPr>
          <w:rFonts w:ascii="Calibri" w:hAnsi="Calibri" w:cs="Calibri"/>
          <w:bCs/>
          <w:lang w:eastAsia="pl-PL"/>
        </w:rPr>
      </w:pPr>
    </w:p>
    <w:p w14:paraId="3E9E8521" w14:textId="77777777" w:rsidR="009226CC" w:rsidRPr="00B858D8" w:rsidRDefault="009226CC" w:rsidP="00375183">
      <w:pPr>
        <w:suppressAutoHyphens w:val="0"/>
        <w:spacing w:line="276" w:lineRule="auto"/>
        <w:ind w:left="426" w:hanging="426"/>
        <w:rPr>
          <w:rFonts w:ascii="Calibri" w:hAnsi="Calibri" w:cs="Calibri"/>
          <w:bCs/>
          <w:lang w:eastAsia="pl-PL"/>
        </w:rPr>
      </w:pPr>
    </w:p>
    <w:p w14:paraId="62660FB7" w14:textId="77777777" w:rsidR="00B270F7" w:rsidRPr="00B858D8" w:rsidRDefault="00A875F9" w:rsidP="00375183">
      <w:pPr>
        <w:suppressAutoHyphens w:val="0"/>
        <w:spacing w:line="276" w:lineRule="auto"/>
        <w:rPr>
          <w:rFonts w:ascii="Calibri" w:hAnsi="Calibri" w:cs="Calibri"/>
          <w:b/>
          <w:lang w:eastAsia="pl-PL"/>
        </w:rPr>
      </w:pPr>
      <w:r w:rsidRPr="00B858D8">
        <w:rPr>
          <w:rFonts w:ascii="Calibri" w:hAnsi="Calibri" w:cs="Calibri"/>
          <w:b/>
          <w:noProof/>
          <w:lang w:eastAsia="pl-PL"/>
        </w:rPr>
        <w:lastRenderedPageBreak/>
        <w:t>§ 9</w:t>
      </w:r>
    </w:p>
    <w:p w14:paraId="0075B953" w14:textId="77777777" w:rsidR="00251F79" w:rsidRPr="00B858D8" w:rsidRDefault="00251F79" w:rsidP="00375183">
      <w:pPr>
        <w:numPr>
          <w:ilvl w:val="0"/>
          <w:numId w:val="26"/>
        </w:numPr>
        <w:suppressAutoHyphens w:val="0"/>
        <w:spacing w:line="276" w:lineRule="auto"/>
        <w:ind w:left="426"/>
        <w:rPr>
          <w:rFonts w:ascii="Calibri" w:hAnsi="Calibri" w:cs="Calibri"/>
          <w:noProof/>
          <w:lang w:eastAsia="pl-PL"/>
        </w:rPr>
      </w:pPr>
      <w:r w:rsidRPr="00B858D8">
        <w:rPr>
          <w:rFonts w:ascii="Calibri" w:hAnsi="Calibri" w:cs="Calibri"/>
          <w:bCs/>
          <w:noProof/>
          <w:lang w:eastAsia="pl-PL"/>
        </w:rPr>
        <w:t>Zamawi</w:t>
      </w:r>
      <w:r w:rsidR="001756EB" w:rsidRPr="00B858D8">
        <w:rPr>
          <w:rFonts w:ascii="Calibri" w:hAnsi="Calibri" w:cs="Calibri"/>
          <w:bCs/>
          <w:noProof/>
          <w:lang w:eastAsia="pl-PL"/>
        </w:rPr>
        <w:t>a</w:t>
      </w:r>
      <w:r w:rsidRPr="00B858D8">
        <w:rPr>
          <w:rFonts w:ascii="Calibri" w:hAnsi="Calibri" w:cs="Calibri"/>
          <w:bCs/>
          <w:noProof/>
          <w:lang w:eastAsia="pl-PL"/>
        </w:rPr>
        <w:t xml:space="preserve">jący lub podmioty przez niego upoważnione, w tym w szczególności Inspektor Nadzoru Inwestorskiego, mają prawo dokonywać bieżącej kontroli </w:t>
      </w:r>
      <w:r w:rsidR="006866C3" w:rsidRPr="00B858D8">
        <w:rPr>
          <w:rFonts w:ascii="Calibri" w:hAnsi="Calibri" w:cs="Calibri"/>
          <w:bCs/>
          <w:noProof/>
          <w:lang w:eastAsia="pl-PL"/>
        </w:rPr>
        <w:t>r</w:t>
      </w:r>
      <w:r w:rsidRPr="00B858D8">
        <w:rPr>
          <w:rFonts w:ascii="Calibri" w:hAnsi="Calibri" w:cs="Calibri"/>
          <w:bCs/>
          <w:noProof/>
          <w:lang w:eastAsia="pl-PL"/>
        </w:rPr>
        <w:t>obót wykonyw</w:t>
      </w:r>
      <w:r w:rsidR="00D03E04" w:rsidRPr="00B858D8">
        <w:rPr>
          <w:rFonts w:ascii="Calibri" w:hAnsi="Calibri" w:cs="Calibri"/>
          <w:bCs/>
          <w:noProof/>
          <w:lang w:eastAsia="pl-PL"/>
        </w:rPr>
        <w:t>anych przez  Wykonawcę. Zamawiający</w:t>
      </w:r>
      <w:r w:rsidRPr="00B858D8">
        <w:rPr>
          <w:rFonts w:ascii="Calibri" w:hAnsi="Calibri" w:cs="Calibri"/>
          <w:bCs/>
          <w:noProof/>
          <w:lang w:eastAsia="pl-PL"/>
        </w:rPr>
        <w:t xml:space="preserve"> dołoży starań, by bieżąca kontrola </w:t>
      </w:r>
      <w:r w:rsidR="006866C3" w:rsidRPr="00B858D8">
        <w:rPr>
          <w:rFonts w:ascii="Calibri" w:hAnsi="Calibri" w:cs="Calibri"/>
          <w:bCs/>
          <w:noProof/>
          <w:lang w:eastAsia="pl-PL"/>
        </w:rPr>
        <w:t>r</w:t>
      </w:r>
      <w:r w:rsidRPr="00B858D8">
        <w:rPr>
          <w:rFonts w:ascii="Calibri" w:hAnsi="Calibri" w:cs="Calibri"/>
          <w:bCs/>
          <w:noProof/>
          <w:lang w:eastAsia="pl-PL"/>
        </w:rPr>
        <w:t>obót nie zakłócała normal</w:t>
      </w:r>
      <w:bookmarkStart w:id="7" w:name="_Toc270348341"/>
      <w:r w:rsidR="00D03E04" w:rsidRPr="00B858D8">
        <w:rPr>
          <w:rFonts w:ascii="Calibri" w:hAnsi="Calibri" w:cs="Calibri"/>
          <w:bCs/>
          <w:noProof/>
          <w:lang w:eastAsia="pl-PL"/>
        </w:rPr>
        <w:t xml:space="preserve">nego toku wykonywania </w:t>
      </w:r>
      <w:r w:rsidR="006866C3" w:rsidRPr="00B858D8">
        <w:rPr>
          <w:rFonts w:ascii="Calibri" w:hAnsi="Calibri" w:cs="Calibri"/>
          <w:bCs/>
          <w:noProof/>
          <w:lang w:eastAsia="pl-PL"/>
        </w:rPr>
        <w:t>r</w:t>
      </w:r>
      <w:r w:rsidR="00D03E04" w:rsidRPr="00B858D8">
        <w:rPr>
          <w:rFonts w:ascii="Calibri" w:hAnsi="Calibri" w:cs="Calibri"/>
          <w:bCs/>
          <w:noProof/>
          <w:lang w:eastAsia="pl-PL"/>
        </w:rPr>
        <w:t xml:space="preserve">obót. </w:t>
      </w:r>
    </w:p>
    <w:p w14:paraId="3F535076" w14:textId="77777777" w:rsidR="00251F79" w:rsidRPr="00B858D8" w:rsidRDefault="00251F79" w:rsidP="00375183">
      <w:pPr>
        <w:numPr>
          <w:ilvl w:val="0"/>
          <w:numId w:val="26"/>
        </w:numPr>
        <w:suppressAutoHyphens w:val="0"/>
        <w:spacing w:line="276" w:lineRule="auto"/>
        <w:ind w:left="426"/>
        <w:rPr>
          <w:rFonts w:ascii="Calibri" w:hAnsi="Calibri" w:cs="Calibri"/>
          <w:bCs/>
          <w:noProof/>
          <w:lang w:eastAsia="pl-PL"/>
        </w:rPr>
      </w:pPr>
      <w:r w:rsidRPr="00B858D8">
        <w:rPr>
          <w:rFonts w:ascii="Calibri" w:hAnsi="Calibri" w:cs="Calibri"/>
          <w:bCs/>
          <w:noProof/>
          <w:lang w:eastAsia="pl-PL"/>
        </w:rPr>
        <w:t>Inspektor Nadzoru Inwestorskiego będzie uprawniony w szczególności do:</w:t>
      </w:r>
      <w:bookmarkStart w:id="8" w:name="_Toc270348342"/>
      <w:bookmarkEnd w:id="7"/>
    </w:p>
    <w:p w14:paraId="7A429841" w14:textId="77777777" w:rsidR="00251F79" w:rsidRPr="00B858D8" w:rsidRDefault="00251F79" w:rsidP="00375183">
      <w:pPr>
        <w:numPr>
          <w:ilvl w:val="1"/>
          <w:numId w:val="20"/>
        </w:numPr>
        <w:suppressAutoHyphens w:val="0"/>
        <w:spacing w:line="276" w:lineRule="auto"/>
        <w:ind w:left="567"/>
        <w:rPr>
          <w:rFonts w:ascii="Calibri" w:hAnsi="Calibri" w:cs="Calibri"/>
          <w:noProof/>
          <w:lang w:eastAsia="pl-PL"/>
        </w:rPr>
      </w:pPr>
      <w:r w:rsidRPr="00B858D8">
        <w:rPr>
          <w:rFonts w:ascii="Calibri" w:hAnsi="Calibri" w:cs="Calibri"/>
          <w:bCs/>
          <w:noProof/>
          <w:lang w:eastAsia="pl-PL"/>
        </w:rPr>
        <w:t>wydawania wiążących poleceń Wykonawcy w zakresie posiadanych przez niego uprawnień,</w:t>
      </w:r>
      <w:bookmarkStart w:id="9" w:name="_Toc270348343"/>
      <w:bookmarkEnd w:id="8"/>
    </w:p>
    <w:p w14:paraId="67D7F5AA" w14:textId="77777777" w:rsidR="00251F79" w:rsidRPr="00B858D8" w:rsidRDefault="00251F79" w:rsidP="00375183">
      <w:pPr>
        <w:numPr>
          <w:ilvl w:val="1"/>
          <w:numId w:val="20"/>
        </w:numPr>
        <w:suppressAutoHyphens w:val="0"/>
        <w:spacing w:line="276" w:lineRule="auto"/>
        <w:ind w:left="567"/>
        <w:rPr>
          <w:rFonts w:ascii="Calibri" w:hAnsi="Calibri" w:cs="Calibri"/>
          <w:noProof/>
          <w:lang w:eastAsia="pl-PL"/>
        </w:rPr>
      </w:pPr>
      <w:r w:rsidRPr="00B858D8">
        <w:rPr>
          <w:rFonts w:ascii="Calibri" w:hAnsi="Calibri" w:cs="Calibri"/>
          <w:bCs/>
          <w:noProof/>
          <w:lang w:eastAsia="pl-PL"/>
        </w:rPr>
        <w:t xml:space="preserve">reprezentowania Zamawiajacego na Placu Budowy i wykonywanie bieżącej kontroli zgodności </w:t>
      </w:r>
      <w:r w:rsidR="006866C3" w:rsidRPr="00B858D8">
        <w:rPr>
          <w:rFonts w:ascii="Calibri" w:hAnsi="Calibri" w:cs="Calibri"/>
          <w:bCs/>
          <w:noProof/>
          <w:lang w:eastAsia="pl-PL"/>
        </w:rPr>
        <w:t>r</w:t>
      </w:r>
      <w:r w:rsidRPr="00B858D8">
        <w:rPr>
          <w:rFonts w:ascii="Calibri" w:hAnsi="Calibri" w:cs="Calibri"/>
          <w:bCs/>
          <w:noProof/>
          <w:lang w:eastAsia="pl-PL"/>
        </w:rPr>
        <w:t xml:space="preserve">obót z Projektem, </w:t>
      </w:r>
      <w:r w:rsidR="00E47CDC" w:rsidRPr="00B858D8">
        <w:rPr>
          <w:rFonts w:ascii="Calibri" w:hAnsi="Calibri" w:cs="Calibri"/>
          <w:bCs/>
          <w:noProof/>
          <w:lang w:eastAsia="pl-PL"/>
        </w:rPr>
        <w:t>p</w:t>
      </w:r>
      <w:r w:rsidRPr="00B858D8">
        <w:rPr>
          <w:rFonts w:ascii="Calibri" w:hAnsi="Calibri" w:cs="Calibri"/>
          <w:bCs/>
          <w:noProof/>
          <w:lang w:eastAsia="pl-PL"/>
        </w:rPr>
        <w:t>ozwoleniem na </w:t>
      </w:r>
      <w:r w:rsidR="00692C91" w:rsidRPr="00B858D8">
        <w:rPr>
          <w:rFonts w:ascii="Calibri" w:hAnsi="Calibri" w:cs="Calibri"/>
        </w:rPr>
        <w:t xml:space="preserve"> </w:t>
      </w:r>
      <w:r w:rsidR="002E655C" w:rsidRPr="00B858D8">
        <w:rPr>
          <w:rFonts w:ascii="Calibri" w:hAnsi="Calibri" w:cs="Calibri"/>
        </w:rPr>
        <w:t>wykonanie robót budowlanych</w:t>
      </w:r>
      <w:r w:rsidRPr="00B858D8">
        <w:rPr>
          <w:rFonts w:ascii="Calibri" w:hAnsi="Calibri" w:cs="Calibri"/>
          <w:bCs/>
          <w:noProof/>
          <w:lang w:eastAsia="pl-PL"/>
        </w:rPr>
        <w:t>, obowiązującymi przepisami oraz Polskimi Normami, jak również z zasadami wiedzy technicznej i sztuki budowlanej,</w:t>
      </w:r>
      <w:bookmarkStart w:id="10" w:name="_Toc270348344"/>
      <w:bookmarkEnd w:id="9"/>
    </w:p>
    <w:p w14:paraId="62F864EE" w14:textId="77777777" w:rsidR="00251F79" w:rsidRPr="00B858D8" w:rsidRDefault="00251F79" w:rsidP="00375183">
      <w:pPr>
        <w:numPr>
          <w:ilvl w:val="1"/>
          <w:numId w:val="20"/>
        </w:numPr>
        <w:suppressAutoHyphens w:val="0"/>
        <w:spacing w:line="276" w:lineRule="auto"/>
        <w:ind w:left="567"/>
        <w:rPr>
          <w:rFonts w:ascii="Calibri" w:hAnsi="Calibri" w:cs="Calibri"/>
          <w:noProof/>
          <w:lang w:eastAsia="pl-PL"/>
        </w:rPr>
      </w:pPr>
      <w:r w:rsidRPr="00B858D8">
        <w:rPr>
          <w:rFonts w:ascii="Calibri" w:hAnsi="Calibri" w:cs="Calibri"/>
          <w:bCs/>
          <w:noProof/>
          <w:lang w:eastAsia="pl-PL"/>
        </w:rPr>
        <w:t xml:space="preserve">kontroli jakości </w:t>
      </w:r>
      <w:r w:rsidR="006866C3" w:rsidRPr="00B858D8">
        <w:rPr>
          <w:rFonts w:ascii="Calibri" w:hAnsi="Calibri" w:cs="Calibri"/>
          <w:bCs/>
          <w:noProof/>
          <w:lang w:eastAsia="pl-PL"/>
        </w:rPr>
        <w:t>r</w:t>
      </w:r>
      <w:r w:rsidRPr="00B858D8">
        <w:rPr>
          <w:rFonts w:ascii="Calibri" w:hAnsi="Calibri" w:cs="Calibri"/>
          <w:bCs/>
          <w:noProof/>
          <w:lang w:eastAsia="pl-PL"/>
        </w:rPr>
        <w:t xml:space="preserve">obót, a szczególnie kontroli prawidłowego stosowania </w:t>
      </w:r>
      <w:r w:rsidR="006866C3" w:rsidRPr="00B858D8">
        <w:rPr>
          <w:rFonts w:ascii="Calibri" w:hAnsi="Calibri" w:cs="Calibri"/>
          <w:bCs/>
          <w:noProof/>
          <w:lang w:eastAsia="pl-PL"/>
        </w:rPr>
        <w:t>m</w:t>
      </w:r>
      <w:r w:rsidRPr="00B858D8">
        <w:rPr>
          <w:rFonts w:ascii="Calibri" w:hAnsi="Calibri" w:cs="Calibri"/>
          <w:bCs/>
          <w:noProof/>
          <w:lang w:eastAsia="pl-PL"/>
        </w:rPr>
        <w:t>ateriałów,</w:t>
      </w:r>
      <w:bookmarkStart w:id="11" w:name="_Toc270348345"/>
      <w:bookmarkEnd w:id="10"/>
    </w:p>
    <w:p w14:paraId="6E44E70F" w14:textId="77777777" w:rsidR="00251F79" w:rsidRPr="00B858D8" w:rsidRDefault="00251F79" w:rsidP="00375183">
      <w:pPr>
        <w:numPr>
          <w:ilvl w:val="1"/>
          <w:numId w:val="20"/>
        </w:numPr>
        <w:suppressAutoHyphens w:val="0"/>
        <w:spacing w:line="276" w:lineRule="auto"/>
        <w:ind w:left="567"/>
        <w:rPr>
          <w:rFonts w:ascii="Calibri" w:hAnsi="Calibri" w:cs="Calibri"/>
          <w:noProof/>
          <w:lang w:eastAsia="pl-PL"/>
        </w:rPr>
      </w:pPr>
      <w:r w:rsidRPr="00B858D8">
        <w:rPr>
          <w:rFonts w:ascii="Calibri" w:hAnsi="Calibri" w:cs="Calibri"/>
          <w:bCs/>
          <w:noProof/>
          <w:lang w:eastAsia="pl-PL"/>
        </w:rPr>
        <w:t xml:space="preserve">uczestniczenia w testach i odbiorze technicznym systemów technicznych i wyposażenia, jak również przygotowywanie i uczestniczenie w procedurach odbioru przewidzianych </w:t>
      </w:r>
      <w:r w:rsidR="006866C3" w:rsidRPr="00B858D8">
        <w:rPr>
          <w:rFonts w:ascii="Calibri" w:hAnsi="Calibri" w:cs="Calibri"/>
          <w:bCs/>
          <w:noProof/>
          <w:lang w:eastAsia="pl-PL"/>
        </w:rPr>
        <w:t>u</w:t>
      </w:r>
      <w:r w:rsidRPr="00B858D8">
        <w:rPr>
          <w:rFonts w:ascii="Calibri" w:hAnsi="Calibri" w:cs="Calibri"/>
          <w:bCs/>
          <w:noProof/>
          <w:lang w:eastAsia="pl-PL"/>
        </w:rPr>
        <w:t>mową,</w:t>
      </w:r>
      <w:bookmarkStart w:id="12" w:name="_Toc270348346"/>
      <w:bookmarkEnd w:id="11"/>
    </w:p>
    <w:p w14:paraId="64611A2A" w14:textId="77777777" w:rsidR="00251F79" w:rsidRPr="00B858D8" w:rsidRDefault="00251F79" w:rsidP="00375183">
      <w:pPr>
        <w:numPr>
          <w:ilvl w:val="1"/>
          <w:numId w:val="20"/>
        </w:numPr>
        <w:suppressAutoHyphens w:val="0"/>
        <w:spacing w:line="276" w:lineRule="auto"/>
        <w:ind w:left="567"/>
        <w:rPr>
          <w:rFonts w:ascii="Calibri" w:hAnsi="Calibri" w:cs="Calibri"/>
          <w:noProof/>
          <w:lang w:eastAsia="pl-PL"/>
        </w:rPr>
      </w:pPr>
      <w:r w:rsidRPr="00B858D8">
        <w:rPr>
          <w:rFonts w:ascii="Calibri" w:hAnsi="Calibri" w:cs="Calibri"/>
          <w:bCs/>
          <w:noProof/>
          <w:lang w:eastAsia="pl-PL"/>
        </w:rPr>
        <w:t xml:space="preserve">potwierdzania faktycznie wykonanych </w:t>
      </w:r>
      <w:r w:rsidR="006866C3" w:rsidRPr="00B858D8">
        <w:rPr>
          <w:rFonts w:ascii="Calibri" w:hAnsi="Calibri" w:cs="Calibri"/>
          <w:bCs/>
          <w:noProof/>
          <w:lang w:eastAsia="pl-PL"/>
        </w:rPr>
        <w:t>r</w:t>
      </w:r>
      <w:r w:rsidRPr="00B858D8">
        <w:rPr>
          <w:rFonts w:ascii="Calibri" w:hAnsi="Calibri" w:cs="Calibri"/>
          <w:bCs/>
          <w:noProof/>
          <w:lang w:eastAsia="pl-PL"/>
        </w:rPr>
        <w:t xml:space="preserve">obót i potwierdzania usunięcia </w:t>
      </w:r>
      <w:r w:rsidR="006866C3" w:rsidRPr="00B858D8">
        <w:rPr>
          <w:rFonts w:ascii="Calibri" w:hAnsi="Calibri" w:cs="Calibri"/>
          <w:bCs/>
          <w:noProof/>
          <w:lang w:eastAsia="pl-PL"/>
        </w:rPr>
        <w:t>w</w:t>
      </w:r>
      <w:r w:rsidRPr="00B858D8">
        <w:rPr>
          <w:rFonts w:ascii="Calibri" w:hAnsi="Calibri" w:cs="Calibri"/>
          <w:bCs/>
          <w:noProof/>
          <w:lang w:eastAsia="pl-PL"/>
        </w:rPr>
        <w:t>ad,</w:t>
      </w:r>
      <w:bookmarkStart w:id="13" w:name="_Toc270348347"/>
      <w:bookmarkEnd w:id="12"/>
    </w:p>
    <w:p w14:paraId="7C35B6DD" w14:textId="77777777" w:rsidR="00251F79" w:rsidRPr="00B858D8" w:rsidRDefault="00251F79" w:rsidP="00375183">
      <w:pPr>
        <w:numPr>
          <w:ilvl w:val="1"/>
          <w:numId w:val="20"/>
        </w:numPr>
        <w:suppressAutoHyphens w:val="0"/>
        <w:spacing w:line="276" w:lineRule="auto"/>
        <w:ind w:left="567"/>
        <w:rPr>
          <w:rFonts w:ascii="Calibri" w:hAnsi="Calibri" w:cs="Calibri"/>
          <w:noProof/>
          <w:lang w:eastAsia="pl-PL"/>
        </w:rPr>
      </w:pPr>
      <w:r w:rsidRPr="00B858D8">
        <w:rPr>
          <w:rFonts w:ascii="Calibri" w:hAnsi="Calibri" w:cs="Calibri"/>
          <w:bCs/>
          <w:noProof/>
          <w:lang w:eastAsia="pl-PL"/>
        </w:rPr>
        <w:t xml:space="preserve">wydawania Kierownikowi Budowy działającemu w imieniu Wykonawcy poleceń potwierdzonych odnośnym wpisem do Dziennika Budowy, a dotyczących: likwidacji </w:t>
      </w:r>
      <w:r w:rsidR="006866C3" w:rsidRPr="00B858D8">
        <w:rPr>
          <w:rFonts w:ascii="Calibri" w:hAnsi="Calibri" w:cs="Calibri"/>
          <w:bCs/>
          <w:noProof/>
          <w:lang w:eastAsia="pl-PL"/>
        </w:rPr>
        <w:t>w</w:t>
      </w:r>
      <w:r w:rsidRPr="00B858D8">
        <w:rPr>
          <w:rFonts w:ascii="Calibri" w:hAnsi="Calibri" w:cs="Calibri"/>
          <w:bCs/>
          <w:noProof/>
          <w:lang w:eastAsia="pl-PL"/>
        </w:rPr>
        <w:t>ad lub niebezpiecznych warunków, wykonania testów lub badań, w tym także tych, które wymagają odkrycia Robót lub elementów zakrytych bez uprzedniego odbioru,</w:t>
      </w:r>
      <w:bookmarkStart w:id="14" w:name="_Toc270348348"/>
      <w:bookmarkEnd w:id="13"/>
    </w:p>
    <w:p w14:paraId="33B534EC" w14:textId="77777777" w:rsidR="00251F79" w:rsidRPr="00B858D8" w:rsidRDefault="00251F79" w:rsidP="00375183">
      <w:pPr>
        <w:numPr>
          <w:ilvl w:val="1"/>
          <w:numId w:val="20"/>
        </w:numPr>
        <w:suppressAutoHyphens w:val="0"/>
        <w:spacing w:line="276" w:lineRule="auto"/>
        <w:ind w:left="567"/>
        <w:rPr>
          <w:rFonts w:ascii="Calibri" w:hAnsi="Calibri" w:cs="Calibri"/>
          <w:noProof/>
          <w:lang w:eastAsia="pl-PL"/>
        </w:rPr>
      </w:pPr>
      <w:r w:rsidRPr="00B858D8">
        <w:rPr>
          <w:rFonts w:ascii="Calibri" w:hAnsi="Calibri" w:cs="Calibri"/>
          <w:bCs/>
          <w:noProof/>
          <w:lang w:eastAsia="pl-PL"/>
        </w:rPr>
        <w:t>wykonywania innych czynności kontrolnych z prawem wpisywania wszelkich komentarzy i zastrzeżeń do Dziennika Budowy,</w:t>
      </w:r>
      <w:bookmarkStart w:id="15" w:name="_Toc270348349"/>
      <w:bookmarkEnd w:id="14"/>
    </w:p>
    <w:p w14:paraId="49BC064B" w14:textId="77777777" w:rsidR="00251F79" w:rsidRPr="00B858D8" w:rsidRDefault="00251F79" w:rsidP="00375183">
      <w:pPr>
        <w:numPr>
          <w:ilvl w:val="1"/>
          <w:numId w:val="20"/>
        </w:numPr>
        <w:suppressAutoHyphens w:val="0"/>
        <w:spacing w:line="276" w:lineRule="auto"/>
        <w:ind w:left="567"/>
        <w:rPr>
          <w:rFonts w:ascii="Calibri" w:hAnsi="Calibri" w:cs="Calibri"/>
          <w:noProof/>
          <w:lang w:eastAsia="pl-PL"/>
        </w:rPr>
      </w:pPr>
      <w:r w:rsidRPr="00B858D8">
        <w:rPr>
          <w:rFonts w:ascii="Calibri" w:hAnsi="Calibri" w:cs="Calibri"/>
          <w:bCs/>
          <w:noProof/>
          <w:lang w:eastAsia="pl-PL"/>
        </w:rPr>
        <w:t xml:space="preserve">dokonywania kontroli </w:t>
      </w:r>
      <w:r w:rsidR="006866C3" w:rsidRPr="00B858D8">
        <w:rPr>
          <w:rFonts w:ascii="Calibri" w:hAnsi="Calibri" w:cs="Calibri"/>
          <w:bCs/>
          <w:noProof/>
          <w:lang w:eastAsia="pl-PL"/>
        </w:rPr>
        <w:t>m</w:t>
      </w:r>
      <w:r w:rsidRPr="00B858D8">
        <w:rPr>
          <w:rFonts w:ascii="Calibri" w:hAnsi="Calibri" w:cs="Calibri"/>
          <w:bCs/>
          <w:noProof/>
          <w:lang w:eastAsia="pl-PL"/>
        </w:rPr>
        <w:t>ateriałów, w szczególności kontrola kolorystyki, r</w:t>
      </w:r>
      <w:r w:rsidR="00491E2B" w:rsidRPr="00B858D8">
        <w:rPr>
          <w:rFonts w:ascii="Calibri" w:hAnsi="Calibri" w:cs="Calibri"/>
          <w:bCs/>
          <w:noProof/>
          <w:lang w:eastAsia="pl-PL"/>
        </w:rPr>
        <w:t>odzaj materiów wykończeniowych</w:t>
      </w:r>
      <w:r w:rsidRPr="00B858D8">
        <w:rPr>
          <w:rFonts w:ascii="Calibri" w:hAnsi="Calibri" w:cs="Calibri"/>
          <w:bCs/>
          <w:noProof/>
          <w:lang w:eastAsia="pl-PL"/>
        </w:rPr>
        <w:t>,</w:t>
      </w:r>
      <w:bookmarkEnd w:id="15"/>
      <w:r w:rsidRPr="00B858D8">
        <w:rPr>
          <w:rFonts w:ascii="Calibri" w:hAnsi="Calibri" w:cs="Calibri"/>
          <w:bCs/>
          <w:noProof/>
          <w:lang w:eastAsia="pl-PL"/>
        </w:rPr>
        <w:t xml:space="preserve"> </w:t>
      </w:r>
      <w:bookmarkStart w:id="16" w:name="_Toc270348350"/>
    </w:p>
    <w:p w14:paraId="4D4A4CCD" w14:textId="77777777" w:rsidR="00251F79" w:rsidRPr="00B858D8" w:rsidRDefault="00251F79" w:rsidP="00375183">
      <w:pPr>
        <w:numPr>
          <w:ilvl w:val="1"/>
          <w:numId w:val="20"/>
        </w:numPr>
        <w:suppressAutoHyphens w:val="0"/>
        <w:spacing w:line="276" w:lineRule="auto"/>
        <w:ind w:left="567"/>
        <w:rPr>
          <w:rFonts w:ascii="Calibri" w:hAnsi="Calibri" w:cs="Calibri"/>
          <w:noProof/>
          <w:lang w:eastAsia="pl-PL"/>
        </w:rPr>
      </w:pPr>
      <w:r w:rsidRPr="00B858D8">
        <w:rPr>
          <w:rFonts w:ascii="Calibri" w:hAnsi="Calibri" w:cs="Calibri"/>
          <w:bCs/>
          <w:noProof/>
          <w:lang w:eastAsia="pl-PL"/>
        </w:rPr>
        <w:t xml:space="preserve">odbioru </w:t>
      </w:r>
      <w:r w:rsidR="006866C3" w:rsidRPr="00B858D8">
        <w:rPr>
          <w:rFonts w:ascii="Calibri" w:hAnsi="Calibri" w:cs="Calibri"/>
          <w:bCs/>
          <w:noProof/>
          <w:lang w:eastAsia="pl-PL"/>
        </w:rPr>
        <w:t>r</w:t>
      </w:r>
      <w:r w:rsidRPr="00B858D8">
        <w:rPr>
          <w:rFonts w:ascii="Calibri" w:hAnsi="Calibri" w:cs="Calibri"/>
          <w:bCs/>
          <w:noProof/>
          <w:lang w:eastAsia="pl-PL"/>
        </w:rPr>
        <w:t>obót przed ich zakryciem oraz</w:t>
      </w:r>
      <w:bookmarkEnd w:id="16"/>
      <w:r w:rsidRPr="00B858D8">
        <w:rPr>
          <w:rFonts w:ascii="Calibri" w:hAnsi="Calibri" w:cs="Calibri"/>
          <w:bCs/>
          <w:noProof/>
          <w:lang w:eastAsia="pl-PL"/>
        </w:rPr>
        <w:t xml:space="preserve"> </w:t>
      </w:r>
      <w:bookmarkStart w:id="17" w:name="_Toc270348351"/>
    </w:p>
    <w:p w14:paraId="36714158" w14:textId="77777777" w:rsidR="00251F79" w:rsidRPr="00B858D8" w:rsidRDefault="00251F79" w:rsidP="00375183">
      <w:pPr>
        <w:numPr>
          <w:ilvl w:val="1"/>
          <w:numId w:val="20"/>
        </w:numPr>
        <w:suppressAutoHyphens w:val="0"/>
        <w:spacing w:line="276" w:lineRule="auto"/>
        <w:ind w:left="567"/>
        <w:rPr>
          <w:rFonts w:ascii="Calibri" w:hAnsi="Calibri" w:cs="Calibri"/>
          <w:noProof/>
          <w:lang w:eastAsia="pl-PL"/>
        </w:rPr>
      </w:pPr>
      <w:r w:rsidRPr="00B858D8">
        <w:rPr>
          <w:rFonts w:ascii="Calibri" w:hAnsi="Calibri" w:cs="Calibri"/>
          <w:bCs/>
          <w:noProof/>
          <w:lang w:eastAsia="pl-PL"/>
        </w:rPr>
        <w:t>wykonywania wszelkich innych obowiązków i uprawnień wynikających z obowiązujących przepisów praw</w:t>
      </w:r>
      <w:r w:rsidR="00477299" w:rsidRPr="00B858D8">
        <w:rPr>
          <w:rFonts w:ascii="Calibri" w:hAnsi="Calibri" w:cs="Calibri"/>
          <w:bCs/>
          <w:noProof/>
          <w:lang w:eastAsia="pl-PL"/>
        </w:rPr>
        <w:t>a, w szczególności z przepisów P</w:t>
      </w:r>
      <w:r w:rsidRPr="00B858D8">
        <w:rPr>
          <w:rFonts w:ascii="Calibri" w:hAnsi="Calibri" w:cs="Calibri"/>
          <w:bCs/>
          <w:noProof/>
          <w:lang w:eastAsia="pl-PL"/>
        </w:rPr>
        <w:t>rawa budowlanego.</w:t>
      </w:r>
      <w:bookmarkEnd w:id="17"/>
    </w:p>
    <w:p w14:paraId="31E4A3E3" w14:textId="77777777" w:rsidR="00251F79" w:rsidRPr="00B858D8" w:rsidRDefault="00251F79" w:rsidP="00375183">
      <w:pPr>
        <w:keepNext/>
        <w:numPr>
          <w:ilvl w:val="0"/>
          <w:numId w:val="26"/>
        </w:numPr>
        <w:tabs>
          <w:tab w:val="left" w:pos="-57"/>
        </w:tabs>
        <w:suppressAutoHyphens w:val="0"/>
        <w:spacing w:line="276" w:lineRule="auto"/>
        <w:ind w:left="426"/>
        <w:outlineLvl w:val="1"/>
        <w:rPr>
          <w:rFonts w:ascii="Calibri" w:hAnsi="Calibri" w:cs="Calibri"/>
          <w:bCs/>
          <w:noProof/>
          <w:spacing w:val="-4"/>
          <w:lang w:eastAsia="pl-PL"/>
        </w:rPr>
      </w:pPr>
      <w:r w:rsidRPr="00B858D8">
        <w:rPr>
          <w:rFonts w:ascii="Calibri" w:hAnsi="Calibri" w:cs="Calibri"/>
          <w:bCs/>
          <w:noProof/>
          <w:spacing w:val="-4"/>
          <w:lang w:eastAsia="pl-PL"/>
        </w:rPr>
        <w:t xml:space="preserve"> </w:t>
      </w:r>
      <w:bookmarkStart w:id="18" w:name="_Toc270348352"/>
      <w:r w:rsidRPr="00B858D8">
        <w:rPr>
          <w:rFonts w:ascii="Calibri" w:hAnsi="Calibri" w:cs="Calibri"/>
          <w:bCs/>
          <w:noProof/>
          <w:spacing w:val="-4"/>
          <w:lang w:eastAsia="pl-PL"/>
        </w:rPr>
        <w:t xml:space="preserve">Wszystkie Elementy Robót, które wykonał  Wykonawca, a które następnie ulegają zakryciu lub zasłonięciu przez inne elementy (roboty zanikające), zostaną zgłoszone przez Wykonawcę </w:t>
      </w:r>
      <w:r w:rsidR="00477299" w:rsidRPr="00B858D8">
        <w:rPr>
          <w:rFonts w:ascii="Calibri" w:hAnsi="Calibri" w:cs="Calibri"/>
          <w:bCs/>
          <w:noProof/>
          <w:spacing w:val="-4"/>
          <w:lang w:eastAsia="pl-PL"/>
        </w:rPr>
        <w:t>Inspektorowi Nadzoru Inwestorskiego,</w:t>
      </w:r>
      <w:r w:rsidRPr="00B858D8">
        <w:rPr>
          <w:rFonts w:ascii="Calibri" w:hAnsi="Calibri" w:cs="Calibri"/>
          <w:bCs/>
          <w:noProof/>
          <w:spacing w:val="-4"/>
          <w:lang w:eastAsia="pl-PL"/>
        </w:rPr>
        <w:t xml:space="preserve"> który skontroluje zgłaszane Roboty pod względem jakościowym i ilościowym, najpóźniej w ciągu trzech (3) dni roboczych od daty zgłoszenia. Powyższe zgłoszenie  Wykonawca jest zobowiązany potwierdzić wpisem w Dzienniku Budowy.</w:t>
      </w:r>
      <w:bookmarkEnd w:id="18"/>
    </w:p>
    <w:p w14:paraId="2B7009EB" w14:textId="77777777" w:rsidR="002A1A81" w:rsidRPr="00B858D8" w:rsidRDefault="00477299" w:rsidP="002A1A81">
      <w:pPr>
        <w:keepNext/>
        <w:numPr>
          <w:ilvl w:val="0"/>
          <w:numId w:val="26"/>
        </w:numPr>
        <w:tabs>
          <w:tab w:val="left" w:pos="-57"/>
        </w:tabs>
        <w:suppressAutoHyphens w:val="0"/>
        <w:spacing w:line="276" w:lineRule="auto"/>
        <w:ind w:left="426"/>
        <w:outlineLvl w:val="1"/>
        <w:rPr>
          <w:rFonts w:ascii="Calibri" w:hAnsi="Calibri" w:cs="Calibri"/>
          <w:bCs/>
          <w:noProof/>
          <w:spacing w:val="-4"/>
          <w:lang w:eastAsia="pl-PL"/>
        </w:rPr>
      </w:pPr>
      <w:bookmarkStart w:id="19" w:name="_Toc270348353"/>
      <w:r w:rsidRPr="00B858D8">
        <w:rPr>
          <w:rFonts w:ascii="Calibri" w:hAnsi="Calibri" w:cs="Calibri"/>
          <w:bCs/>
          <w:noProof/>
          <w:spacing w:val="-4"/>
          <w:lang w:eastAsia="pl-PL"/>
        </w:rPr>
        <w:t>Inspektor Nadzoru Inwestroskiego</w:t>
      </w:r>
      <w:r w:rsidR="00251F79" w:rsidRPr="00B858D8">
        <w:rPr>
          <w:rFonts w:ascii="Calibri" w:hAnsi="Calibri" w:cs="Calibri"/>
          <w:bCs/>
          <w:noProof/>
          <w:spacing w:val="-4"/>
          <w:lang w:eastAsia="pl-PL"/>
        </w:rPr>
        <w:t xml:space="preserve"> wpisem do Dziennika Budowy potwierdzi dokonanie kontroli zgłoszonych Elementów Robót i w wypadku braku zastrzeżeń zezwoli na wykonywanie dalszych </w:t>
      </w:r>
      <w:r w:rsidR="006866C3" w:rsidRPr="00B858D8">
        <w:rPr>
          <w:rFonts w:ascii="Calibri" w:hAnsi="Calibri" w:cs="Calibri"/>
          <w:bCs/>
          <w:noProof/>
          <w:spacing w:val="-4"/>
          <w:lang w:eastAsia="pl-PL"/>
        </w:rPr>
        <w:t>r</w:t>
      </w:r>
      <w:r w:rsidR="00251F79" w:rsidRPr="00B858D8">
        <w:rPr>
          <w:rFonts w:ascii="Calibri" w:hAnsi="Calibri" w:cs="Calibri"/>
          <w:bCs/>
          <w:noProof/>
          <w:spacing w:val="-4"/>
          <w:lang w:eastAsia="pl-PL"/>
        </w:rPr>
        <w:t xml:space="preserve">obót. W wypadku zauważonych </w:t>
      </w:r>
      <w:r w:rsidR="002B00EE" w:rsidRPr="00B858D8">
        <w:rPr>
          <w:rFonts w:ascii="Calibri" w:hAnsi="Calibri" w:cs="Calibri"/>
          <w:bCs/>
          <w:noProof/>
          <w:spacing w:val="-4"/>
          <w:lang w:eastAsia="pl-PL"/>
        </w:rPr>
        <w:t>w</w:t>
      </w:r>
      <w:r w:rsidR="00251F79" w:rsidRPr="00B858D8">
        <w:rPr>
          <w:rFonts w:ascii="Calibri" w:hAnsi="Calibri" w:cs="Calibri"/>
          <w:bCs/>
          <w:noProof/>
          <w:spacing w:val="-4"/>
          <w:lang w:eastAsia="pl-PL"/>
        </w:rPr>
        <w:t xml:space="preserve">ad </w:t>
      </w:r>
      <w:r w:rsidR="002B00EE" w:rsidRPr="00B858D8">
        <w:rPr>
          <w:rFonts w:ascii="Calibri" w:hAnsi="Calibri" w:cs="Calibri"/>
          <w:bCs/>
          <w:noProof/>
          <w:spacing w:val="-4"/>
          <w:lang w:eastAsia="pl-PL"/>
        </w:rPr>
        <w:t xml:space="preserve">Zamawiający i </w:t>
      </w:r>
      <w:r w:rsidRPr="00B858D8">
        <w:rPr>
          <w:rFonts w:ascii="Calibri" w:hAnsi="Calibri" w:cs="Calibri"/>
          <w:bCs/>
          <w:noProof/>
          <w:spacing w:val="-4"/>
          <w:lang w:eastAsia="pl-PL"/>
        </w:rPr>
        <w:t>Inspektor Nadzoru Inwestroskiego</w:t>
      </w:r>
      <w:r w:rsidR="002B00EE" w:rsidRPr="00B858D8">
        <w:rPr>
          <w:rFonts w:ascii="Calibri" w:hAnsi="Calibri" w:cs="Calibri"/>
          <w:bCs/>
          <w:noProof/>
          <w:spacing w:val="-4"/>
          <w:lang w:eastAsia="pl-PL"/>
        </w:rPr>
        <w:t xml:space="preserve"> </w:t>
      </w:r>
      <w:r w:rsidR="00251F79" w:rsidRPr="00B858D8">
        <w:rPr>
          <w:rFonts w:ascii="Calibri" w:hAnsi="Calibri" w:cs="Calibri"/>
          <w:bCs/>
          <w:noProof/>
          <w:spacing w:val="-4"/>
          <w:lang w:eastAsia="pl-PL"/>
        </w:rPr>
        <w:t>określ</w:t>
      </w:r>
      <w:r w:rsidR="002B00EE" w:rsidRPr="00B858D8">
        <w:rPr>
          <w:rFonts w:ascii="Calibri" w:hAnsi="Calibri" w:cs="Calibri"/>
          <w:bCs/>
          <w:noProof/>
          <w:spacing w:val="-4"/>
          <w:lang w:eastAsia="pl-PL"/>
        </w:rPr>
        <w:t>ą</w:t>
      </w:r>
      <w:r w:rsidR="00251F79" w:rsidRPr="00B858D8">
        <w:rPr>
          <w:rFonts w:ascii="Calibri" w:hAnsi="Calibri" w:cs="Calibri"/>
          <w:bCs/>
          <w:noProof/>
          <w:spacing w:val="-4"/>
          <w:lang w:eastAsia="pl-PL"/>
        </w:rPr>
        <w:t xml:space="preserve"> zakres i termin usunięcia </w:t>
      </w:r>
      <w:r w:rsidR="006866C3" w:rsidRPr="00B858D8">
        <w:rPr>
          <w:rFonts w:ascii="Calibri" w:hAnsi="Calibri" w:cs="Calibri"/>
          <w:bCs/>
          <w:noProof/>
          <w:spacing w:val="-4"/>
          <w:lang w:eastAsia="pl-PL"/>
        </w:rPr>
        <w:t>w</w:t>
      </w:r>
      <w:r w:rsidR="00251F79" w:rsidRPr="00B858D8">
        <w:rPr>
          <w:rFonts w:ascii="Calibri" w:hAnsi="Calibri" w:cs="Calibri"/>
          <w:bCs/>
          <w:noProof/>
          <w:spacing w:val="-4"/>
          <w:lang w:eastAsia="pl-PL"/>
        </w:rPr>
        <w:t xml:space="preserve">ad, a po ich usunięciu  Wykonawca zgłosi dany </w:t>
      </w:r>
      <w:r w:rsidR="002B00EE" w:rsidRPr="00B858D8">
        <w:rPr>
          <w:rFonts w:ascii="Calibri" w:hAnsi="Calibri" w:cs="Calibri"/>
          <w:bCs/>
          <w:noProof/>
          <w:spacing w:val="-4"/>
          <w:lang w:eastAsia="pl-PL"/>
        </w:rPr>
        <w:t>e</w:t>
      </w:r>
      <w:r w:rsidR="00251F79" w:rsidRPr="00B858D8">
        <w:rPr>
          <w:rFonts w:ascii="Calibri" w:hAnsi="Calibri" w:cs="Calibri"/>
          <w:bCs/>
          <w:noProof/>
          <w:spacing w:val="-4"/>
          <w:lang w:eastAsia="pl-PL"/>
        </w:rPr>
        <w:t xml:space="preserve">lement </w:t>
      </w:r>
      <w:r w:rsidR="002B00EE" w:rsidRPr="00B858D8">
        <w:rPr>
          <w:rFonts w:ascii="Calibri" w:hAnsi="Calibri" w:cs="Calibri"/>
          <w:bCs/>
          <w:noProof/>
          <w:spacing w:val="-4"/>
          <w:lang w:eastAsia="pl-PL"/>
        </w:rPr>
        <w:t>r</w:t>
      </w:r>
      <w:r w:rsidR="00251F79" w:rsidRPr="00B858D8">
        <w:rPr>
          <w:rFonts w:ascii="Calibri" w:hAnsi="Calibri" w:cs="Calibri"/>
          <w:bCs/>
          <w:noProof/>
          <w:spacing w:val="-4"/>
          <w:lang w:eastAsia="pl-PL"/>
        </w:rPr>
        <w:t>obót do ponownej kontroli.</w:t>
      </w:r>
      <w:bookmarkEnd w:id="19"/>
    </w:p>
    <w:p w14:paraId="043936AB" w14:textId="77777777" w:rsidR="002A1A81" w:rsidRDefault="002A1A81" w:rsidP="00375183">
      <w:pPr>
        <w:suppressAutoHyphens w:val="0"/>
        <w:spacing w:line="276" w:lineRule="auto"/>
        <w:rPr>
          <w:rFonts w:ascii="Calibri" w:hAnsi="Calibri" w:cs="Calibri"/>
          <w:bCs/>
          <w:noProof/>
          <w:spacing w:val="-4"/>
          <w:lang w:eastAsia="pl-PL"/>
        </w:rPr>
      </w:pPr>
    </w:p>
    <w:p w14:paraId="21F2FDBD" w14:textId="77777777" w:rsidR="009226CC" w:rsidRDefault="009226CC" w:rsidP="00375183">
      <w:pPr>
        <w:suppressAutoHyphens w:val="0"/>
        <w:spacing w:line="276" w:lineRule="auto"/>
        <w:rPr>
          <w:rFonts w:ascii="Calibri" w:hAnsi="Calibri" w:cs="Calibri"/>
          <w:bCs/>
          <w:noProof/>
          <w:spacing w:val="-4"/>
          <w:lang w:eastAsia="pl-PL"/>
        </w:rPr>
      </w:pPr>
    </w:p>
    <w:p w14:paraId="01FCF74F" w14:textId="77777777" w:rsidR="009226CC" w:rsidRDefault="009226CC" w:rsidP="00375183">
      <w:pPr>
        <w:suppressAutoHyphens w:val="0"/>
        <w:spacing w:line="276" w:lineRule="auto"/>
        <w:rPr>
          <w:rFonts w:ascii="Calibri" w:hAnsi="Calibri" w:cs="Calibri"/>
          <w:bCs/>
          <w:noProof/>
          <w:spacing w:val="-4"/>
          <w:lang w:eastAsia="pl-PL"/>
        </w:rPr>
      </w:pPr>
    </w:p>
    <w:p w14:paraId="60A8354A" w14:textId="77777777" w:rsidR="009226CC" w:rsidRDefault="009226CC" w:rsidP="00375183">
      <w:pPr>
        <w:suppressAutoHyphens w:val="0"/>
        <w:spacing w:line="276" w:lineRule="auto"/>
        <w:rPr>
          <w:rFonts w:ascii="Calibri" w:hAnsi="Calibri" w:cs="Calibri"/>
          <w:bCs/>
          <w:noProof/>
          <w:spacing w:val="-4"/>
          <w:lang w:eastAsia="pl-PL"/>
        </w:rPr>
      </w:pPr>
    </w:p>
    <w:p w14:paraId="30113C71" w14:textId="77777777" w:rsidR="009226CC" w:rsidRPr="00B858D8" w:rsidRDefault="009226CC" w:rsidP="00375183">
      <w:pPr>
        <w:suppressAutoHyphens w:val="0"/>
        <w:spacing w:line="276" w:lineRule="auto"/>
        <w:rPr>
          <w:rFonts w:ascii="Calibri" w:hAnsi="Calibri" w:cs="Calibri"/>
          <w:b/>
          <w:noProof/>
          <w:lang w:eastAsia="pl-PL"/>
        </w:rPr>
      </w:pPr>
    </w:p>
    <w:p w14:paraId="20487C64" w14:textId="77777777" w:rsidR="00251F79" w:rsidRPr="00B858D8" w:rsidRDefault="00A875F9" w:rsidP="00375183">
      <w:pPr>
        <w:suppressAutoHyphens w:val="0"/>
        <w:spacing w:line="276" w:lineRule="auto"/>
        <w:rPr>
          <w:rFonts w:ascii="Calibri" w:hAnsi="Calibri" w:cs="Calibri"/>
          <w:b/>
          <w:noProof/>
          <w:lang w:eastAsia="pl-PL"/>
        </w:rPr>
      </w:pPr>
      <w:r w:rsidRPr="00B858D8">
        <w:rPr>
          <w:rFonts w:ascii="Calibri" w:hAnsi="Calibri" w:cs="Calibri"/>
          <w:b/>
          <w:noProof/>
          <w:lang w:eastAsia="pl-PL"/>
        </w:rPr>
        <w:lastRenderedPageBreak/>
        <w:t>§ 10</w:t>
      </w:r>
    </w:p>
    <w:p w14:paraId="17D8CACB" w14:textId="77777777" w:rsidR="008E3FB5" w:rsidRPr="00B858D8" w:rsidRDefault="00251F79" w:rsidP="00375183">
      <w:pPr>
        <w:suppressAutoHyphens w:val="0"/>
        <w:spacing w:line="276" w:lineRule="auto"/>
        <w:rPr>
          <w:rFonts w:ascii="Calibri" w:hAnsi="Calibri" w:cs="Calibri"/>
          <w:b/>
          <w:noProof/>
          <w:lang w:eastAsia="pl-PL"/>
        </w:rPr>
      </w:pPr>
      <w:r w:rsidRPr="00B858D8">
        <w:rPr>
          <w:rFonts w:ascii="Calibri" w:hAnsi="Calibri" w:cs="Calibri"/>
          <w:b/>
          <w:noProof/>
          <w:lang w:eastAsia="pl-PL"/>
        </w:rPr>
        <w:t>Dokumentacja Robót</w:t>
      </w:r>
      <w:bookmarkStart w:id="20" w:name="_Toc270348357"/>
    </w:p>
    <w:p w14:paraId="72E885A4" w14:textId="77777777" w:rsidR="008E3FB5" w:rsidRPr="00B858D8" w:rsidRDefault="00251F79" w:rsidP="00375183">
      <w:pPr>
        <w:numPr>
          <w:ilvl w:val="0"/>
          <w:numId w:val="21"/>
        </w:numPr>
        <w:suppressAutoHyphens w:val="0"/>
        <w:spacing w:line="276" w:lineRule="auto"/>
        <w:rPr>
          <w:rFonts w:ascii="Calibri" w:hAnsi="Calibri" w:cs="Calibri"/>
          <w:b/>
          <w:noProof/>
          <w:lang w:eastAsia="pl-PL"/>
        </w:rPr>
      </w:pPr>
      <w:r w:rsidRPr="00B858D8">
        <w:rPr>
          <w:rFonts w:ascii="Calibri" w:hAnsi="Calibri" w:cs="Calibri"/>
          <w:bCs/>
          <w:noProof/>
          <w:spacing w:val="-4"/>
          <w:lang w:eastAsia="pl-PL"/>
        </w:rPr>
        <w:t>Z chwilą sporządzenia Proto</w:t>
      </w:r>
      <w:r w:rsidR="00D23275" w:rsidRPr="00B858D8">
        <w:rPr>
          <w:rFonts w:ascii="Calibri" w:hAnsi="Calibri" w:cs="Calibri"/>
          <w:bCs/>
          <w:noProof/>
          <w:spacing w:val="-4"/>
          <w:lang w:eastAsia="pl-PL"/>
        </w:rPr>
        <w:t>kołu Odbioru Końco</w:t>
      </w:r>
      <w:r w:rsidR="00392DED" w:rsidRPr="00B858D8">
        <w:rPr>
          <w:rFonts w:ascii="Calibri" w:hAnsi="Calibri" w:cs="Calibri"/>
          <w:bCs/>
          <w:noProof/>
          <w:spacing w:val="-4"/>
          <w:lang w:eastAsia="pl-PL"/>
        </w:rPr>
        <w:t>wego  Wykonawca zwróci Zamawiają</w:t>
      </w:r>
      <w:r w:rsidR="00D23275" w:rsidRPr="00B858D8">
        <w:rPr>
          <w:rFonts w:ascii="Calibri" w:hAnsi="Calibri" w:cs="Calibri"/>
          <w:bCs/>
          <w:noProof/>
          <w:spacing w:val="-4"/>
          <w:lang w:eastAsia="pl-PL"/>
        </w:rPr>
        <w:t>cemu</w:t>
      </w:r>
      <w:r w:rsidRPr="00B858D8">
        <w:rPr>
          <w:rFonts w:ascii="Calibri" w:hAnsi="Calibri" w:cs="Calibri"/>
          <w:bCs/>
          <w:noProof/>
          <w:spacing w:val="-4"/>
          <w:lang w:eastAsia="pl-PL"/>
        </w:rPr>
        <w:t xml:space="preserve"> wszelką dokumentację dostarczoną</w:t>
      </w:r>
      <w:r w:rsidR="004816B3" w:rsidRPr="00B858D8">
        <w:rPr>
          <w:rFonts w:ascii="Calibri" w:hAnsi="Calibri" w:cs="Calibri"/>
          <w:bCs/>
          <w:noProof/>
          <w:spacing w:val="-4"/>
          <w:lang w:eastAsia="pl-PL"/>
        </w:rPr>
        <w:t xml:space="preserve"> </w:t>
      </w:r>
      <w:r w:rsidRPr="00B858D8">
        <w:rPr>
          <w:rFonts w:ascii="Calibri" w:hAnsi="Calibri" w:cs="Calibri"/>
          <w:bCs/>
          <w:noProof/>
          <w:spacing w:val="-4"/>
          <w:lang w:eastAsia="pl-PL"/>
        </w:rPr>
        <w:t xml:space="preserve">na podstawie niniejszej </w:t>
      </w:r>
      <w:r w:rsidR="006866C3" w:rsidRPr="00B858D8">
        <w:rPr>
          <w:rFonts w:ascii="Calibri" w:hAnsi="Calibri" w:cs="Calibri"/>
          <w:bCs/>
          <w:noProof/>
          <w:spacing w:val="-4"/>
          <w:lang w:eastAsia="pl-PL"/>
        </w:rPr>
        <w:t>u</w:t>
      </w:r>
      <w:r w:rsidRPr="00B858D8">
        <w:rPr>
          <w:rFonts w:ascii="Calibri" w:hAnsi="Calibri" w:cs="Calibri"/>
          <w:bCs/>
          <w:noProof/>
          <w:spacing w:val="-4"/>
          <w:lang w:eastAsia="pl-PL"/>
        </w:rPr>
        <w:t>mowy oraz wszystkie sporządzon</w:t>
      </w:r>
      <w:r w:rsidR="00D23275" w:rsidRPr="00B858D8">
        <w:rPr>
          <w:rFonts w:ascii="Calibri" w:hAnsi="Calibri" w:cs="Calibri"/>
          <w:bCs/>
          <w:noProof/>
          <w:spacing w:val="-4"/>
          <w:lang w:eastAsia="pl-PL"/>
        </w:rPr>
        <w:t>e przez</w:t>
      </w:r>
      <w:r w:rsidR="008E3FB5" w:rsidRPr="00B858D8">
        <w:rPr>
          <w:rFonts w:ascii="Calibri" w:hAnsi="Calibri" w:cs="Calibri"/>
          <w:bCs/>
          <w:noProof/>
          <w:spacing w:val="-4"/>
          <w:lang w:eastAsia="pl-PL"/>
        </w:rPr>
        <w:t xml:space="preserve"> </w:t>
      </w:r>
      <w:r w:rsidRPr="00B858D8">
        <w:rPr>
          <w:rFonts w:ascii="Calibri" w:hAnsi="Calibri" w:cs="Calibri"/>
          <w:bCs/>
          <w:noProof/>
          <w:spacing w:val="-4"/>
          <w:lang w:eastAsia="pl-PL"/>
        </w:rPr>
        <w:t>Wykonawcę kopie tej dokumentacji.</w:t>
      </w:r>
      <w:bookmarkStart w:id="21" w:name="_Toc270348358"/>
      <w:bookmarkEnd w:id="20"/>
    </w:p>
    <w:p w14:paraId="5D5BD1BF" w14:textId="77777777" w:rsidR="008E3FB5" w:rsidRPr="00B858D8" w:rsidRDefault="00251F79" w:rsidP="00375183">
      <w:pPr>
        <w:numPr>
          <w:ilvl w:val="0"/>
          <w:numId w:val="21"/>
        </w:numPr>
        <w:suppressAutoHyphens w:val="0"/>
        <w:spacing w:line="276" w:lineRule="auto"/>
        <w:rPr>
          <w:rFonts w:ascii="Calibri" w:hAnsi="Calibri" w:cs="Calibri"/>
          <w:b/>
          <w:noProof/>
          <w:lang w:eastAsia="pl-PL"/>
        </w:rPr>
      </w:pPr>
      <w:r w:rsidRPr="00B858D8">
        <w:rPr>
          <w:rFonts w:ascii="Calibri" w:hAnsi="Calibri" w:cs="Calibri"/>
          <w:bCs/>
          <w:noProof/>
          <w:spacing w:val="-4"/>
          <w:lang w:eastAsia="pl-PL"/>
        </w:rPr>
        <w:t>Wykonawca zobowiązany jest do przechowywania na Placu Budowy jednego oryginalnego egzemplarza całości dokumentacji projek</w:t>
      </w:r>
      <w:r w:rsidR="00D03E04" w:rsidRPr="00B858D8">
        <w:rPr>
          <w:rFonts w:ascii="Calibri" w:hAnsi="Calibri" w:cs="Calibri"/>
          <w:bCs/>
          <w:noProof/>
          <w:spacing w:val="-4"/>
          <w:lang w:eastAsia="pl-PL"/>
        </w:rPr>
        <w:t>towej  Zamawi</w:t>
      </w:r>
      <w:r w:rsidR="00E47CDC" w:rsidRPr="00B858D8">
        <w:rPr>
          <w:rFonts w:ascii="Calibri" w:hAnsi="Calibri" w:cs="Calibri"/>
          <w:bCs/>
          <w:noProof/>
          <w:spacing w:val="-4"/>
          <w:lang w:eastAsia="pl-PL"/>
        </w:rPr>
        <w:t>a</w:t>
      </w:r>
      <w:r w:rsidR="00D03E04" w:rsidRPr="00B858D8">
        <w:rPr>
          <w:rFonts w:ascii="Calibri" w:hAnsi="Calibri" w:cs="Calibri"/>
          <w:bCs/>
          <w:noProof/>
          <w:spacing w:val="-4"/>
          <w:lang w:eastAsia="pl-PL"/>
        </w:rPr>
        <w:t>jący</w:t>
      </w:r>
      <w:r w:rsidRPr="00B858D8">
        <w:rPr>
          <w:rFonts w:ascii="Calibri" w:hAnsi="Calibri" w:cs="Calibri"/>
          <w:bCs/>
          <w:noProof/>
          <w:spacing w:val="-4"/>
          <w:lang w:eastAsia="pl-PL"/>
        </w:rPr>
        <w:t xml:space="preserve"> oraz osoby przez niego upoważnione mają prawo wglądu i wykorzystania powyższego egzemplarza dokumentacji.</w:t>
      </w:r>
      <w:bookmarkEnd w:id="21"/>
    </w:p>
    <w:p w14:paraId="268A7F41" w14:textId="77777777" w:rsidR="00007924" w:rsidRPr="00B858D8" w:rsidRDefault="00EC7751" w:rsidP="00375183">
      <w:pPr>
        <w:numPr>
          <w:ilvl w:val="0"/>
          <w:numId w:val="21"/>
        </w:numPr>
        <w:suppressAutoHyphens w:val="0"/>
        <w:spacing w:line="276" w:lineRule="auto"/>
        <w:rPr>
          <w:rFonts w:ascii="Calibri" w:hAnsi="Calibri" w:cs="Calibri"/>
          <w:b/>
          <w:noProof/>
          <w:lang w:eastAsia="pl-PL"/>
        </w:rPr>
      </w:pPr>
      <w:r w:rsidRPr="00B858D8">
        <w:rPr>
          <w:rFonts w:ascii="Calibri" w:hAnsi="Calibri" w:cs="Calibri"/>
          <w:bCs/>
          <w:noProof/>
          <w:spacing w:val="-4"/>
          <w:lang w:eastAsia="pl-PL"/>
        </w:rPr>
        <w:t xml:space="preserve">Wykonawca opracuje i przekaże </w:t>
      </w:r>
      <w:r w:rsidR="001D0DEE" w:rsidRPr="00B858D8">
        <w:rPr>
          <w:rFonts w:ascii="Calibri" w:hAnsi="Calibri" w:cs="Calibri"/>
          <w:bCs/>
          <w:noProof/>
          <w:spacing w:val="-4"/>
          <w:lang w:eastAsia="pl-PL"/>
        </w:rPr>
        <w:t>4</w:t>
      </w:r>
      <w:r w:rsidRPr="00B858D8">
        <w:rPr>
          <w:rFonts w:ascii="Calibri" w:hAnsi="Calibri" w:cs="Calibri"/>
          <w:bCs/>
          <w:noProof/>
          <w:spacing w:val="-4"/>
          <w:lang w:eastAsia="pl-PL"/>
        </w:rPr>
        <w:t xml:space="preserve"> egzemplarze wersji drukowanej Dokumentacji Powykonawczej podpisanej przez Kierownika Budowy, wraz z powykonawczą częścią projektową w nadającej się do edycji wersji elektronicznej na płycie DVD (rysunki w plikach </w:t>
      </w:r>
      <w:r w:rsidR="002E655C" w:rsidRPr="00B858D8">
        <w:rPr>
          <w:rFonts w:ascii="Calibri" w:hAnsi="Calibri" w:cs="Calibri"/>
          <w:bCs/>
          <w:noProof/>
          <w:spacing w:val="-4"/>
          <w:lang w:eastAsia="pl-PL"/>
        </w:rPr>
        <w:t xml:space="preserve">.dwg </w:t>
      </w:r>
      <w:r w:rsidR="00E644C4" w:rsidRPr="00B858D8">
        <w:rPr>
          <w:rFonts w:ascii="Calibri" w:hAnsi="Calibri" w:cs="Calibri"/>
          <w:bCs/>
          <w:noProof/>
          <w:spacing w:val="-4"/>
          <w:lang w:eastAsia="pl-PL"/>
        </w:rPr>
        <w:t>i pdf, pozostałe dokumenty w </w:t>
      </w:r>
      <w:r w:rsidRPr="00B858D8">
        <w:rPr>
          <w:rFonts w:ascii="Calibri" w:hAnsi="Calibri" w:cs="Calibri"/>
          <w:bCs/>
          <w:noProof/>
          <w:spacing w:val="-4"/>
          <w:lang w:eastAsia="pl-PL"/>
        </w:rPr>
        <w:t>programach MS Office), która powinna zostać zaakceptowana przez Zamawi</w:t>
      </w:r>
      <w:r w:rsidR="00392DED" w:rsidRPr="00B858D8">
        <w:rPr>
          <w:rFonts w:ascii="Calibri" w:hAnsi="Calibri" w:cs="Calibri"/>
          <w:bCs/>
          <w:noProof/>
          <w:spacing w:val="-4"/>
          <w:lang w:eastAsia="pl-PL"/>
        </w:rPr>
        <w:t>a</w:t>
      </w:r>
      <w:r w:rsidRPr="00B858D8">
        <w:rPr>
          <w:rFonts w:ascii="Calibri" w:hAnsi="Calibri" w:cs="Calibri"/>
          <w:bCs/>
          <w:noProof/>
          <w:spacing w:val="-4"/>
          <w:lang w:eastAsia="pl-PL"/>
        </w:rPr>
        <w:t>jącego. Dostarczenie kompletnej i zaakceptowanej przez inspektorów nadzoru Dokumentacji Powykonawczej Zamawi</w:t>
      </w:r>
      <w:r w:rsidR="00392DED" w:rsidRPr="00B858D8">
        <w:rPr>
          <w:rFonts w:ascii="Calibri" w:hAnsi="Calibri" w:cs="Calibri"/>
          <w:bCs/>
          <w:noProof/>
          <w:spacing w:val="-4"/>
          <w:lang w:eastAsia="pl-PL"/>
        </w:rPr>
        <w:t>ają</w:t>
      </w:r>
      <w:r w:rsidRPr="00B858D8">
        <w:rPr>
          <w:rFonts w:ascii="Calibri" w:hAnsi="Calibri" w:cs="Calibri"/>
          <w:bCs/>
          <w:noProof/>
          <w:spacing w:val="-4"/>
          <w:lang w:eastAsia="pl-PL"/>
        </w:rPr>
        <w:t xml:space="preserve">cemu stanowi warunek przystąpienia do Odbioru Końcowego. </w:t>
      </w:r>
    </w:p>
    <w:p w14:paraId="2A40A58D" w14:textId="77777777" w:rsidR="00601DA4" w:rsidRPr="00B858D8" w:rsidRDefault="00601DA4" w:rsidP="00375183">
      <w:pPr>
        <w:suppressAutoHyphens w:val="0"/>
        <w:spacing w:line="276" w:lineRule="auto"/>
        <w:rPr>
          <w:rFonts w:ascii="Calibri" w:hAnsi="Calibri" w:cs="Calibri"/>
          <w:b/>
          <w:noProof/>
          <w:lang w:eastAsia="pl-PL"/>
        </w:rPr>
      </w:pPr>
    </w:p>
    <w:p w14:paraId="0D1BC9E6" w14:textId="77777777" w:rsidR="00251F79" w:rsidRPr="00B858D8" w:rsidRDefault="008E3FB5" w:rsidP="00375183">
      <w:pPr>
        <w:suppressAutoHyphens w:val="0"/>
        <w:spacing w:line="276" w:lineRule="auto"/>
        <w:rPr>
          <w:rFonts w:ascii="Calibri" w:hAnsi="Calibri" w:cs="Calibri"/>
          <w:b/>
          <w:noProof/>
          <w:lang w:eastAsia="pl-PL"/>
        </w:rPr>
      </w:pPr>
      <w:r w:rsidRPr="00B858D8">
        <w:rPr>
          <w:rFonts w:ascii="Calibri" w:hAnsi="Calibri" w:cs="Calibri"/>
          <w:b/>
          <w:noProof/>
          <w:lang w:eastAsia="pl-PL"/>
        </w:rPr>
        <w:t>§</w:t>
      </w:r>
      <w:r w:rsidR="00A875F9" w:rsidRPr="00B858D8">
        <w:rPr>
          <w:rFonts w:ascii="Calibri" w:hAnsi="Calibri" w:cs="Calibri"/>
          <w:b/>
          <w:noProof/>
          <w:lang w:eastAsia="pl-PL"/>
        </w:rPr>
        <w:t>11</w:t>
      </w:r>
    </w:p>
    <w:p w14:paraId="7E1D2E74" w14:textId="77777777" w:rsidR="00274B21" w:rsidRPr="00B858D8" w:rsidRDefault="00D812F9" w:rsidP="00375183">
      <w:pPr>
        <w:suppressAutoHyphens w:val="0"/>
        <w:spacing w:line="276" w:lineRule="auto"/>
        <w:rPr>
          <w:rFonts w:ascii="Calibri" w:hAnsi="Calibri" w:cs="Calibri"/>
          <w:b/>
          <w:noProof/>
          <w:lang w:eastAsia="pl-PL"/>
        </w:rPr>
      </w:pPr>
      <w:r w:rsidRPr="00B858D8">
        <w:rPr>
          <w:rFonts w:ascii="Calibri" w:hAnsi="Calibri" w:cs="Calibri"/>
          <w:b/>
          <w:noProof/>
          <w:lang w:eastAsia="pl-PL"/>
        </w:rPr>
        <w:t xml:space="preserve">Odbiór </w:t>
      </w:r>
      <w:r w:rsidR="00251F79" w:rsidRPr="00B858D8">
        <w:rPr>
          <w:rFonts w:ascii="Calibri" w:hAnsi="Calibri" w:cs="Calibri"/>
          <w:b/>
          <w:noProof/>
          <w:lang w:eastAsia="pl-PL"/>
        </w:rPr>
        <w:t xml:space="preserve"> </w:t>
      </w:r>
      <w:r w:rsidR="00721E26" w:rsidRPr="00B858D8">
        <w:rPr>
          <w:rFonts w:ascii="Calibri" w:hAnsi="Calibri" w:cs="Calibri"/>
          <w:b/>
          <w:noProof/>
          <w:lang w:eastAsia="pl-PL"/>
        </w:rPr>
        <w:t>zadania</w:t>
      </w:r>
      <w:r w:rsidR="00EC7751" w:rsidRPr="00B858D8">
        <w:rPr>
          <w:rFonts w:ascii="Calibri" w:hAnsi="Calibri" w:cs="Calibri"/>
          <w:b/>
          <w:noProof/>
          <w:lang w:eastAsia="pl-PL"/>
        </w:rPr>
        <w:t xml:space="preserve"> </w:t>
      </w:r>
      <w:r w:rsidR="00C910F6" w:rsidRPr="00B858D8">
        <w:rPr>
          <w:rFonts w:ascii="Calibri" w:hAnsi="Calibri" w:cs="Calibri"/>
          <w:b/>
          <w:noProof/>
          <w:lang w:eastAsia="pl-PL"/>
        </w:rPr>
        <w:t xml:space="preserve"> n</w:t>
      </w:r>
      <w:r w:rsidR="00DF0A68" w:rsidRPr="00B858D8">
        <w:rPr>
          <w:rFonts w:ascii="Calibri" w:hAnsi="Calibri" w:cs="Calibri"/>
          <w:b/>
          <w:noProof/>
          <w:lang w:eastAsia="pl-PL"/>
        </w:rPr>
        <w:t xml:space="preserve">r 2 </w:t>
      </w:r>
      <w:r w:rsidR="00EC7751" w:rsidRPr="00B858D8">
        <w:rPr>
          <w:rFonts w:ascii="Calibri" w:hAnsi="Calibri" w:cs="Calibri"/>
          <w:b/>
          <w:noProof/>
          <w:lang w:eastAsia="pl-PL"/>
        </w:rPr>
        <w:t>– Robót budowlanych</w:t>
      </w:r>
    </w:p>
    <w:p w14:paraId="408C174B" w14:textId="77777777" w:rsidR="00D812F9" w:rsidRPr="00B858D8" w:rsidRDefault="00D812F9" w:rsidP="00375183">
      <w:pPr>
        <w:numPr>
          <w:ilvl w:val="3"/>
          <w:numId w:val="2"/>
        </w:numPr>
        <w:tabs>
          <w:tab w:val="num" w:pos="426"/>
        </w:tabs>
        <w:suppressAutoHyphens w:val="0"/>
        <w:spacing w:line="276" w:lineRule="auto"/>
        <w:ind w:left="360"/>
        <w:rPr>
          <w:rFonts w:ascii="Calibri" w:hAnsi="Calibri" w:cs="Calibri"/>
          <w:lang w:eastAsia="pl-PL"/>
        </w:rPr>
      </w:pPr>
      <w:r w:rsidRPr="00B858D8">
        <w:rPr>
          <w:rFonts w:ascii="Calibri" w:hAnsi="Calibri" w:cs="Calibri"/>
          <w:lang w:eastAsia="pl-PL"/>
        </w:rPr>
        <w:t>Strony zgodnie postanawiają, że będą stosowane następujące rodzaje odbiorów robót:</w:t>
      </w:r>
    </w:p>
    <w:p w14:paraId="59667B86" w14:textId="77777777" w:rsidR="00387E6D" w:rsidRPr="00B858D8" w:rsidRDefault="00806CE4" w:rsidP="00375183">
      <w:pPr>
        <w:numPr>
          <w:ilvl w:val="1"/>
          <w:numId w:val="19"/>
        </w:numPr>
        <w:tabs>
          <w:tab w:val="clear" w:pos="1440"/>
        </w:tabs>
        <w:suppressAutoHyphens w:val="0"/>
        <w:spacing w:line="276" w:lineRule="auto"/>
        <w:ind w:hanging="1014"/>
        <w:rPr>
          <w:rFonts w:ascii="Calibri" w:hAnsi="Calibri" w:cs="Calibri"/>
          <w:lang w:eastAsia="pl-PL"/>
        </w:rPr>
      </w:pPr>
      <w:r w:rsidRPr="00B858D8">
        <w:rPr>
          <w:rFonts w:ascii="Calibri" w:hAnsi="Calibri" w:cs="Calibri"/>
          <w:lang w:eastAsia="pl-PL"/>
        </w:rPr>
        <w:t>odbi</w:t>
      </w:r>
      <w:r w:rsidR="00640EC2" w:rsidRPr="00B858D8">
        <w:rPr>
          <w:rFonts w:ascii="Calibri" w:hAnsi="Calibri" w:cs="Calibri"/>
          <w:lang w:eastAsia="pl-PL"/>
        </w:rPr>
        <w:t>ór</w:t>
      </w:r>
      <w:r w:rsidRPr="00B858D8">
        <w:rPr>
          <w:rFonts w:ascii="Calibri" w:hAnsi="Calibri" w:cs="Calibri"/>
          <w:lang w:eastAsia="pl-PL"/>
        </w:rPr>
        <w:t xml:space="preserve"> częściow</w:t>
      </w:r>
      <w:r w:rsidR="00640EC2" w:rsidRPr="00B858D8">
        <w:rPr>
          <w:rFonts w:ascii="Calibri" w:hAnsi="Calibri" w:cs="Calibri"/>
          <w:lang w:eastAsia="pl-PL"/>
        </w:rPr>
        <w:t>y</w:t>
      </w:r>
      <w:r w:rsidRPr="00B858D8">
        <w:rPr>
          <w:rFonts w:ascii="Calibri" w:hAnsi="Calibri" w:cs="Calibri"/>
          <w:lang w:eastAsia="pl-PL"/>
        </w:rPr>
        <w:t>,</w:t>
      </w:r>
    </w:p>
    <w:p w14:paraId="4B9DB75E" w14:textId="77777777" w:rsidR="00387E6D" w:rsidRPr="00B858D8" w:rsidRDefault="00D812F9" w:rsidP="00375183">
      <w:pPr>
        <w:numPr>
          <w:ilvl w:val="1"/>
          <w:numId w:val="19"/>
        </w:numPr>
        <w:tabs>
          <w:tab w:val="clear" w:pos="1440"/>
        </w:tabs>
        <w:suppressAutoHyphens w:val="0"/>
        <w:spacing w:line="276" w:lineRule="auto"/>
        <w:ind w:hanging="1014"/>
        <w:rPr>
          <w:rFonts w:ascii="Calibri" w:hAnsi="Calibri" w:cs="Calibri"/>
          <w:lang w:eastAsia="pl-PL"/>
        </w:rPr>
      </w:pPr>
      <w:r w:rsidRPr="00B858D8">
        <w:rPr>
          <w:rFonts w:ascii="Calibri" w:hAnsi="Calibri" w:cs="Calibri"/>
          <w:lang w:eastAsia="pl-PL"/>
        </w:rPr>
        <w:t>odbiór końcowy,</w:t>
      </w:r>
    </w:p>
    <w:p w14:paraId="7C907C5E" w14:textId="77777777" w:rsidR="00387E6D" w:rsidRPr="00B858D8" w:rsidRDefault="00D812F9" w:rsidP="00375183">
      <w:pPr>
        <w:numPr>
          <w:ilvl w:val="1"/>
          <w:numId w:val="19"/>
        </w:numPr>
        <w:tabs>
          <w:tab w:val="clear" w:pos="1440"/>
        </w:tabs>
        <w:suppressAutoHyphens w:val="0"/>
        <w:spacing w:line="276" w:lineRule="auto"/>
        <w:ind w:left="709" w:hanging="283"/>
        <w:rPr>
          <w:rFonts w:ascii="Calibri" w:hAnsi="Calibri" w:cs="Calibri"/>
          <w:lang w:eastAsia="pl-PL"/>
        </w:rPr>
      </w:pPr>
      <w:r w:rsidRPr="00B858D8">
        <w:rPr>
          <w:rFonts w:ascii="Calibri" w:hAnsi="Calibri" w:cs="Calibri"/>
          <w:lang w:eastAsia="pl-PL"/>
        </w:rPr>
        <w:t>coroczne przeglądy w okresie gwarancji, potwierdzone protokołem przeglądu obustronnie podpisanym</w:t>
      </w:r>
      <w:r w:rsidR="00A934F4" w:rsidRPr="00B858D8">
        <w:rPr>
          <w:rFonts w:ascii="Calibri" w:hAnsi="Calibri" w:cs="Calibri"/>
          <w:lang w:eastAsia="pl-PL"/>
        </w:rPr>
        <w:t>,</w:t>
      </w:r>
    </w:p>
    <w:p w14:paraId="4E001F94" w14:textId="77777777" w:rsidR="00881713" w:rsidRPr="00B858D8" w:rsidRDefault="00D812F9" w:rsidP="00375183">
      <w:pPr>
        <w:numPr>
          <w:ilvl w:val="1"/>
          <w:numId w:val="19"/>
        </w:numPr>
        <w:tabs>
          <w:tab w:val="clear" w:pos="1440"/>
        </w:tabs>
        <w:suppressAutoHyphens w:val="0"/>
        <w:spacing w:line="276" w:lineRule="auto"/>
        <w:ind w:left="709" w:hanging="283"/>
        <w:rPr>
          <w:rFonts w:ascii="Calibri" w:hAnsi="Calibri" w:cs="Calibri"/>
          <w:lang w:eastAsia="pl-PL"/>
        </w:rPr>
      </w:pPr>
      <w:r w:rsidRPr="00B858D8">
        <w:rPr>
          <w:rFonts w:ascii="Calibri" w:hAnsi="Calibri" w:cs="Calibri"/>
          <w:lang w:eastAsia="pl-PL"/>
        </w:rPr>
        <w:t>odbiór gwarancyjny na 14 dni przed upływem terminu gwarancji</w:t>
      </w:r>
      <w:r w:rsidR="00D03E04" w:rsidRPr="00B858D8">
        <w:rPr>
          <w:rFonts w:ascii="Calibri" w:hAnsi="Calibri" w:cs="Calibri"/>
          <w:lang w:eastAsia="pl-PL"/>
        </w:rPr>
        <w:t>.</w:t>
      </w:r>
    </w:p>
    <w:p w14:paraId="75C84D4D" w14:textId="77777777" w:rsidR="008A5B7A" w:rsidRPr="00B858D8" w:rsidRDefault="00DD6E0B" w:rsidP="00375183">
      <w:pPr>
        <w:numPr>
          <w:ilvl w:val="0"/>
          <w:numId w:val="22"/>
        </w:numPr>
        <w:suppressAutoHyphens w:val="0"/>
        <w:spacing w:line="276" w:lineRule="auto"/>
        <w:ind w:left="426" w:hanging="426"/>
        <w:rPr>
          <w:rFonts w:ascii="Calibri" w:hAnsi="Calibri" w:cs="Calibri"/>
          <w:lang w:eastAsia="pl-PL"/>
        </w:rPr>
      </w:pPr>
      <w:r w:rsidRPr="00B858D8">
        <w:rPr>
          <w:rFonts w:ascii="Calibri" w:hAnsi="Calibri" w:cs="Calibri"/>
        </w:rPr>
        <w:t>Odbiór robót zanikających oraz robót ulegających zakryciu dokonywany będzie przez Inspektora Nadzoru Inwestorskiego, na podstawie pisemnego zgłos</w:t>
      </w:r>
      <w:r w:rsidR="00981521" w:rsidRPr="00B858D8">
        <w:rPr>
          <w:rFonts w:ascii="Calibri" w:hAnsi="Calibri" w:cs="Calibri"/>
        </w:rPr>
        <w:t>zenia Kierownika Budowy/Robót w </w:t>
      </w:r>
      <w:r w:rsidRPr="00B858D8">
        <w:rPr>
          <w:rFonts w:ascii="Calibri" w:hAnsi="Calibri" w:cs="Calibri"/>
        </w:rPr>
        <w:t xml:space="preserve">ciągu 3 dni od daty skutecznego powiadomienia Inspektora Nadzoru Inwestorskiego. Nieodebranie robót w tym terminie nie wstrzymuje postępu prac. </w:t>
      </w:r>
    </w:p>
    <w:p w14:paraId="204A6954" w14:textId="77777777" w:rsidR="008A5B7A" w:rsidRPr="00B858D8" w:rsidRDefault="00981521" w:rsidP="00375183">
      <w:pPr>
        <w:numPr>
          <w:ilvl w:val="0"/>
          <w:numId w:val="22"/>
        </w:numPr>
        <w:suppressAutoHyphens w:val="0"/>
        <w:spacing w:line="276" w:lineRule="auto"/>
        <w:ind w:left="426" w:hanging="426"/>
        <w:rPr>
          <w:rFonts w:ascii="Calibri" w:hAnsi="Calibri" w:cs="Calibri"/>
          <w:lang w:eastAsia="pl-PL"/>
        </w:rPr>
      </w:pPr>
      <w:r w:rsidRPr="00B858D8">
        <w:rPr>
          <w:rFonts w:ascii="Calibri" w:hAnsi="Calibri" w:cs="Calibri"/>
        </w:rPr>
        <w:t>Po zakończeniu części robót</w:t>
      </w:r>
      <w:r w:rsidR="008A5B7A" w:rsidRPr="00B858D8">
        <w:rPr>
          <w:rFonts w:ascii="Calibri" w:hAnsi="Calibri" w:cs="Calibri"/>
        </w:rPr>
        <w:t xml:space="preserve"> budowlanych</w:t>
      </w:r>
      <w:r w:rsidRPr="00B858D8">
        <w:rPr>
          <w:rFonts w:ascii="Calibri" w:hAnsi="Calibri" w:cs="Calibri"/>
        </w:rPr>
        <w:t xml:space="preserve">, zgodnie z </w:t>
      </w:r>
      <w:r w:rsidRPr="00B858D8">
        <w:rPr>
          <w:rFonts w:ascii="Calibri" w:hAnsi="Calibri" w:cs="Calibri"/>
          <w:lang w:eastAsia="pl-PL"/>
        </w:rPr>
        <w:t>przedłożonym Zamawiającemu Harmonogramem Rzeczowo-Finansowym</w:t>
      </w:r>
      <w:r w:rsidR="008A5B7A" w:rsidRPr="00B858D8">
        <w:rPr>
          <w:rFonts w:ascii="Calibri" w:hAnsi="Calibri" w:cs="Calibri"/>
        </w:rPr>
        <w:t xml:space="preserve">, Wykonawca powiadamia Zamawiającego o gotowości do odbioru częściowego robót </w:t>
      </w:r>
      <w:r w:rsidR="008A5B7A" w:rsidRPr="00B858D8">
        <w:rPr>
          <w:rFonts w:ascii="Calibri" w:hAnsi="Calibri" w:cs="Calibri"/>
          <w:lang w:eastAsia="pl-PL"/>
        </w:rPr>
        <w:t xml:space="preserve">(zgłoszenie na adres Zamawiającego na piśmie) </w:t>
      </w:r>
      <w:r w:rsidR="008A5B7A" w:rsidRPr="00B858D8">
        <w:rPr>
          <w:rFonts w:ascii="Calibri" w:hAnsi="Calibri" w:cs="Calibri"/>
        </w:rPr>
        <w:t xml:space="preserve">wraz z pisemnym potwierdzeniem gotowości do odbioru przez inspektora nadzoru inwestorskiego. </w:t>
      </w:r>
    </w:p>
    <w:p w14:paraId="61B773C9" w14:textId="77777777" w:rsidR="001A2F11" w:rsidRPr="00B858D8" w:rsidRDefault="00981521" w:rsidP="00375183">
      <w:pPr>
        <w:numPr>
          <w:ilvl w:val="0"/>
          <w:numId w:val="22"/>
        </w:numPr>
        <w:suppressAutoHyphens w:val="0"/>
        <w:spacing w:line="276" w:lineRule="auto"/>
        <w:ind w:left="426" w:hanging="426"/>
        <w:rPr>
          <w:rFonts w:ascii="Calibri" w:hAnsi="Calibri" w:cs="Calibri"/>
          <w:lang w:eastAsia="pl-PL"/>
        </w:rPr>
      </w:pPr>
      <w:r w:rsidRPr="00B858D8">
        <w:rPr>
          <w:rFonts w:ascii="Calibri" w:hAnsi="Calibri" w:cs="Calibri"/>
        </w:rPr>
        <w:t>Odbiór robót częściowych dokonywany będzie przez</w:t>
      </w:r>
      <w:r w:rsidR="008A5B7A" w:rsidRPr="00B858D8">
        <w:rPr>
          <w:rFonts w:ascii="Calibri" w:hAnsi="Calibri" w:cs="Calibri"/>
        </w:rPr>
        <w:t xml:space="preserve"> Zamawiającego,</w:t>
      </w:r>
      <w:r w:rsidRPr="00B858D8">
        <w:rPr>
          <w:rFonts w:ascii="Calibri" w:hAnsi="Calibri" w:cs="Calibri"/>
        </w:rPr>
        <w:t xml:space="preserve"> Inspektora Nadzoru Inwestorskiego</w:t>
      </w:r>
      <w:r w:rsidR="008A5B7A" w:rsidRPr="00B858D8">
        <w:rPr>
          <w:rFonts w:ascii="Calibri" w:hAnsi="Calibri" w:cs="Calibri"/>
        </w:rPr>
        <w:t xml:space="preserve"> oraz przy udziale przedstawicieli Wykonawcy (w tym Kierownika Budowy) w terminie do 5</w:t>
      </w:r>
      <w:r w:rsidRPr="00B858D8">
        <w:rPr>
          <w:rFonts w:ascii="Calibri" w:hAnsi="Calibri" w:cs="Calibri"/>
        </w:rPr>
        <w:t xml:space="preserve"> dni </w:t>
      </w:r>
      <w:r w:rsidR="008A5B7A" w:rsidRPr="00B858D8">
        <w:rPr>
          <w:rFonts w:ascii="Calibri" w:hAnsi="Calibri" w:cs="Calibri"/>
        </w:rPr>
        <w:t xml:space="preserve">od daty zgłoszenia i potwierdzenia gotowości do odbioru przez Inspektora Nadzoru </w:t>
      </w:r>
      <w:r w:rsidRPr="00B858D8">
        <w:rPr>
          <w:rFonts w:ascii="Calibri" w:hAnsi="Calibri" w:cs="Calibri"/>
        </w:rPr>
        <w:t xml:space="preserve">Inwestorskiego. </w:t>
      </w:r>
      <w:r w:rsidR="008A5B7A" w:rsidRPr="00B858D8">
        <w:rPr>
          <w:rFonts w:ascii="Calibri" w:hAnsi="Calibri" w:cs="Calibri"/>
        </w:rPr>
        <w:t>Prace Komisji zostaną zakończone spisaniem protokołu częściowego. Protokół ten stanowić będzie podstawę do wystawienia faktury częściowej.</w:t>
      </w:r>
    </w:p>
    <w:p w14:paraId="55E1CFAB" w14:textId="77777777" w:rsidR="0080292B" w:rsidRPr="00B858D8" w:rsidRDefault="00DD6E0B" w:rsidP="00375183">
      <w:pPr>
        <w:numPr>
          <w:ilvl w:val="0"/>
          <w:numId w:val="22"/>
        </w:numPr>
        <w:suppressAutoHyphens w:val="0"/>
        <w:spacing w:line="276" w:lineRule="auto"/>
        <w:ind w:left="426" w:hanging="426"/>
        <w:rPr>
          <w:rFonts w:ascii="Calibri" w:hAnsi="Calibri" w:cs="Calibri"/>
          <w:lang w:eastAsia="pl-PL"/>
        </w:rPr>
      </w:pPr>
      <w:r w:rsidRPr="00B858D8">
        <w:rPr>
          <w:rFonts w:ascii="Calibri" w:hAnsi="Calibri" w:cs="Calibri"/>
        </w:rPr>
        <w:t>Po zakończeniu</w:t>
      </w:r>
      <w:r w:rsidR="00EE3FBC" w:rsidRPr="00B858D8">
        <w:rPr>
          <w:rFonts w:ascii="Calibri" w:hAnsi="Calibri" w:cs="Calibri"/>
        </w:rPr>
        <w:t xml:space="preserve"> całości</w:t>
      </w:r>
      <w:r w:rsidRPr="00B858D8">
        <w:rPr>
          <w:rFonts w:ascii="Calibri" w:hAnsi="Calibri" w:cs="Calibri"/>
        </w:rPr>
        <w:t xml:space="preserve"> robót budowlanych Wykonawca powiadamia Zamawiającego </w:t>
      </w:r>
      <w:r w:rsidR="0017536B" w:rsidRPr="00B858D8">
        <w:rPr>
          <w:rFonts w:ascii="Calibri" w:hAnsi="Calibri" w:cs="Calibri"/>
        </w:rPr>
        <w:t xml:space="preserve">w terminie minimum 7 dni przed upływem </w:t>
      </w:r>
      <w:r w:rsidR="0017536B" w:rsidRPr="00B858D8">
        <w:rPr>
          <w:rFonts w:ascii="Calibri" w:hAnsi="Calibri" w:cs="Calibri"/>
          <w:lang w:eastAsia="pl-PL"/>
        </w:rPr>
        <w:t xml:space="preserve">terminu wskazanego w §2 ust. 1 pkt. b) niniejszej umowy </w:t>
      </w:r>
      <w:r w:rsidRPr="00B858D8">
        <w:rPr>
          <w:rFonts w:ascii="Calibri" w:hAnsi="Calibri" w:cs="Calibri"/>
        </w:rPr>
        <w:t>o</w:t>
      </w:r>
      <w:r w:rsidR="0017536B" w:rsidRPr="00B858D8">
        <w:rPr>
          <w:rFonts w:ascii="Calibri" w:hAnsi="Calibri" w:cs="Calibri"/>
        </w:rPr>
        <w:t> </w:t>
      </w:r>
      <w:r w:rsidRPr="00B858D8">
        <w:rPr>
          <w:rFonts w:ascii="Calibri" w:hAnsi="Calibri" w:cs="Calibri"/>
        </w:rPr>
        <w:t xml:space="preserve">gotowości do odbioru końcowego robót </w:t>
      </w:r>
      <w:r w:rsidR="00CF3FED" w:rsidRPr="00B858D8">
        <w:rPr>
          <w:rFonts w:ascii="Calibri" w:hAnsi="Calibri" w:cs="Calibri"/>
          <w:lang w:eastAsia="pl-PL"/>
        </w:rPr>
        <w:t xml:space="preserve">(zgłoszenie </w:t>
      </w:r>
      <w:r w:rsidR="00881713" w:rsidRPr="00B858D8">
        <w:rPr>
          <w:rFonts w:ascii="Calibri" w:hAnsi="Calibri" w:cs="Calibri"/>
          <w:lang w:eastAsia="pl-PL"/>
        </w:rPr>
        <w:t xml:space="preserve">na adres Zamawiającego </w:t>
      </w:r>
      <w:r w:rsidR="00CF3FED" w:rsidRPr="00B858D8">
        <w:rPr>
          <w:rFonts w:ascii="Calibri" w:hAnsi="Calibri" w:cs="Calibri"/>
          <w:lang w:eastAsia="pl-PL"/>
        </w:rPr>
        <w:t xml:space="preserve">na piśmie oraz </w:t>
      </w:r>
      <w:r w:rsidRPr="00B858D8">
        <w:rPr>
          <w:rFonts w:ascii="Calibri" w:hAnsi="Calibri" w:cs="Calibri"/>
          <w:lang w:eastAsia="pl-PL"/>
        </w:rPr>
        <w:t xml:space="preserve">dokonanie </w:t>
      </w:r>
      <w:r w:rsidR="00CF3FED" w:rsidRPr="00B858D8">
        <w:rPr>
          <w:rFonts w:ascii="Calibri" w:hAnsi="Calibri" w:cs="Calibri"/>
          <w:lang w:eastAsia="pl-PL"/>
        </w:rPr>
        <w:t>wpis</w:t>
      </w:r>
      <w:r w:rsidRPr="00B858D8">
        <w:rPr>
          <w:rFonts w:ascii="Calibri" w:hAnsi="Calibri" w:cs="Calibri"/>
          <w:lang w:eastAsia="pl-PL"/>
        </w:rPr>
        <w:t>u</w:t>
      </w:r>
      <w:r w:rsidR="00CF3FED" w:rsidRPr="00B858D8">
        <w:rPr>
          <w:rFonts w:ascii="Calibri" w:hAnsi="Calibri" w:cs="Calibri"/>
          <w:lang w:eastAsia="pl-PL"/>
        </w:rPr>
        <w:t xml:space="preserve"> do Dziennika Budowy</w:t>
      </w:r>
      <w:r w:rsidR="003C63E6" w:rsidRPr="00B858D8">
        <w:rPr>
          <w:rFonts w:ascii="Calibri" w:hAnsi="Calibri" w:cs="Calibri"/>
          <w:lang w:eastAsia="pl-PL"/>
        </w:rPr>
        <w:t xml:space="preserve"> przez kierownika budowy</w:t>
      </w:r>
      <w:r w:rsidR="00CF3FED" w:rsidRPr="00B858D8">
        <w:rPr>
          <w:rFonts w:ascii="Calibri" w:hAnsi="Calibri" w:cs="Calibri"/>
          <w:lang w:eastAsia="pl-PL"/>
        </w:rPr>
        <w:t>)</w:t>
      </w:r>
      <w:r w:rsidRPr="00B858D8">
        <w:rPr>
          <w:rFonts w:ascii="Calibri" w:hAnsi="Calibri" w:cs="Calibri"/>
        </w:rPr>
        <w:t xml:space="preserve"> </w:t>
      </w:r>
      <w:r w:rsidR="0080292B" w:rsidRPr="00B858D8">
        <w:rPr>
          <w:rFonts w:ascii="Calibri" w:hAnsi="Calibri" w:cs="Calibri"/>
        </w:rPr>
        <w:t>wraz z</w:t>
      </w:r>
      <w:r w:rsidRPr="00B858D8">
        <w:rPr>
          <w:rFonts w:ascii="Calibri" w:hAnsi="Calibri" w:cs="Calibri"/>
        </w:rPr>
        <w:t xml:space="preserve"> </w:t>
      </w:r>
      <w:r w:rsidR="00881713" w:rsidRPr="00B858D8">
        <w:rPr>
          <w:rFonts w:ascii="Calibri" w:hAnsi="Calibri" w:cs="Calibri"/>
        </w:rPr>
        <w:lastRenderedPageBreak/>
        <w:t xml:space="preserve">pisemnym </w:t>
      </w:r>
      <w:r w:rsidRPr="00B858D8">
        <w:rPr>
          <w:rFonts w:ascii="Calibri" w:hAnsi="Calibri" w:cs="Calibri"/>
        </w:rPr>
        <w:t>potwierdzeni</w:t>
      </w:r>
      <w:r w:rsidR="0080292B" w:rsidRPr="00B858D8">
        <w:rPr>
          <w:rFonts w:ascii="Calibri" w:hAnsi="Calibri" w:cs="Calibri"/>
        </w:rPr>
        <w:t>em</w:t>
      </w:r>
      <w:r w:rsidR="000F6636" w:rsidRPr="00B858D8">
        <w:rPr>
          <w:rFonts w:ascii="Calibri" w:hAnsi="Calibri" w:cs="Calibri"/>
        </w:rPr>
        <w:t xml:space="preserve"> gotowości do odbioru przez Inspektora Nadzoru I</w:t>
      </w:r>
      <w:r w:rsidRPr="00B858D8">
        <w:rPr>
          <w:rFonts w:ascii="Calibri" w:hAnsi="Calibri" w:cs="Calibri"/>
        </w:rPr>
        <w:t>nwestorskiego</w:t>
      </w:r>
      <w:r w:rsidR="0017536B" w:rsidRPr="00B858D8">
        <w:rPr>
          <w:rFonts w:ascii="Calibri" w:hAnsi="Calibri" w:cs="Calibri"/>
        </w:rPr>
        <w:t>. K</w:t>
      </w:r>
      <w:r w:rsidR="008A6C0C" w:rsidRPr="00B858D8">
        <w:rPr>
          <w:rFonts w:ascii="Calibri" w:hAnsi="Calibri" w:cs="Calibri"/>
        </w:rPr>
        <w:t xml:space="preserve">omisyjny </w:t>
      </w:r>
      <w:r w:rsidR="0080292B" w:rsidRPr="00B858D8">
        <w:rPr>
          <w:rFonts w:ascii="Calibri" w:hAnsi="Calibri" w:cs="Calibri"/>
        </w:rPr>
        <w:t>odbiór końcowy robót zorganizowa</w:t>
      </w:r>
      <w:r w:rsidR="00881713" w:rsidRPr="00B858D8">
        <w:rPr>
          <w:rFonts w:ascii="Calibri" w:hAnsi="Calibri" w:cs="Calibri"/>
        </w:rPr>
        <w:t>ny będzie przez Zamawiającego w </w:t>
      </w:r>
      <w:r w:rsidR="0080292B" w:rsidRPr="00B858D8">
        <w:rPr>
          <w:rFonts w:ascii="Calibri" w:hAnsi="Calibri" w:cs="Calibri"/>
        </w:rPr>
        <w:t>terminie do 7</w:t>
      </w:r>
      <w:r w:rsidR="00387E6D" w:rsidRPr="00B858D8">
        <w:rPr>
          <w:rFonts w:ascii="Calibri" w:hAnsi="Calibri" w:cs="Calibri"/>
        </w:rPr>
        <w:t> </w:t>
      </w:r>
      <w:r w:rsidR="0080292B" w:rsidRPr="00B858D8">
        <w:rPr>
          <w:rFonts w:ascii="Calibri" w:hAnsi="Calibri" w:cs="Calibri"/>
        </w:rPr>
        <w:t>dni od daty zgłoszenia i potwierdzenia gotowości robót do odbioru przez Inspektora Nadzoru. Prace Komisji zostaną zakończone spisaniem protokołu</w:t>
      </w:r>
      <w:r w:rsidR="006C3B7A" w:rsidRPr="00B858D8">
        <w:rPr>
          <w:rFonts w:ascii="Calibri" w:hAnsi="Calibri" w:cs="Calibri"/>
        </w:rPr>
        <w:t xml:space="preserve"> odbioru końcowego</w:t>
      </w:r>
      <w:r w:rsidR="0080292B" w:rsidRPr="00B858D8">
        <w:rPr>
          <w:rFonts w:ascii="Calibri" w:hAnsi="Calibri" w:cs="Calibri"/>
        </w:rPr>
        <w:t xml:space="preserve">, </w:t>
      </w:r>
      <w:r w:rsidR="00881713" w:rsidRPr="00B858D8">
        <w:rPr>
          <w:rFonts w:ascii="Calibri" w:hAnsi="Calibri" w:cs="Calibri"/>
          <w:lang w:eastAsia="pl-PL"/>
        </w:rPr>
        <w:t>będącym również potwierdzeniem zakończenia realizacji całego przedmiotu umowy</w:t>
      </w:r>
      <w:r w:rsidR="0080292B" w:rsidRPr="00B858D8">
        <w:rPr>
          <w:rFonts w:ascii="Calibri" w:hAnsi="Calibri" w:cs="Calibri"/>
        </w:rPr>
        <w:t>. Protokół ten stanowić będzie podstawę do wystawienia faktury końcowej.</w:t>
      </w:r>
    </w:p>
    <w:p w14:paraId="52E8B14E" w14:textId="77777777" w:rsidR="00CF3FED" w:rsidRPr="00B858D8" w:rsidRDefault="00CF3FED" w:rsidP="00375183">
      <w:pPr>
        <w:numPr>
          <w:ilvl w:val="0"/>
          <w:numId w:val="22"/>
        </w:numPr>
        <w:suppressAutoHyphens w:val="0"/>
        <w:spacing w:line="276" w:lineRule="auto"/>
        <w:ind w:left="426"/>
        <w:rPr>
          <w:rFonts w:ascii="Calibri" w:hAnsi="Calibri" w:cs="Calibri"/>
          <w:lang w:eastAsia="pl-PL"/>
        </w:rPr>
      </w:pPr>
      <w:r w:rsidRPr="00B858D8">
        <w:rPr>
          <w:rFonts w:ascii="Calibri" w:hAnsi="Calibri" w:cs="Calibri"/>
          <w:lang w:eastAsia="pl-PL"/>
        </w:rPr>
        <w:t>Najpóźniej w ostatnim dniu u</w:t>
      </w:r>
      <w:r w:rsidR="00D03E04" w:rsidRPr="00B858D8">
        <w:rPr>
          <w:rFonts w:ascii="Calibri" w:hAnsi="Calibri" w:cs="Calibri"/>
          <w:lang w:eastAsia="pl-PL"/>
        </w:rPr>
        <w:t>pływu termin</w:t>
      </w:r>
      <w:r w:rsidR="0003104B" w:rsidRPr="00B858D8">
        <w:rPr>
          <w:rFonts w:ascii="Calibri" w:hAnsi="Calibri" w:cs="Calibri"/>
          <w:lang w:eastAsia="pl-PL"/>
        </w:rPr>
        <w:t>u</w:t>
      </w:r>
      <w:r w:rsidR="00D03E04" w:rsidRPr="00B858D8">
        <w:rPr>
          <w:rFonts w:ascii="Calibri" w:hAnsi="Calibri" w:cs="Calibri"/>
          <w:lang w:eastAsia="pl-PL"/>
        </w:rPr>
        <w:t xml:space="preserve"> wskazan</w:t>
      </w:r>
      <w:r w:rsidR="0003104B" w:rsidRPr="00B858D8">
        <w:rPr>
          <w:rFonts w:ascii="Calibri" w:hAnsi="Calibri" w:cs="Calibri"/>
          <w:lang w:eastAsia="pl-PL"/>
        </w:rPr>
        <w:t>ego</w:t>
      </w:r>
      <w:r w:rsidR="00D03E04" w:rsidRPr="00B858D8">
        <w:rPr>
          <w:rFonts w:ascii="Calibri" w:hAnsi="Calibri" w:cs="Calibri"/>
          <w:lang w:eastAsia="pl-PL"/>
        </w:rPr>
        <w:t xml:space="preserve"> w</w:t>
      </w:r>
      <w:r w:rsidR="0003104B" w:rsidRPr="00B858D8">
        <w:rPr>
          <w:rFonts w:ascii="Calibri" w:hAnsi="Calibri" w:cs="Calibri"/>
          <w:lang w:eastAsia="pl-PL"/>
        </w:rPr>
        <w:t xml:space="preserve"> §2 ust. 1 pkt. b</w:t>
      </w:r>
      <w:r w:rsidR="00881713" w:rsidRPr="00B858D8">
        <w:rPr>
          <w:rFonts w:ascii="Calibri" w:hAnsi="Calibri" w:cs="Calibri"/>
          <w:lang w:eastAsia="pl-PL"/>
        </w:rPr>
        <w:t>)</w:t>
      </w:r>
      <w:r w:rsidRPr="00B858D8">
        <w:rPr>
          <w:rFonts w:ascii="Calibri" w:hAnsi="Calibri" w:cs="Calibri"/>
          <w:lang w:eastAsia="pl-PL"/>
        </w:rPr>
        <w:t xml:space="preserve"> </w:t>
      </w:r>
      <w:r w:rsidR="00881713" w:rsidRPr="00B858D8">
        <w:rPr>
          <w:rFonts w:ascii="Calibri" w:hAnsi="Calibri" w:cs="Calibri"/>
          <w:lang w:eastAsia="pl-PL"/>
        </w:rPr>
        <w:t>niniejszej umowy</w:t>
      </w:r>
      <w:r w:rsidRPr="00B858D8">
        <w:rPr>
          <w:rFonts w:ascii="Calibri" w:hAnsi="Calibri" w:cs="Calibri"/>
          <w:lang w:eastAsia="pl-PL"/>
        </w:rPr>
        <w:t xml:space="preserve"> Strony </w:t>
      </w:r>
      <w:r w:rsidR="000F6636" w:rsidRPr="00B858D8">
        <w:rPr>
          <w:rFonts w:ascii="Calibri" w:hAnsi="Calibri" w:cs="Calibri"/>
          <w:lang w:eastAsia="pl-PL"/>
        </w:rPr>
        <w:t xml:space="preserve">winny </w:t>
      </w:r>
      <w:r w:rsidRPr="00B858D8">
        <w:rPr>
          <w:rFonts w:ascii="Calibri" w:hAnsi="Calibri" w:cs="Calibri"/>
          <w:lang w:eastAsia="pl-PL"/>
        </w:rPr>
        <w:t>sporządz</w:t>
      </w:r>
      <w:r w:rsidR="000F6636" w:rsidRPr="00B858D8">
        <w:rPr>
          <w:rFonts w:ascii="Calibri" w:hAnsi="Calibri" w:cs="Calibri"/>
          <w:lang w:eastAsia="pl-PL"/>
        </w:rPr>
        <w:t>ić</w:t>
      </w:r>
      <w:r w:rsidRPr="00B858D8">
        <w:rPr>
          <w:rFonts w:ascii="Calibri" w:hAnsi="Calibri" w:cs="Calibri"/>
          <w:lang w:eastAsia="pl-PL"/>
        </w:rPr>
        <w:t xml:space="preserve"> i podpis</w:t>
      </w:r>
      <w:r w:rsidR="000F6636" w:rsidRPr="00B858D8">
        <w:rPr>
          <w:rFonts w:ascii="Calibri" w:hAnsi="Calibri" w:cs="Calibri"/>
          <w:lang w:eastAsia="pl-PL"/>
        </w:rPr>
        <w:t>ać</w:t>
      </w:r>
      <w:r w:rsidRPr="00B858D8">
        <w:rPr>
          <w:rFonts w:ascii="Calibri" w:hAnsi="Calibri" w:cs="Calibri"/>
          <w:lang w:eastAsia="pl-PL"/>
        </w:rPr>
        <w:t xml:space="preserve"> </w:t>
      </w:r>
      <w:r w:rsidRPr="00B858D8">
        <w:rPr>
          <w:rFonts w:ascii="Calibri" w:hAnsi="Calibri" w:cs="Calibri"/>
          <w:b/>
          <w:lang w:eastAsia="pl-PL"/>
        </w:rPr>
        <w:t>protokół odbioru końcowego</w:t>
      </w:r>
      <w:r w:rsidR="003874AC" w:rsidRPr="00B858D8">
        <w:rPr>
          <w:rFonts w:ascii="Calibri" w:hAnsi="Calibri" w:cs="Calibri"/>
          <w:b/>
          <w:lang w:eastAsia="pl-PL"/>
        </w:rPr>
        <w:t>,</w:t>
      </w:r>
      <w:r w:rsidR="007050C0" w:rsidRPr="00B858D8">
        <w:rPr>
          <w:rFonts w:ascii="Calibri" w:hAnsi="Calibri" w:cs="Calibri"/>
          <w:b/>
          <w:lang w:eastAsia="pl-PL"/>
        </w:rPr>
        <w:t xml:space="preserve"> </w:t>
      </w:r>
      <w:r w:rsidRPr="00B858D8">
        <w:rPr>
          <w:rFonts w:ascii="Calibri" w:hAnsi="Calibri" w:cs="Calibri"/>
          <w:lang w:eastAsia="pl-PL"/>
        </w:rPr>
        <w:t>w który</w:t>
      </w:r>
      <w:r w:rsidR="0003104B" w:rsidRPr="00B858D8">
        <w:rPr>
          <w:rFonts w:ascii="Calibri" w:hAnsi="Calibri" w:cs="Calibri"/>
          <w:lang w:eastAsia="pl-PL"/>
        </w:rPr>
        <w:t>m</w:t>
      </w:r>
      <w:r w:rsidRPr="00B858D8">
        <w:rPr>
          <w:rFonts w:ascii="Calibri" w:hAnsi="Calibri" w:cs="Calibri"/>
          <w:lang w:eastAsia="pl-PL"/>
        </w:rPr>
        <w:t xml:space="preserve"> to protoko</w:t>
      </w:r>
      <w:r w:rsidR="0003104B" w:rsidRPr="00B858D8">
        <w:rPr>
          <w:rFonts w:ascii="Calibri" w:hAnsi="Calibri" w:cs="Calibri"/>
          <w:lang w:eastAsia="pl-PL"/>
        </w:rPr>
        <w:t>le</w:t>
      </w:r>
      <w:r w:rsidRPr="00B858D8">
        <w:rPr>
          <w:rFonts w:ascii="Calibri" w:hAnsi="Calibri" w:cs="Calibri"/>
          <w:lang w:eastAsia="pl-PL"/>
        </w:rPr>
        <w:t xml:space="preserve"> potwierdzą odbiór </w:t>
      </w:r>
      <w:r w:rsidR="0003104B" w:rsidRPr="00B858D8">
        <w:rPr>
          <w:rFonts w:ascii="Calibri" w:hAnsi="Calibri" w:cs="Calibri"/>
          <w:lang w:eastAsia="pl-PL"/>
        </w:rPr>
        <w:t>całości</w:t>
      </w:r>
      <w:r w:rsidRPr="00B858D8">
        <w:rPr>
          <w:rFonts w:ascii="Calibri" w:hAnsi="Calibri" w:cs="Calibri"/>
          <w:lang w:eastAsia="pl-PL"/>
        </w:rPr>
        <w:t xml:space="preserve"> robót budowlanych.</w:t>
      </w:r>
    </w:p>
    <w:p w14:paraId="43E6E38A" w14:textId="77777777" w:rsidR="00CF3FED" w:rsidRPr="00B858D8" w:rsidRDefault="003874AC" w:rsidP="00375183">
      <w:pPr>
        <w:numPr>
          <w:ilvl w:val="0"/>
          <w:numId w:val="22"/>
        </w:numPr>
        <w:suppressAutoHyphens w:val="0"/>
        <w:spacing w:line="276" w:lineRule="auto"/>
        <w:ind w:left="426"/>
        <w:rPr>
          <w:rFonts w:ascii="Calibri" w:hAnsi="Calibri" w:cs="Calibri"/>
          <w:b/>
          <w:lang w:eastAsia="pl-PL"/>
        </w:rPr>
      </w:pPr>
      <w:r w:rsidRPr="00B858D8">
        <w:rPr>
          <w:rFonts w:ascii="Calibri" w:hAnsi="Calibri" w:cs="Calibri"/>
          <w:lang w:eastAsia="pl-PL"/>
        </w:rPr>
        <w:t>Wskazan</w:t>
      </w:r>
      <w:r w:rsidR="0080292B" w:rsidRPr="00B858D8">
        <w:rPr>
          <w:rFonts w:ascii="Calibri" w:hAnsi="Calibri" w:cs="Calibri"/>
          <w:lang w:eastAsia="pl-PL"/>
        </w:rPr>
        <w:t>y</w:t>
      </w:r>
      <w:r w:rsidRPr="00B858D8">
        <w:rPr>
          <w:rFonts w:ascii="Calibri" w:hAnsi="Calibri" w:cs="Calibri"/>
          <w:lang w:eastAsia="pl-PL"/>
        </w:rPr>
        <w:t xml:space="preserve"> w ust. 4</w:t>
      </w:r>
      <w:r w:rsidR="00CF3FED" w:rsidRPr="00B858D8">
        <w:rPr>
          <w:rFonts w:ascii="Calibri" w:hAnsi="Calibri" w:cs="Calibri"/>
          <w:lang w:eastAsia="pl-PL"/>
        </w:rPr>
        <w:t xml:space="preserve"> </w:t>
      </w:r>
      <w:r w:rsidR="000F6636" w:rsidRPr="00B858D8">
        <w:rPr>
          <w:rFonts w:ascii="Calibri" w:hAnsi="Calibri" w:cs="Calibri"/>
          <w:lang w:eastAsia="pl-PL"/>
        </w:rPr>
        <w:t xml:space="preserve">i 5 </w:t>
      </w:r>
      <w:r w:rsidR="00CF3FED" w:rsidRPr="00B858D8">
        <w:rPr>
          <w:rFonts w:ascii="Calibri" w:hAnsi="Calibri" w:cs="Calibri"/>
          <w:lang w:eastAsia="pl-PL"/>
        </w:rPr>
        <w:t>niniejszego paragrafu protok</w:t>
      </w:r>
      <w:r w:rsidR="0080292B" w:rsidRPr="00B858D8">
        <w:rPr>
          <w:rFonts w:ascii="Calibri" w:hAnsi="Calibri" w:cs="Calibri"/>
          <w:lang w:eastAsia="pl-PL"/>
        </w:rPr>
        <w:t>ół wymaga</w:t>
      </w:r>
      <w:r w:rsidR="00CF3FED" w:rsidRPr="00B858D8">
        <w:rPr>
          <w:rFonts w:ascii="Calibri" w:hAnsi="Calibri" w:cs="Calibri"/>
          <w:lang w:eastAsia="pl-PL"/>
        </w:rPr>
        <w:t xml:space="preserve"> podpisu przez prz</w:t>
      </w:r>
      <w:r w:rsidRPr="00B858D8">
        <w:rPr>
          <w:rFonts w:ascii="Calibri" w:hAnsi="Calibri" w:cs="Calibri"/>
          <w:lang w:eastAsia="pl-PL"/>
        </w:rPr>
        <w:t xml:space="preserve">edstawicieli ze strony </w:t>
      </w:r>
      <w:r w:rsidR="006F7054" w:rsidRPr="00B858D8">
        <w:rPr>
          <w:rFonts w:ascii="Calibri" w:hAnsi="Calibri" w:cs="Calibri"/>
          <w:lang w:eastAsia="pl-PL"/>
        </w:rPr>
        <w:t xml:space="preserve">Zamawiającego </w:t>
      </w:r>
      <w:r w:rsidRPr="00B858D8">
        <w:rPr>
          <w:rFonts w:ascii="Calibri" w:hAnsi="Calibri" w:cs="Calibri"/>
          <w:lang w:eastAsia="pl-PL"/>
        </w:rPr>
        <w:t xml:space="preserve">- </w:t>
      </w:r>
      <w:r w:rsidR="00CF3FED" w:rsidRPr="00B858D8">
        <w:rPr>
          <w:rFonts w:ascii="Calibri" w:hAnsi="Calibri" w:cs="Calibri"/>
          <w:b/>
          <w:lang w:eastAsia="pl-PL"/>
        </w:rPr>
        <w:t>Inspekt</w:t>
      </w:r>
      <w:r w:rsidR="00DF42A4" w:rsidRPr="00B858D8">
        <w:rPr>
          <w:rFonts w:ascii="Calibri" w:hAnsi="Calibri" w:cs="Calibri"/>
          <w:b/>
          <w:lang w:eastAsia="pl-PL"/>
        </w:rPr>
        <w:t>ora Nadzoru</w:t>
      </w:r>
      <w:r w:rsidR="00365A4E" w:rsidRPr="00B858D8">
        <w:rPr>
          <w:rFonts w:ascii="Calibri" w:hAnsi="Calibri" w:cs="Calibri"/>
          <w:b/>
          <w:lang w:eastAsia="pl-PL"/>
        </w:rPr>
        <w:t xml:space="preserve"> jeżeli jest powołany</w:t>
      </w:r>
      <w:r w:rsidR="00DF42A4" w:rsidRPr="00B858D8">
        <w:rPr>
          <w:rFonts w:ascii="Calibri" w:hAnsi="Calibri" w:cs="Calibri"/>
          <w:b/>
          <w:lang w:eastAsia="pl-PL"/>
        </w:rPr>
        <w:t xml:space="preserve">, upoważnionego pracownika </w:t>
      </w:r>
      <w:r w:rsidR="00CF3FED" w:rsidRPr="00B858D8">
        <w:rPr>
          <w:rFonts w:ascii="Calibri" w:hAnsi="Calibri" w:cs="Calibri"/>
          <w:b/>
          <w:lang w:eastAsia="pl-PL"/>
        </w:rPr>
        <w:t xml:space="preserve"> </w:t>
      </w:r>
      <w:r w:rsidRPr="00B858D8">
        <w:rPr>
          <w:rFonts w:ascii="Calibri" w:hAnsi="Calibri" w:cs="Calibri"/>
          <w:lang w:eastAsia="pl-PL"/>
        </w:rPr>
        <w:t xml:space="preserve">oraz ze strony </w:t>
      </w:r>
      <w:r w:rsidR="00CF3FED" w:rsidRPr="00B858D8">
        <w:rPr>
          <w:rFonts w:ascii="Calibri" w:hAnsi="Calibri" w:cs="Calibri"/>
          <w:lang w:eastAsia="pl-PL"/>
        </w:rPr>
        <w:t xml:space="preserve"> Wykonawcy -</w:t>
      </w:r>
      <w:r w:rsidR="00CF3FED" w:rsidRPr="00B858D8">
        <w:rPr>
          <w:rFonts w:ascii="Calibri" w:hAnsi="Calibri" w:cs="Calibri"/>
          <w:b/>
          <w:lang w:eastAsia="pl-PL"/>
        </w:rPr>
        <w:t xml:space="preserve"> Kier</w:t>
      </w:r>
      <w:r w:rsidR="00D03E04" w:rsidRPr="00B858D8">
        <w:rPr>
          <w:rFonts w:ascii="Calibri" w:hAnsi="Calibri" w:cs="Calibri"/>
          <w:b/>
          <w:lang w:eastAsia="pl-PL"/>
        </w:rPr>
        <w:t>ownika Budowy</w:t>
      </w:r>
      <w:r w:rsidR="00CF3FED" w:rsidRPr="00B858D8">
        <w:rPr>
          <w:rFonts w:ascii="Calibri" w:hAnsi="Calibri" w:cs="Calibri"/>
          <w:b/>
          <w:lang w:eastAsia="pl-PL"/>
        </w:rPr>
        <w:t>.</w:t>
      </w:r>
    </w:p>
    <w:p w14:paraId="0BB3F5AF" w14:textId="77777777" w:rsidR="00CF3FED" w:rsidRPr="00B858D8" w:rsidRDefault="00CF3FED" w:rsidP="00375183">
      <w:pPr>
        <w:numPr>
          <w:ilvl w:val="0"/>
          <w:numId w:val="22"/>
        </w:numPr>
        <w:suppressAutoHyphens w:val="0"/>
        <w:spacing w:line="276" w:lineRule="auto"/>
        <w:ind w:left="426"/>
        <w:rPr>
          <w:rFonts w:ascii="Calibri" w:hAnsi="Calibri" w:cs="Calibri"/>
          <w:lang w:eastAsia="pl-PL"/>
        </w:rPr>
      </w:pPr>
      <w:r w:rsidRPr="00B858D8">
        <w:rPr>
          <w:rFonts w:ascii="Calibri" w:hAnsi="Calibri" w:cs="Calibri"/>
          <w:lang w:eastAsia="pl-PL"/>
        </w:rPr>
        <w:t>Wykonawca zobowiązany jest, na własny koszt i ryzyko, odkryć lub zrobić otwory w częściach robót, które nie zostały odebrane z winy Wykonawcy zgodnie z powyższymi procedurami i w przypadku, gdy okaże się, że roboty zostały wykonane prawidłowo, przywróci je do stanu początkowego.</w:t>
      </w:r>
    </w:p>
    <w:p w14:paraId="11E4F82B" w14:textId="77777777" w:rsidR="00CF3FED" w:rsidRPr="00B858D8" w:rsidRDefault="00CF3FED" w:rsidP="00375183">
      <w:pPr>
        <w:numPr>
          <w:ilvl w:val="0"/>
          <w:numId w:val="22"/>
        </w:numPr>
        <w:suppressAutoHyphens w:val="0"/>
        <w:spacing w:line="276" w:lineRule="auto"/>
        <w:ind w:left="426"/>
        <w:rPr>
          <w:rFonts w:ascii="Calibri" w:hAnsi="Calibri" w:cs="Calibri"/>
          <w:lang w:eastAsia="pl-PL"/>
        </w:rPr>
      </w:pPr>
      <w:r w:rsidRPr="00B858D8">
        <w:rPr>
          <w:rFonts w:ascii="Calibri" w:hAnsi="Calibri" w:cs="Calibri"/>
          <w:lang w:eastAsia="pl-PL"/>
        </w:rPr>
        <w:t>Stwierdzenie wad podczas któregokolwiek z odbiorów robót budowlanych, uniemożliwia dokonanie odbioru, z zastrzeżeniem zdania następnego. Usterki, nie wpływające na funkcjonowanie przedmiotu odbioru, nie będą stanowić podstawy odmowy dokonania odbioru. Stwierdzenie wszelkich wad i usterek zostanie potwierdzone także pismem skier</w:t>
      </w:r>
      <w:r w:rsidR="003874AC" w:rsidRPr="00B858D8">
        <w:rPr>
          <w:rFonts w:ascii="Calibri" w:hAnsi="Calibri" w:cs="Calibri"/>
          <w:lang w:eastAsia="pl-PL"/>
        </w:rPr>
        <w:t>owanym do</w:t>
      </w:r>
      <w:r w:rsidRPr="00B858D8">
        <w:rPr>
          <w:rFonts w:ascii="Calibri" w:hAnsi="Calibri" w:cs="Calibri"/>
          <w:lang w:eastAsia="pl-PL"/>
        </w:rPr>
        <w:t xml:space="preserve"> Wykonawcy</w:t>
      </w:r>
      <w:r w:rsidR="003874AC" w:rsidRPr="00B858D8">
        <w:rPr>
          <w:rFonts w:ascii="Calibri" w:hAnsi="Calibri" w:cs="Calibri"/>
          <w:lang w:eastAsia="pl-PL"/>
        </w:rPr>
        <w:t>,</w:t>
      </w:r>
      <w:r w:rsidRPr="00B858D8">
        <w:rPr>
          <w:rFonts w:ascii="Calibri" w:hAnsi="Calibri" w:cs="Calibri"/>
          <w:lang w:eastAsia="pl-PL"/>
        </w:rPr>
        <w:t xml:space="preserve"> Wykonawca zobowiązany jest usterki usunąć w terminie 14 dni roboczych od dnia doręczenia pisma, powołanego wyżej,  o ile  Strony nie  uzgodnią innego  terminu ich usunięcia. </w:t>
      </w:r>
    </w:p>
    <w:p w14:paraId="181148F0" w14:textId="77777777" w:rsidR="00CF3FED" w:rsidRPr="00B858D8" w:rsidRDefault="00CF3FED" w:rsidP="00375183">
      <w:pPr>
        <w:numPr>
          <w:ilvl w:val="0"/>
          <w:numId w:val="22"/>
        </w:numPr>
        <w:suppressAutoHyphens w:val="0"/>
        <w:spacing w:line="276" w:lineRule="auto"/>
        <w:ind w:left="426"/>
        <w:rPr>
          <w:rFonts w:ascii="Calibri" w:hAnsi="Calibri" w:cs="Calibri"/>
          <w:lang w:eastAsia="pl-PL"/>
        </w:rPr>
      </w:pPr>
      <w:r w:rsidRPr="00B858D8">
        <w:rPr>
          <w:rFonts w:ascii="Calibri" w:hAnsi="Calibri" w:cs="Calibri"/>
          <w:lang w:eastAsia="pl-PL"/>
        </w:rPr>
        <w:t>Wykonawca pise</w:t>
      </w:r>
      <w:r w:rsidR="003874AC" w:rsidRPr="00B858D8">
        <w:rPr>
          <w:rFonts w:ascii="Calibri" w:hAnsi="Calibri" w:cs="Calibri"/>
          <w:lang w:eastAsia="pl-PL"/>
        </w:rPr>
        <w:t>mnie powiadomi Zamawiającego</w:t>
      </w:r>
      <w:r w:rsidRPr="00B858D8">
        <w:rPr>
          <w:rFonts w:ascii="Calibri" w:hAnsi="Calibri" w:cs="Calibri"/>
          <w:lang w:eastAsia="pl-PL"/>
        </w:rPr>
        <w:t xml:space="preserve"> o usunięciu</w:t>
      </w:r>
      <w:r w:rsidR="00022AE2" w:rsidRPr="00B858D8">
        <w:rPr>
          <w:rFonts w:ascii="Calibri" w:hAnsi="Calibri" w:cs="Calibri"/>
          <w:lang w:eastAsia="pl-PL"/>
        </w:rPr>
        <w:t xml:space="preserve"> wszelkich wad i usterek oraz o </w:t>
      </w:r>
      <w:r w:rsidRPr="00B858D8">
        <w:rPr>
          <w:rFonts w:ascii="Calibri" w:hAnsi="Calibri" w:cs="Calibri"/>
          <w:lang w:eastAsia="pl-PL"/>
        </w:rPr>
        <w:t>terminie gotowości do bezusterkowego odbioru. Strony w terminie 3 dni roboczych od dnia otrzymani</w:t>
      </w:r>
      <w:r w:rsidR="003874AC" w:rsidRPr="00B858D8">
        <w:rPr>
          <w:rFonts w:ascii="Calibri" w:hAnsi="Calibri" w:cs="Calibri"/>
          <w:lang w:eastAsia="pl-PL"/>
        </w:rPr>
        <w:t>a ww. zgłoszenia przez Zamawiającego</w:t>
      </w:r>
      <w:r w:rsidRPr="00B858D8">
        <w:rPr>
          <w:rFonts w:ascii="Calibri" w:hAnsi="Calibri" w:cs="Calibri"/>
          <w:lang w:eastAsia="pl-PL"/>
        </w:rPr>
        <w:t xml:space="preserve"> zobowiązują się sporządzić protokół potwierdzający usunięcie wad i usterek lub odmawiający potwierdzenia usunięcia wad i usterek, z jednoczesnym wskazaniem przyczyn tej odmowy. </w:t>
      </w:r>
    </w:p>
    <w:p w14:paraId="6A27E551" w14:textId="77777777" w:rsidR="00CF3FED" w:rsidRPr="00B858D8" w:rsidRDefault="00CF3FED" w:rsidP="00375183">
      <w:pPr>
        <w:numPr>
          <w:ilvl w:val="0"/>
          <w:numId w:val="22"/>
        </w:numPr>
        <w:suppressAutoHyphens w:val="0"/>
        <w:spacing w:line="276" w:lineRule="auto"/>
        <w:ind w:left="426"/>
        <w:rPr>
          <w:rFonts w:ascii="Calibri" w:hAnsi="Calibri" w:cs="Calibri"/>
          <w:lang w:eastAsia="pl-PL"/>
        </w:rPr>
      </w:pPr>
      <w:r w:rsidRPr="00B858D8">
        <w:rPr>
          <w:rFonts w:ascii="Calibri" w:hAnsi="Calibri" w:cs="Calibri"/>
          <w:lang w:eastAsia="pl-PL"/>
        </w:rPr>
        <w:t xml:space="preserve">W przypadku nie usunięcia wad lub usterek w terminie oraz pomimo otrzymania przez  Wykonawcę dodatkowego pisemnego wezwania do usunięcia wad lub usterek, </w:t>
      </w:r>
      <w:r w:rsidR="003874AC" w:rsidRPr="00B858D8">
        <w:rPr>
          <w:rFonts w:ascii="Calibri" w:hAnsi="Calibri" w:cs="Calibri"/>
          <w:lang w:eastAsia="pl-PL"/>
        </w:rPr>
        <w:t>Zamawiający</w:t>
      </w:r>
      <w:r w:rsidRPr="00B858D8">
        <w:rPr>
          <w:rFonts w:ascii="Calibri" w:hAnsi="Calibri" w:cs="Calibri"/>
          <w:lang w:eastAsia="pl-PL"/>
        </w:rPr>
        <w:t xml:space="preserve">  uprawniony</w:t>
      </w:r>
      <w:r w:rsidR="003874AC" w:rsidRPr="00B858D8">
        <w:rPr>
          <w:rFonts w:ascii="Calibri" w:hAnsi="Calibri" w:cs="Calibri"/>
          <w:lang w:eastAsia="pl-PL"/>
        </w:rPr>
        <w:t xml:space="preserve"> jest do ich usunięcia na koszt</w:t>
      </w:r>
      <w:r w:rsidR="0034778C" w:rsidRPr="00B858D8">
        <w:rPr>
          <w:rFonts w:ascii="Calibri" w:hAnsi="Calibri" w:cs="Calibri"/>
          <w:lang w:eastAsia="pl-PL"/>
        </w:rPr>
        <w:t xml:space="preserve"> i ryzyko </w:t>
      </w:r>
      <w:r w:rsidRPr="00B858D8">
        <w:rPr>
          <w:rFonts w:ascii="Calibri" w:hAnsi="Calibri" w:cs="Calibri"/>
          <w:lang w:eastAsia="pl-PL"/>
        </w:rPr>
        <w:t xml:space="preserve"> Wykonawcy. Jeżeli usunięcie wad lub usterek jest niemożliwe lub nadmiernie utrudnione, </w:t>
      </w:r>
      <w:r w:rsidR="003874AC" w:rsidRPr="00B858D8">
        <w:rPr>
          <w:rFonts w:ascii="Calibri" w:hAnsi="Calibri" w:cs="Calibri"/>
          <w:lang w:eastAsia="pl-PL"/>
        </w:rPr>
        <w:t>Zamawiający</w:t>
      </w:r>
      <w:r w:rsidRPr="00B858D8">
        <w:rPr>
          <w:rFonts w:ascii="Calibri" w:hAnsi="Calibri" w:cs="Calibri"/>
          <w:lang w:eastAsia="pl-PL"/>
        </w:rPr>
        <w:t xml:space="preserve"> ma prawo odmówić odbioru lub odstąpić od </w:t>
      </w:r>
      <w:r w:rsidR="006866C3" w:rsidRPr="00B858D8">
        <w:rPr>
          <w:rFonts w:ascii="Calibri" w:hAnsi="Calibri" w:cs="Calibri"/>
          <w:lang w:eastAsia="pl-PL"/>
        </w:rPr>
        <w:t>u</w:t>
      </w:r>
      <w:r w:rsidRPr="00B858D8">
        <w:rPr>
          <w:rFonts w:ascii="Calibri" w:hAnsi="Calibri" w:cs="Calibri"/>
          <w:lang w:eastAsia="pl-PL"/>
        </w:rPr>
        <w:t xml:space="preserve">mowy. Odstąpienie nie dotyczy już odebranych przez </w:t>
      </w:r>
      <w:r w:rsidR="003874AC" w:rsidRPr="00B858D8">
        <w:rPr>
          <w:rFonts w:ascii="Calibri" w:hAnsi="Calibri" w:cs="Calibri"/>
          <w:lang w:eastAsia="pl-PL"/>
        </w:rPr>
        <w:t>Zamawiającego</w:t>
      </w:r>
      <w:r w:rsidRPr="00B858D8">
        <w:rPr>
          <w:rFonts w:ascii="Calibri" w:hAnsi="Calibri" w:cs="Calibri"/>
          <w:lang w:eastAsia="pl-PL"/>
        </w:rPr>
        <w:t xml:space="preserve"> elementów robót</w:t>
      </w:r>
      <w:r w:rsidR="002F73CD" w:rsidRPr="00B858D8">
        <w:rPr>
          <w:rFonts w:ascii="Calibri" w:hAnsi="Calibri" w:cs="Calibri"/>
          <w:lang w:eastAsia="pl-PL"/>
        </w:rPr>
        <w:t>.</w:t>
      </w:r>
      <w:r w:rsidRPr="00B858D8">
        <w:rPr>
          <w:rFonts w:ascii="Calibri" w:hAnsi="Calibri" w:cs="Calibri"/>
          <w:lang w:eastAsia="pl-PL"/>
        </w:rPr>
        <w:t xml:space="preserve"> </w:t>
      </w:r>
      <w:r w:rsidR="003874AC" w:rsidRPr="00B858D8">
        <w:rPr>
          <w:rFonts w:ascii="Calibri" w:hAnsi="Calibri" w:cs="Calibri"/>
          <w:lang w:eastAsia="pl-PL"/>
        </w:rPr>
        <w:t>Odstąpienie winno nastąpić w terminie 30 dni od dnia zaistnienia okoliczności stanowiącyc</w:t>
      </w:r>
      <w:r w:rsidR="00E644C4" w:rsidRPr="00B858D8">
        <w:rPr>
          <w:rFonts w:ascii="Calibri" w:hAnsi="Calibri" w:cs="Calibri"/>
          <w:lang w:eastAsia="pl-PL"/>
        </w:rPr>
        <w:t>h prawo do odstąpienia od umowy.</w:t>
      </w:r>
    </w:p>
    <w:p w14:paraId="1795553B" w14:textId="77777777" w:rsidR="00CF3FED" w:rsidRPr="00B858D8" w:rsidRDefault="00CF3FED" w:rsidP="00375183">
      <w:pPr>
        <w:numPr>
          <w:ilvl w:val="0"/>
          <w:numId w:val="22"/>
        </w:numPr>
        <w:suppressAutoHyphens w:val="0"/>
        <w:spacing w:line="276" w:lineRule="auto"/>
        <w:ind w:left="426"/>
        <w:rPr>
          <w:rFonts w:ascii="Calibri" w:hAnsi="Calibri" w:cs="Calibri"/>
          <w:lang w:eastAsia="pl-PL"/>
        </w:rPr>
      </w:pPr>
      <w:r w:rsidRPr="00B858D8">
        <w:rPr>
          <w:rFonts w:ascii="Calibri" w:hAnsi="Calibri" w:cs="Calibri"/>
          <w:lang w:eastAsia="pl-PL"/>
        </w:rPr>
        <w:t>W przypadku nie dokonania odbioru z u</w:t>
      </w:r>
      <w:r w:rsidR="003874AC" w:rsidRPr="00B858D8">
        <w:rPr>
          <w:rFonts w:ascii="Calibri" w:hAnsi="Calibri" w:cs="Calibri"/>
          <w:lang w:eastAsia="pl-PL"/>
        </w:rPr>
        <w:t xml:space="preserve">wagi na wady – zgodnie z ust. </w:t>
      </w:r>
      <w:r w:rsidR="008A6C0C" w:rsidRPr="00B858D8">
        <w:rPr>
          <w:rFonts w:ascii="Calibri" w:hAnsi="Calibri" w:cs="Calibri"/>
          <w:lang w:eastAsia="pl-PL"/>
        </w:rPr>
        <w:t xml:space="preserve">9 </w:t>
      </w:r>
      <w:r w:rsidRPr="00B858D8">
        <w:rPr>
          <w:rFonts w:ascii="Calibri" w:hAnsi="Calibri" w:cs="Calibri"/>
          <w:lang w:eastAsia="pl-PL"/>
        </w:rPr>
        <w:t>niniejszego paragrafu, ponowny odbiór dokonywany jest w terminach i na zasadach określonych w ust</w:t>
      </w:r>
      <w:r w:rsidR="003874AC" w:rsidRPr="00B858D8">
        <w:rPr>
          <w:rFonts w:ascii="Calibri" w:hAnsi="Calibri" w:cs="Calibri"/>
          <w:lang w:eastAsia="pl-PL"/>
        </w:rPr>
        <w:t>.</w:t>
      </w:r>
      <w:r w:rsidR="00881713" w:rsidRPr="00B858D8">
        <w:rPr>
          <w:rFonts w:ascii="Calibri" w:hAnsi="Calibri" w:cs="Calibri"/>
          <w:lang w:eastAsia="pl-PL"/>
        </w:rPr>
        <w:t xml:space="preserve"> </w:t>
      </w:r>
      <w:r w:rsidR="0017536B" w:rsidRPr="00B858D8">
        <w:rPr>
          <w:rFonts w:ascii="Calibri" w:hAnsi="Calibri" w:cs="Calibri"/>
          <w:lang w:eastAsia="pl-PL"/>
        </w:rPr>
        <w:t xml:space="preserve">5 </w:t>
      </w:r>
      <w:r w:rsidRPr="00B858D8">
        <w:rPr>
          <w:rFonts w:ascii="Calibri" w:hAnsi="Calibri" w:cs="Calibri"/>
          <w:lang w:eastAsia="pl-PL"/>
        </w:rPr>
        <w:t xml:space="preserve">i ust. </w:t>
      </w:r>
      <w:r w:rsidR="0017536B" w:rsidRPr="00B858D8">
        <w:rPr>
          <w:rFonts w:ascii="Calibri" w:hAnsi="Calibri" w:cs="Calibri"/>
          <w:lang w:eastAsia="pl-PL"/>
        </w:rPr>
        <w:t xml:space="preserve">6 </w:t>
      </w:r>
      <w:r w:rsidRPr="00B858D8">
        <w:rPr>
          <w:rFonts w:ascii="Calibri" w:hAnsi="Calibri" w:cs="Calibri"/>
          <w:lang w:eastAsia="pl-PL"/>
        </w:rPr>
        <w:t>niniejszego paragrafu.</w:t>
      </w:r>
    </w:p>
    <w:p w14:paraId="56F37520" w14:textId="77777777" w:rsidR="00CF3FED" w:rsidRPr="00B858D8" w:rsidRDefault="00CF3FED" w:rsidP="00375183">
      <w:pPr>
        <w:numPr>
          <w:ilvl w:val="0"/>
          <w:numId w:val="22"/>
        </w:numPr>
        <w:suppressAutoHyphens w:val="0"/>
        <w:spacing w:line="276" w:lineRule="auto"/>
        <w:ind w:left="426"/>
        <w:rPr>
          <w:rFonts w:ascii="Calibri" w:hAnsi="Calibri" w:cs="Calibri"/>
          <w:lang w:eastAsia="pl-PL"/>
        </w:rPr>
      </w:pPr>
      <w:r w:rsidRPr="00B858D8">
        <w:rPr>
          <w:rFonts w:ascii="Calibri" w:hAnsi="Calibri" w:cs="Calibri"/>
          <w:lang w:eastAsia="pl-PL"/>
        </w:rPr>
        <w:t xml:space="preserve">Niezależnie od powyższych postanowień warunkiem dokonania </w:t>
      </w:r>
      <w:r w:rsidR="0080292B" w:rsidRPr="00B858D8">
        <w:rPr>
          <w:rFonts w:ascii="Calibri" w:hAnsi="Calibri" w:cs="Calibri"/>
          <w:lang w:eastAsia="pl-PL"/>
        </w:rPr>
        <w:t>o</w:t>
      </w:r>
      <w:r w:rsidRPr="00B858D8">
        <w:rPr>
          <w:rFonts w:ascii="Calibri" w:hAnsi="Calibri" w:cs="Calibri"/>
          <w:lang w:eastAsia="pl-PL"/>
        </w:rPr>
        <w:t xml:space="preserve">dbioru końcowego przez </w:t>
      </w:r>
      <w:r w:rsidR="00B70EF9" w:rsidRPr="00B858D8">
        <w:rPr>
          <w:rFonts w:ascii="Calibri" w:hAnsi="Calibri" w:cs="Calibri"/>
          <w:lang w:eastAsia="pl-PL"/>
        </w:rPr>
        <w:t>Zamawiającego</w:t>
      </w:r>
      <w:r w:rsidRPr="00B858D8">
        <w:rPr>
          <w:rFonts w:ascii="Calibri" w:hAnsi="Calibri" w:cs="Calibri"/>
          <w:lang w:eastAsia="pl-PL"/>
        </w:rPr>
        <w:t xml:space="preserve"> jest uporządkowanie </w:t>
      </w:r>
      <w:r w:rsidR="0080292B" w:rsidRPr="00B858D8">
        <w:rPr>
          <w:rFonts w:ascii="Calibri" w:hAnsi="Calibri" w:cs="Calibri"/>
          <w:lang w:eastAsia="pl-PL"/>
        </w:rPr>
        <w:t>t</w:t>
      </w:r>
      <w:r w:rsidRPr="00B858D8">
        <w:rPr>
          <w:rFonts w:ascii="Calibri" w:hAnsi="Calibri" w:cs="Calibri"/>
          <w:lang w:eastAsia="pl-PL"/>
        </w:rPr>
        <w:t xml:space="preserve">erenu budowy, potwierdzone na piśmie przez Kierownika Budowy. </w:t>
      </w:r>
    </w:p>
    <w:p w14:paraId="54E12B69" w14:textId="77777777" w:rsidR="00CF3FED" w:rsidRPr="00B858D8" w:rsidRDefault="00CF3FED" w:rsidP="00375183">
      <w:pPr>
        <w:numPr>
          <w:ilvl w:val="0"/>
          <w:numId w:val="22"/>
        </w:numPr>
        <w:suppressAutoHyphens w:val="0"/>
        <w:spacing w:line="276" w:lineRule="auto"/>
        <w:ind w:left="426" w:hanging="426"/>
        <w:rPr>
          <w:rFonts w:ascii="Calibri" w:hAnsi="Calibri" w:cs="Calibri"/>
          <w:lang w:eastAsia="pl-PL"/>
        </w:rPr>
      </w:pPr>
      <w:r w:rsidRPr="00B858D8">
        <w:rPr>
          <w:rFonts w:ascii="Calibri" w:hAnsi="Calibri" w:cs="Calibri"/>
          <w:lang w:eastAsia="pl-PL"/>
        </w:rPr>
        <w:lastRenderedPageBreak/>
        <w:t xml:space="preserve">Do momentu dokonania </w:t>
      </w:r>
      <w:r w:rsidR="0080292B" w:rsidRPr="00B858D8">
        <w:rPr>
          <w:rFonts w:ascii="Calibri" w:hAnsi="Calibri" w:cs="Calibri"/>
          <w:lang w:eastAsia="pl-PL"/>
        </w:rPr>
        <w:t>o</w:t>
      </w:r>
      <w:r w:rsidRPr="00B858D8">
        <w:rPr>
          <w:rFonts w:ascii="Calibri" w:hAnsi="Calibri" w:cs="Calibri"/>
          <w:lang w:eastAsia="pl-PL"/>
        </w:rPr>
        <w:t>dbioru końcowego ryzyko przypadkowej utraty lub uszkodzenia wykon</w:t>
      </w:r>
      <w:r w:rsidR="00B35708" w:rsidRPr="00B858D8">
        <w:rPr>
          <w:rFonts w:ascii="Calibri" w:hAnsi="Calibri" w:cs="Calibri"/>
          <w:lang w:eastAsia="pl-PL"/>
        </w:rPr>
        <w:t>anych robót budowlanych obciąża</w:t>
      </w:r>
      <w:r w:rsidRPr="00B858D8">
        <w:rPr>
          <w:rFonts w:ascii="Calibri" w:hAnsi="Calibri" w:cs="Calibri"/>
          <w:lang w:eastAsia="pl-PL"/>
        </w:rPr>
        <w:t xml:space="preserve"> Wykonawcę.</w:t>
      </w:r>
    </w:p>
    <w:p w14:paraId="5D4B2C5E" w14:textId="77777777" w:rsidR="0052558D" w:rsidRPr="00B858D8" w:rsidRDefault="0052558D" w:rsidP="00375183">
      <w:pPr>
        <w:numPr>
          <w:ilvl w:val="0"/>
          <w:numId w:val="22"/>
        </w:numPr>
        <w:suppressAutoHyphens w:val="0"/>
        <w:spacing w:line="276" w:lineRule="auto"/>
        <w:ind w:left="426" w:hanging="426"/>
        <w:rPr>
          <w:rFonts w:ascii="Calibri" w:hAnsi="Calibri" w:cs="Calibri"/>
          <w:lang w:eastAsia="pl-PL"/>
        </w:rPr>
      </w:pPr>
      <w:r w:rsidRPr="00B858D8">
        <w:rPr>
          <w:rFonts w:ascii="Calibri" w:hAnsi="Calibri" w:cs="Calibri"/>
          <w:lang w:eastAsia="pl-PL"/>
        </w:rPr>
        <w:t xml:space="preserve">Przed Odbiorem Końcowym Robót Wykonawca przeprowadzi przewidziane niniejszą Umową i odpowiednimi przepisami prawa próby techniczne, a na dzień rozpoczęcia czynności odbioru końcowego, przedłoży Zamawiającemu w szczególności: </w:t>
      </w:r>
    </w:p>
    <w:p w14:paraId="27F1E818" w14:textId="77777777" w:rsidR="008A6C0C" w:rsidRPr="00B858D8" w:rsidRDefault="0052558D" w:rsidP="00375183">
      <w:pPr>
        <w:numPr>
          <w:ilvl w:val="0"/>
          <w:numId w:val="40"/>
        </w:numPr>
        <w:suppressAutoHyphens w:val="0"/>
        <w:spacing w:line="276" w:lineRule="auto"/>
        <w:rPr>
          <w:rFonts w:ascii="Calibri" w:hAnsi="Calibri" w:cs="Calibri"/>
          <w:lang w:eastAsia="pl-PL"/>
        </w:rPr>
      </w:pPr>
      <w:r w:rsidRPr="00B858D8">
        <w:rPr>
          <w:rFonts w:ascii="Calibri" w:hAnsi="Calibri" w:cs="Calibri"/>
          <w:lang w:eastAsia="pl-PL"/>
        </w:rPr>
        <w:t xml:space="preserve">oryginał dziennika budowy, </w:t>
      </w:r>
    </w:p>
    <w:p w14:paraId="0661A150" w14:textId="77777777" w:rsidR="0052558D" w:rsidRPr="00B858D8" w:rsidRDefault="0052558D" w:rsidP="00375183">
      <w:pPr>
        <w:numPr>
          <w:ilvl w:val="0"/>
          <w:numId w:val="40"/>
        </w:numPr>
        <w:suppressAutoHyphens w:val="0"/>
        <w:spacing w:line="276" w:lineRule="auto"/>
        <w:rPr>
          <w:rFonts w:ascii="Calibri" w:hAnsi="Calibri" w:cs="Calibri"/>
          <w:lang w:eastAsia="pl-PL"/>
        </w:rPr>
      </w:pPr>
      <w:r w:rsidRPr="00B858D8">
        <w:rPr>
          <w:rFonts w:ascii="Calibri" w:hAnsi="Calibri" w:cs="Calibri"/>
          <w:lang w:eastAsia="pl-PL"/>
        </w:rPr>
        <w:t xml:space="preserve">oświadczenie Kierownika Budowy o: </w:t>
      </w:r>
    </w:p>
    <w:p w14:paraId="6A761D34" w14:textId="77777777" w:rsidR="0052558D" w:rsidRPr="00B858D8" w:rsidRDefault="0052558D" w:rsidP="00375183">
      <w:pPr>
        <w:suppressAutoHyphens w:val="0"/>
        <w:spacing w:line="276" w:lineRule="auto"/>
        <w:ind w:left="720"/>
        <w:rPr>
          <w:rFonts w:ascii="Calibri" w:hAnsi="Calibri" w:cs="Calibri"/>
          <w:lang w:eastAsia="pl-PL"/>
        </w:rPr>
      </w:pPr>
      <w:r w:rsidRPr="00B858D8">
        <w:rPr>
          <w:rFonts w:ascii="Calibri" w:hAnsi="Calibri" w:cs="Calibri"/>
          <w:lang w:eastAsia="pl-PL"/>
        </w:rPr>
        <w:t xml:space="preserve">- wykonaniu przedmiotu umowy zgodnie z projektem budowlanym, pozwoleniem na budowę, przepisami i obowiązującymi Polskimi Normami, </w:t>
      </w:r>
    </w:p>
    <w:p w14:paraId="504B34FF" w14:textId="77777777" w:rsidR="008A6C0C" w:rsidRPr="00B858D8" w:rsidRDefault="0052558D" w:rsidP="00375183">
      <w:pPr>
        <w:suppressAutoHyphens w:val="0"/>
        <w:spacing w:line="276" w:lineRule="auto"/>
        <w:ind w:firstLine="708"/>
        <w:rPr>
          <w:rFonts w:ascii="Calibri" w:hAnsi="Calibri" w:cs="Calibri"/>
          <w:lang w:eastAsia="pl-PL"/>
        </w:rPr>
      </w:pPr>
      <w:r w:rsidRPr="00B858D8">
        <w:rPr>
          <w:rFonts w:ascii="Calibri" w:hAnsi="Calibri" w:cs="Calibri"/>
          <w:lang w:eastAsia="pl-PL"/>
        </w:rPr>
        <w:t xml:space="preserve">- doprowadzeniu do należytego stanu i porządku terenu robót oraz sąsiednich ulic, </w:t>
      </w:r>
    </w:p>
    <w:p w14:paraId="703D040F" w14:textId="77777777" w:rsidR="008A6C0C" w:rsidRPr="00B858D8" w:rsidRDefault="0052558D" w:rsidP="00375183">
      <w:pPr>
        <w:numPr>
          <w:ilvl w:val="0"/>
          <w:numId w:val="40"/>
        </w:numPr>
        <w:suppressAutoHyphens w:val="0"/>
        <w:spacing w:line="276" w:lineRule="auto"/>
        <w:rPr>
          <w:rFonts w:ascii="Calibri" w:hAnsi="Calibri" w:cs="Calibri"/>
          <w:lang w:eastAsia="pl-PL"/>
        </w:rPr>
      </w:pPr>
      <w:r w:rsidRPr="00B858D8">
        <w:rPr>
          <w:rFonts w:ascii="Calibri" w:hAnsi="Calibri" w:cs="Calibri"/>
          <w:lang w:eastAsia="pl-PL"/>
        </w:rPr>
        <w:t xml:space="preserve">oświadczenie projektanta sprawującego nadzór autorski  o wykonaniu Robót zgodnie z projektem,   </w:t>
      </w:r>
    </w:p>
    <w:p w14:paraId="6FD1A317" w14:textId="77777777" w:rsidR="008A6C0C" w:rsidRPr="00B858D8" w:rsidRDefault="0052558D" w:rsidP="00375183">
      <w:pPr>
        <w:numPr>
          <w:ilvl w:val="0"/>
          <w:numId w:val="40"/>
        </w:numPr>
        <w:suppressAutoHyphens w:val="0"/>
        <w:spacing w:line="276" w:lineRule="auto"/>
        <w:rPr>
          <w:rFonts w:ascii="Calibri" w:hAnsi="Calibri" w:cs="Calibri"/>
          <w:lang w:eastAsia="pl-PL"/>
        </w:rPr>
      </w:pPr>
      <w:r w:rsidRPr="00B858D8">
        <w:rPr>
          <w:rFonts w:ascii="Calibri" w:hAnsi="Calibri" w:cs="Calibri"/>
          <w:lang w:eastAsia="pl-PL"/>
        </w:rPr>
        <w:t xml:space="preserve">protokoły badań i prób technicznych, </w:t>
      </w:r>
    </w:p>
    <w:p w14:paraId="586A9C12" w14:textId="77777777" w:rsidR="008A6C0C" w:rsidRPr="00B858D8" w:rsidRDefault="0052558D" w:rsidP="00375183">
      <w:pPr>
        <w:numPr>
          <w:ilvl w:val="0"/>
          <w:numId w:val="40"/>
        </w:numPr>
        <w:suppressAutoHyphens w:val="0"/>
        <w:spacing w:line="276" w:lineRule="auto"/>
        <w:rPr>
          <w:rFonts w:ascii="Calibri" w:hAnsi="Calibri" w:cs="Calibri"/>
          <w:lang w:eastAsia="pl-PL"/>
        </w:rPr>
      </w:pPr>
      <w:r w:rsidRPr="00B858D8">
        <w:rPr>
          <w:rFonts w:ascii="Calibri" w:hAnsi="Calibri" w:cs="Calibri"/>
          <w:lang w:eastAsia="pl-PL"/>
        </w:rPr>
        <w:t xml:space="preserve">inwentaryzację geodezyjną powykonawczą, </w:t>
      </w:r>
    </w:p>
    <w:p w14:paraId="0CF23BFA" w14:textId="77777777" w:rsidR="008A6C0C" w:rsidRPr="00B858D8" w:rsidRDefault="0052558D" w:rsidP="00375183">
      <w:pPr>
        <w:numPr>
          <w:ilvl w:val="0"/>
          <w:numId w:val="40"/>
        </w:numPr>
        <w:suppressAutoHyphens w:val="0"/>
        <w:spacing w:line="276" w:lineRule="auto"/>
        <w:rPr>
          <w:rFonts w:ascii="Calibri" w:hAnsi="Calibri" w:cs="Calibri"/>
          <w:lang w:eastAsia="pl-PL"/>
        </w:rPr>
      </w:pPr>
      <w:r w:rsidRPr="00B858D8">
        <w:rPr>
          <w:rFonts w:ascii="Calibri" w:hAnsi="Calibri" w:cs="Calibri"/>
          <w:lang w:eastAsia="pl-PL"/>
        </w:rPr>
        <w:t xml:space="preserve">dokumentację powykonawczą </w:t>
      </w:r>
    </w:p>
    <w:p w14:paraId="43F3ACB4" w14:textId="77777777" w:rsidR="008A6C0C" w:rsidRPr="00B858D8" w:rsidRDefault="0052558D" w:rsidP="00375183">
      <w:pPr>
        <w:numPr>
          <w:ilvl w:val="0"/>
          <w:numId w:val="40"/>
        </w:numPr>
        <w:suppressAutoHyphens w:val="0"/>
        <w:spacing w:line="276" w:lineRule="auto"/>
        <w:rPr>
          <w:rFonts w:ascii="Calibri" w:hAnsi="Calibri" w:cs="Calibri"/>
          <w:lang w:eastAsia="pl-PL"/>
        </w:rPr>
      </w:pPr>
      <w:r w:rsidRPr="00B858D8">
        <w:rPr>
          <w:rFonts w:ascii="Calibri" w:hAnsi="Calibri" w:cs="Calibri"/>
          <w:lang w:eastAsia="pl-PL"/>
        </w:rPr>
        <w:t xml:space="preserve">potwierdzenie odbioru wykonanych przyłączy, </w:t>
      </w:r>
    </w:p>
    <w:p w14:paraId="763548C8" w14:textId="77777777" w:rsidR="008A6C0C" w:rsidRPr="00B858D8" w:rsidRDefault="0052558D" w:rsidP="00375183">
      <w:pPr>
        <w:numPr>
          <w:ilvl w:val="0"/>
          <w:numId w:val="40"/>
        </w:numPr>
        <w:suppressAutoHyphens w:val="0"/>
        <w:spacing w:line="276" w:lineRule="auto"/>
        <w:rPr>
          <w:rFonts w:ascii="Calibri" w:hAnsi="Calibri" w:cs="Calibri"/>
          <w:lang w:eastAsia="pl-PL"/>
        </w:rPr>
      </w:pPr>
      <w:r w:rsidRPr="00B858D8">
        <w:rPr>
          <w:rFonts w:ascii="Calibri" w:hAnsi="Calibri" w:cs="Calibri"/>
          <w:lang w:eastAsia="pl-PL"/>
        </w:rPr>
        <w:t xml:space="preserve">zaświadczenia organów, wymienionych w art. 56 Prawa budowlanego, o braku sprzeciwu lub uwag do użytkowania obiektu – o ile dotyczy, </w:t>
      </w:r>
    </w:p>
    <w:p w14:paraId="75362739" w14:textId="77777777" w:rsidR="008A6C0C" w:rsidRPr="00B858D8" w:rsidRDefault="0052558D" w:rsidP="00375183">
      <w:pPr>
        <w:numPr>
          <w:ilvl w:val="0"/>
          <w:numId w:val="40"/>
        </w:numPr>
        <w:suppressAutoHyphens w:val="0"/>
        <w:spacing w:line="276" w:lineRule="auto"/>
        <w:rPr>
          <w:rFonts w:ascii="Calibri" w:hAnsi="Calibri" w:cs="Calibri"/>
          <w:lang w:eastAsia="pl-PL"/>
        </w:rPr>
      </w:pPr>
      <w:r w:rsidRPr="00B858D8">
        <w:rPr>
          <w:rFonts w:ascii="Calibri" w:hAnsi="Calibri" w:cs="Calibri"/>
          <w:lang w:eastAsia="pl-PL"/>
        </w:rPr>
        <w:t xml:space="preserve">inne dokumenty niezbędne do uzyskania pozwolenia na użytkowanie, </w:t>
      </w:r>
    </w:p>
    <w:p w14:paraId="398BBE9A" w14:textId="77777777" w:rsidR="008A6C0C" w:rsidRPr="00B858D8" w:rsidRDefault="0052558D" w:rsidP="00375183">
      <w:pPr>
        <w:numPr>
          <w:ilvl w:val="0"/>
          <w:numId w:val="40"/>
        </w:numPr>
        <w:suppressAutoHyphens w:val="0"/>
        <w:spacing w:line="276" w:lineRule="auto"/>
        <w:rPr>
          <w:rFonts w:ascii="Calibri" w:hAnsi="Calibri" w:cs="Calibri"/>
          <w:lang w:eastAsia="pl-PL"/>
        </w:rPr>
      </w:pPr>
      <w:r w:rsidRPr="00B858D8">
        <w:rPr>
          <w:rFonts w:ascii="Calibri" w:hAnsi="Calibri" w:cs="Calibri"/>
          <w:lang w:eastAsia="pl-PL"/>
        </w:rPr>
        <w:t xml:space="preserve">instrukcje obsługi i konserwacji zamontowanych </w:t>
      </w:r>
      <w:r w:rsidR="008A6C0C" w:rsidRPr="00B858D8">
        <w:rPr>
          <w:rFonts w:ascii="Calibri" w:hAnsi="Calibri" w:cs="Calibri"/>
          <w:lang w:eastAsia="pl-PL"/>
        </w:rPr>
        <w:t>urządzeń</w:t>
      </w:r>
      <w:r w:rsidRPr="00B858D8">
        <w:rPr>
          <w:rFonts w:ascii="Calibri" w:hAnsi="Calibri" w:cs="Calibri"/>
          <w:lang w:eastAsia="pl-PL"/>
        </w:rPr>
        <w:t xml:space="preserve">, o ile są wymagane zgodnie z obowiązującymi przepisami prawa; protokoły ze szkoleń, </w:t>
      </w:r>
    </w:p>
    <w:p w14:paraId="411BEE64" w14:textId="77777777" w:rsidR="0052558D" w:rsidRPr="00B858D8" w:rsidRDefault="0052558D" w:rsidP="00375183">
      <w:pPr>
        <w:numPr>
          <w:ilvl w:val="0"/>
          <w:numId w:val="40"/>
        </w:numPr>
        <w:suppressAutoHyphens w:val="0"/>
        <w:spacing w:line="276" w:lineRule="auto"/>
        <w:rPr>
          <w:rFonts w:ascii="Calibri" w:hAnsi="Calibri" w:cs="Calibri"/>
          <w:lang w:eastAsia="pl-PL"/>
        </w:rPr>
      </w:pPr>
      <w:r w:rsidRPr="00B858D8">
        <w:rPr>
          <w:rFonts w:ascii="Calibri" w:hAnsi="Calibri" w:cs="Calibri"/>
          <w:lang w:eastAsia="pl-PL"/>
        </w:rPr>
        <w:t xml:space="preserve">karty gwarancyjne producentów urządzeń i materiałów, </w:t>
      </w:r>
    </w:p>
    <w:p w14:paraId="67954100" w14:textId="77777777" w:rsidR="00CF3FED" w:rsidRPr="00B858D8" w:rsidRDefault="00CF3FED" w:rsidP="00375183">
      <w:pPr>
        <w:numPr>
          <w:ilvl w:val="0"/>
          <w:numId w:val="22"/>
        </w:numPr>
        <w:suppressAutoHyphens w:val="0"/>
        <w:spacing w:line="276" w:lineRule="auto"/>
        <w:ind w:left="426" w:hanging="426"/>
        <w:rPr>
          <w:rFonts w:ascii="Calibri" w:hAnsi="Calibri" w:cs="Calibri"/>
          <w:lang w:eastAsia="pl-PL"/>
        </w:rPr>
      </w:pPr>
      <w:r w:rsidRPr="00B858D8">
        <w:rPr>
          <w:rFonts w:ascii="Calibri" w:hAnsi="Calibri" w:cs="Calibri"/>
          <w:lang w:eastAsia="pl-PL"/>
        </w:rPr>
        <w:t xml:space="preserve">Wykonawca zobowiązany jest udostępnić bez ograniczeń </w:t>
      </w:r>
      <w:r w:rsidR="0080292B" w:rsidRPr="00B858D8">
        <w:rPr>
          <w:rFonts w:ascii="Calibri" w:hAnsi="Calibri" w:cs="Calibri"/>
          <w:lang w:eastAsia="pl-PL"/>
        </w:rPr>
        <w:t>p</w:t>
      </w:r>
      <w:r w:rsidR="00491E2B" w:rsidRPr="00B858D8">
        <w:rPr>
          <w:rFonts w:ascii="Calibri" w:hAnsi="Calibri" w:cs="Calibri"/>
          <w:lang w:eastAsia="pl-PL"/>
        </w:rPr>
        <w:t>lac</w:t>
      </w:r>
      <w:r w:rsidRPr="00B858D8">
        <w:rPr>
          <w:rFonts w:ascii="Calibri" w:hAnsi="Calibri" w:cs="Calibri"/>
          <w:lang w:eastAsia="pl-PL"/>
        </w:rPr>
        <w:t xml:space="preserve"> budowy </w:t>
      </w:r>
      <w:r w:rsidR="003874AC" w:rsidRPr="00B858D8">
        <w:rPr>
          <w:rFonts w:ascii="Calibri" w:hAnsi="Calibri" w:cs="Calibri"/>
          <w:lang w:eastAsia="pl-PL"/>
        </w:rPr>
        <w:t>Zamawiającemu</w:t>
      </w:r>
      <w:r w:rsidRPr="00B858D8">
        <w:rPr>
          <w:rFonts w:ascii="Calibri" w:hAnsi="Calibri" w:cs="Calibri"/>
          <w:lang w:eastAsia="pl-PL"/>
        </w:rPr>
        <w:t xml:space="preserve"> na potrzeby dokonywania pomiarów geodezyjnych, robót budowlanych lub innych czynności niezbędnych do prawidłowej r</w:t>
      </w:r>
      <w:r w:rsidR="00A02FE9" w:rsidRPr="00B858D8">
        <w:rPr>
          <w:rFonts w:ascii="Calibri" w:hAnsi="Calibri" w:cs="Calibri"/>
          <w:lang w:eastAsia="pl-PL"/>
        </w:rPr>
        <w:t xml:space="preserve">ealizacji </w:t>
      </w:r>
      <w:r w:rsidR="006866C3" w:rsidRPr="00B858D8">
        <w:rPr>
          <w:rFonts w:ascii="Calibri" w:hAnsi="Calibri" w:cs="Calibri"/>
          <w:lang w:eastAsia="pl-PL"/>
        </w:rPr>
        <w:t>p</w:t>
      </w:r>
      <w:r w:rsidR="00A02FE9" w:rsidRPr="00B858D8">
        <w:rPr>
          <w:rFonts w:ascii="Calibri" w:hAnsi="Calibri" w:cs="Calibri"/>
          <w:lang w:eastAsia="pl-PL"/>
        </w:rPr>
        <w:t>rzedmiotu umowy</w:t>
      </w:r>
      <w:r w:rsidRPr="00B858D8">
        <w:rPr>
          <w:rFonts w:ascii="Calibri" w:hAnsi="Calibri" w:cs="Calibri"/>
          <w:lang w:eastAsia="pl-PL"/>
        </w:rPr>
        <w:t>.</w:t>
      </w:r>
    </w:p>
    <w:p w14:paraId="63EB9290" w14:textId="77777777" w:rsidR="00A02FE9" w:rsidRPr="00B858D8" w:rsidRDefault="00A02FE9" w:rsidP="00375183">
      <w:pPr>
        <w:numPr>
          <w:ilvl w:val="0"/>
          <w:numId w:val="22"/>
        </w:numPr>
        <w:suppressAutoHyphens w:val="0"/>
        <w:spacing w:line="276" w:lineRule="auto"/>
        <w:ind w:left="426" w:hanging="426"/>
        <w:rPr>
          <w:rFonts w:ascii="Calibri" w:hAnsi="Calibri" w:cs="Calibri"/>
          <w:lang w:eastAsia="pl-PL"/>
        </w:rPr>
      </w:pPr>
      <w:r w:rsidRPr="00B858D8">
        <w:rPr>
          <w:rFonts w:ascii="Calibri" w:hAnsi="Calibri" w:cs="Calibri"/>
          <w:lang w:eastAsia="pl-PL"/>
        </w:rPr>
        <w:t>Termin odbioru pogwarancyjnego strony ustalą na dzień przypadający nie później niż 14 dni przed upływem okresu gwarancji.</w:t>
      </w:r>
    </w:p>
    <w:p w14:paraId="5F6277ED" w14:textId="77777777" w:rsidR="00FF32F2" w:rsidRPr="00B858D8" w:rsidRDefault="00A02FE9" w:rsidP="00375183">
      <w:pPr>
        <w:numPr>
          <w:ilvl w:val="0"/>
          <w:numId w:val="22"/>
        </w:numPr>
        <w:suppressAutoHyphens w:val="0"/>
        <w:spacing w:line="276" w:lineRule="auto"/>
        <w:ind w:left="426" w:hanging="426"/>
        <w:rPr>
          <w:rFonts w:ascii="Calibri" w:hAnsi="Calibri" w:cs="Calibri"/>
          <w:lang w:eastAsia="pl-PL"/>
        </w:rPr>
      </w:pPr>
      <w:r w:rsidRPr="00B858D8">
        <w:rPr>
          <w:rFonts w:ascii="Calibri" w:hAnsi="Calibri" w:cs="Calibri"/>
          <w:lang w:eastAsia="pl-PL"/>
        </w:rPr>
        <w:t>Terminy przeglądów rocznych zostaną określone w protokole odbioru końcowego.</w:t>
      </w:r>
    </w:p>
    <w:p w14:paraId="5F9FA23A" w14:textId="77777777" w:rsidR="008E3FB5" w:rsidRPr="00B858D8" w:rsidRDefault="008E3FB5" w:rsidP="00375183">
      <w:pPr>
        <w:suppressAutoHyphens w:val="0"/>
        <w:spacing w:line="276" w:lineRule="auto"/>
        <w:ind w:left="426" w:hanging="426"/>
        <w:rPr>
          <w:rFonts w:ascii="Calibri" w:hAnsi="Calibri" w:cs="Calibri"/>
          <w:b/>
          <w:noProof/>
          <w:lang w:eastAsia="pl-PL"/>
        </w:rPr>
      </w:pPr>
    </w:p>
    <w:p w14:paraId="0A1F70D4" w14:textId="77777777" w:rsidR="00B70EF9" w:rsidRPr="00B858D8" w:rsidRDefault="00A875F9" w:rsidP="00375183">
      <w:pPr>
        <w:suppressAutoHyphens w:val="0"/>
        <w:spacing w:line="276" w:lineRule="auto"/>
        <w:ind w:left="426" w:hanging="426"/>
        <w:rPr>
          <w:rFonts w:ascii="Calibri" w:hAnsi="Calibri" w:cs="Calibri"/>
          <w:b/>
          <w:noProof/>
          <w:lang w:eastAsia="pl-PL"/>
        </w:rPr>
      </w:pPr>
      <w:r w:rsidRPr="00B858D8">
        <w:rPr>
          <w:rFonts w:ascii="Calibri" w:hAnsi="Calibri" w:cs="Calibri"/>
          <w:b/>
          <w:noProof/>
          <w:lang w:eastAsia="pl-PL"/>
        </w:rPr>
        <w:t>§ 12</w:t>
      </w:r>
    </w:p>
    <w:p w14:paraId="73381BC0" w14:textId="77777777" w:rsidR="00B70EF9" w:rsidRPr="00B858D8" w:rsidRDefault="00251F79" w:rsidP="00375183">
      <w:pPr>
        <w:suppressAutoHyphens w:val="0"/>
        <w:spacing w:line="276" w:lineRule="auto"/>
        <w:ind w:left="426" w:hanging="426"/>
        <w:rPr>
          <w:rFonts w:ascii="Calibri" w:hAnsi="Calibri" w:cs="Calibri"/>
          <w:b/>
          <w:lang w:eastAsia="pl-PL"/>
        </w:rPr>
      </w:pPr>
      <w:r w:rsidRPr="00B858D8">
        <w:rPr>
          <w:rFonts w:ascii="Calibri" w:hAnsi="Calibri" w:cs="Calibri"/>
          <w:b/>
          <w:noProof/>
          <w:lang w:eastAsia="pl-PL"/>
        </w:rPr>
        <w:t>Rękojmia i Gwarancja w zakresie Robót Budowalnych</w:t>
      </w:r>
      <w:r w:rsidR="007050C0" w:rsidRPr="00B858D8">
        <w:rPr>
          <w:rFonts w:ascii="Calibri" w:hAnsi="Calibri" w:cs="Calibri"/>
          <w:b/>
          <w:noProof/>
          <w:lang w:eastAsia="pl-PL"/>
        </w:rPr>
        <w:t xml:space="preserve"> – </w:t>
      </w:r>
      <w:r w:rsidR="00721E26" w:rsidRPr="00B858D8">
        <w:rPr>
          <w:rFonts w:ascii="Calibri" w:hAnsi="Calibri" w:cs="Calibri"/>
          <w:b/>
          <w:noProof/>
          <w:lang w:eastAsia="pl-PL"/>
        </w:rPr>
        <w:t>zadanie</w:t>
      </w:r>
      <w:r w:rsidR="00C910F6" w:rsidRPr="00B858D8">
        <w:rPr>
          <w:rFonts w:ascii="Calibri" w:hAnsi="Calibri" w:cs="Calibri"/>
          <w:b/>
          <w:noProof/>
          <w:lang w:eastAsia="pl-PL"/>
        </w:rPr>
        <w:t xml:space="preserve"> n</w:t>
      </w:r>
      <w:r w:rsidR="007050C0" w:rsidRPr="00B858D8">
        <w:rPr>
          <w:rFonts w:ascii="Calibri" w:hAnsi="Calibri" w:cs="Calibri"/>
          <w:b/>
          <w:noProof/>
          <w:lang w:eastAsia="pl-PL"/>
        </w:rPr>
        <w:t xml:space="preserve">r 2 </w:t>
      </w:r>
    </w:p>
    <w:p w14:paraId="4A8D916E" w14:textId="77777777" w:rsidR="00AB4692" w:rsidRPr="00B858D8" w:rsidRDefault="00B70EF9" w:rsidP="002A1A81">
      <w:pPr>
        <w:numPr>
          <w:ilvl w:val="0"/>
          <w:numId w:val="23"/>
        </w:numPr>
        <w:suppressAutoHyphens w:val="0"/>
        <w:spacing w:line="276" w:lineRule="auto"/>
        <w:ind w:left="425" w:hanging="425"/>
        <w:rPr>
          <w:rFonts w:ascii="Calibri" w:eastAsia="Calibri" w:hAnsi="Calibri" w:cs="Calibri"/>
          <w:b/>
          <w:color w:val="FF0000"/>
          <w:lang w:eastAsia="pl-PL"/>
        </w:rPr>
      </w:pPr>
      <w:r w:rsidRPr="00B858D8">
        <w:rPr>
          <w:rFonts w:ascii="Calibri" w:eastAsia="Calibri" w:hAnsi="Calibri" w:cs="Calibri"/>
          <w:lang w:eastAsia="pl-PL"/>
        </w:rPr>
        <w:t>Na roboty budowlane Wykonawca udziela Zamawiającemu  gwarancji jakości</w:t>
      </w:r>
      <w:r w:rsidR="00E47CDC" w:rsidRPr="00B858D8">
        <w:rPr>
          <w:rFonts w:ascii="Calibri" w:eastAsia="Calibri" w:hAnsi="Calibri" w:cs="Calibri"/>
          <w:lang w:eastAsia="pl-PL"/>
        </w:rPr>
        <w:t xml:space="preserve"> i rękojmi</w:t>
      </w:r>
      <w:r w:rsidRPr="00B858D8">
        <w:rPr>
          <w:rFonts w:ascii="Calibri" w:eastAsia="Calibri" w:hAnsi="Calibri" w:cs="Calibri"/>
          <w:lang w:eastAsia="pl-PL"/>
        </w:rPr>
        <w:t xml:space="preserve"> na okres:</w:t>
      </w:r>
      <w:r w:rsidR="002A1A81" w:rsidRPr="00B858D8">
        <w:rPr>
          <w:rFonts w:ascii="Calibri" w:eastAsia="Calibri" w:hAnsi="Calibri" w:cs="Calibri"/>
          <w:b/>
          <w:color w:val="FF0000"/>
          <w:lang w:eastAsia="pl-PL"/>
        </w:rPr>
        <w:t xml:space="preserve">  </w:t>
      </w:r>
      <w:r w:rsidR="00714663" w:rsidRPr="00B858D8">
        <w:rPr>
          <w:rFonts w:ascii="Calibri" w:eastAsia="Calibri" w:hAnsi="Calibri" w:cs="Calibri"/>
          <w:lang w:eastAsia="pl-PL"/>
        </w:rPr>
        <w:t xml:space="preserve">……..  </w:t>
      </w:r>
      <w:r w:rsidR="00B364C9" w:rsidRPr="00B858D8">
        <w:rPr>
          <w:rFonts w:ascii="Calibri" w:eastAsia="Calibri" w:hAnsi="Calibri" w:cs="Calibri"/>
          <w:lang w:eastAsia="pl-PL"/>
        </w:rPr>
        <w:t>miesięcy</w:t>
      </w:r>
      <w:r w:rsidR="005C4772" w:rsidRPr="00B858D8">
        <w:rPr>
          <w:rFonts w:ascii="Calibri" w:eastAsia="Calibri" w:hAnsi="Calibri" w:cs="Calibri"/>
          <w:lang w:eastAsia="pl-PL"/>
        </w:rPr>
        <w:t xml:space="preserve"> </w:t>
      </w:r>
      <w:r w:rsidR="00AB4692" w:rsidRPr="00B858D8">
        <w:rPr>
          <w:rFonts w:ascii="Calibri" w:eastAsia="Calibri" w:hAnsi="Calibri" w:cs="Calibri"/>
          <w:lang w:eastAsia="pl-PL"/>
        </w:rPr>
        <w:t>(zgodnie ze złożoną ofertą)</w:t>
      </w:r>
      <w:r w:rsidR="00D03E04" w:rsidRPr="00B858D8">
        <w:rPr>
          <w:rFonts w:ascii="Calibri" w:eastAsia="Calibri" w:hAnsi="Calibri" w:cs="Calibri"/>
          <w:lang w:eastAsia="pl-PL"/>
        </w:rPr>
        <w:t>, bieg powyższego</w:t>
      </w:r>
      <w:r w:rsidRPr="00B858D8">
        <w:rPr>
          <w:rFonts w:ascii="Calibri" w:eastAsia="Calibri" w:hAnsi="Calibri" w:cs="Calibri"/>
          <w:lang w:eastAsia="pl-PL"/>
        </w:rPr>
        <w:t xml:space="preserve"> te</w:t>
      </w:r>
      <w:r w:rsidR="00D03E04" w:rsidRPr="00B858D8">
        <w:rPr>
          <w:rFonts w:ascii="Calibri" w:eastAsia="Calibri" w:hAnsi="Calibri" w:cs="Calibri"/>
          <w:lang w:eastAsia="pl-PL"/>
        </w:rPr>
        <w:t>rminu</w:t>
      </w:r>
      <w:r w:rsidRPr="00B858D8">
        <w:rPr>
          <w:rFonts w:ascii="Calibri" w:eastAsia="Calibri" w:hAnsi="Calibri" w:cs="Calibri"/>
          <w:lang w:eastAsia="pl-PL"/>
        </w:rPr>
        <w:t xml:space="preserve"> liczony jest od dnia</w:t>
      </w:r>
      <w:r w:rsidR="00AB4692" w:rsidRPr="00B858D8">
        <w:rPr>
          <w:rFonts w:ascii="Calibri" w:eastAsia="Calibri" w:hAnsi="Calibri" w:cs="Calibri"/>
          <w:lang w:eastAsia="pl-PL"/>
        </w:rPr>
        <w:t xml:space="preserve"> </w:t>
      </w:r>
      <w:r w:rsidRPr="00B858D8">
        <w:rPr>
          <w:rFonts w:ascii="Calibri" w:eastAsia="Calibri" w:hAnsi="Calibri" w:cs="Calibri"/>
          <w:lang w:eastAsia="pl-PL"/>
        </w:rPr>
        <w:t>dokonania ostatecznego Odbioru końcowego przez Zamawiającego</w:t>
      </w:r>
      <w:r w:rsidR="00AC4928" w:rsidRPr="00B858D8">
        <w:rPr>
          <w:rFonts w:ascii="Calibri" w:eastAsia="Calibri" w:hAnsi="Calibri" w:cs="Calibri"/>
          <w:lang w:eastAsia="pl-PL"/>
        </w:rPr>
        <w:t>.</w:t>
      </w:r>
    </w:p>
    <w:p w14:paraId="34110C64" w14:textId="6690D770" w:rsidR="00F87ADD" w:rsidRPr="00B858D8" w:rsidRDefault="00B70EF9" w:rsidP="00375183">
      <w:pPr>
        <w:numPr>
          <w:ilvl w:val="0"/>
          <w:numId w:val="23"/>
        </w:numPr>
        <w:suppressAutoHyphens w:val="0"/>
        <w:spacing w:line="276" w:lineRule="auto"/>
        <w:ind w:left="426" w:hanging="426"/>
        <w:rPr>
          <w:rFonts w:ascii="Calibri" w:eastAsia="Calibri" w:hAnsi="Calibri" w:cs="Calibri"/>
          <w:lang w:eastAsia="pl-PL"/>
        </w:rPr>
      </w:pPr>
      <w:r w:rsidRPr="00B858D8">
        <w:rPr>
          <w:rFonts w:ascii="Calibri" w:eastAsia="Calibri" w:hAnsi="Calibri" w:cs="Calibri"/>
          <w:lang w:eastAsia="pl-PL"/>
        </w:rPr>
        <w:t xml:space="preserve">Wszelkie wady lub usterki robót budowlanych ujawnione </w:t>
      </w:r>
      <w:r w:rsidR="00A30338" w:rsidRPr="00B858D8">
        <w:rPr>
          <w:rFonts w:ascii="Calibri" w:eastAsia="Calibri" w:hAnsi="Calibri" w:cs="Calibri"/>
          <w:lang w:eastAsia="pl-PL"/>
        </w:rPr>
        <w:t>w okresie gwarancji</w:t>
      </w:r>
      <w:r w:rsidRPr="00B858D8">
        <w:rPr>
          <w:rFonts w:ascii="Calibri" w:eastAsia="Calibri" w:hAnsi="Calibri" w:cs="Calibri"/>
          <w:lang w:eastAsia="pl-PL"/>
        </w:rPr>
        <w:t xml:space="preserve"> </w:t>
      </w:r>
      <w:r w:rsidR="00E47CDC" w:rsidRPr="00B858D8">
        <w:rPr>
          <w:rFonts w:ascii="Calibri" w:eastAsia="Calibri" w:hAnsi="Calibri" w:cs="Calibri"/>
          <w:lang w:eastAsia="pl-PL"/>
        </w:rPr>
        <w:t xml:space="preserve">i rękojmi </w:t>
      </w:r>
      <w:r w:rsidRPr="00B858D8">
        <w:rPr>
          <w:rFonts w:ascii="Calibri" w:eastAsia="Calibri" w:hAnsi="Calibri" w:cs="Calibri"/>
          <w:lang w:eastAsia="pl-PL"/>
        </w:rPr>
        <w:t xml:space="preserve">Wykonawca usunie na własny koszt w terminie </w:t>
      </w:r>
      <w:r w:rsidR="002B00EE" w:rsidRPr="00B858D8">
        <w:rPr>
          <w:rFonts w:ascii="Calibri" w:eastAsia="Calibri" w:hAnsi="Calibri" w:cs="Calibri"/>
          <w:lang w:eastAsia="pl-PL"/>
        </w:rPr>
        <w:t>14</w:t>
      </w:r>
      <w:r w:rsidRPr="00B858D8">
        <w:rPr>
          <w:rFonts w:ascii="Calibri" w:eastAsia="Calibri" w:hAnsi="Calibri" w:cs="Calibri"/>
          <w:lang w:eastAsia="pl-PL"/>
        </w:rPr>
        <w:t xml:space="preserve"> dni od dnia pisemnego zgłoszenia mu wady lub usterki lub w innym terminie ustalonym przez Strony, jeżeli ww. termin będzie nieodpowiedni do usunięcia danej wady, czy usterki. Przez zgłoszenie pisemne Strony rozumieją również zgłoszenie za pomocą e-maila na adres: </w:t>
      </w:r>
      <w:r w:rsidR="00A30338" w:rsidRPr="00B858D8">
        <w:rPr>
          <w:rFonts w:ascii="Calibri" w:eastAsia="Calibri" w:hAnsi="Calibri" w:cs="Calibri"/>
          <w:lang w:eastAsia="pl-PL"/>
        </w:rPr>
        <w:t>……</w:t>
      </w:r>
      <w:r w:rsidR="00420616">
        <w:rPr>
          <w:rFonts w:ascii="Calibri" w:eastAsia="Calibri" w:hAnsi="Calibri" w:cs="Calibri"/>
          <w:lang w:eastAsia="pl-PL"/>
        </w:rPr>
        <w:t>…….</w:t>
      </w:r>
      <w:r w:rsidR="00A30338" w:rsidRPr="00B858D8">
        <w:rPr>
          <w:rFonts w:ascii="Calibri" w:eastAsia="Calibri" w:hAnsi="Calibri" w:cs="Calibri"/>
          <w:lang w:eastAsia="pl-PL"/>
        </w:rPr>
        <w:t>…</w:t>
      </w:r>
      <w:r w:rsidRPr="00B858D8">
        <w:rPr>
          <w:rFonts w:ascii="Calibri" w:eastAsia="Calibri" w:hAnsi="Calibri" w:cs="Calibri"/>
          <w:lang w:eastAsia="pl-PL"/>
        </w:rPr>
        <w:t xml:space="preserve"> Powyższy termin nie dotyczy tzw. przypadków nagłych, wymagających natychmiastoweg</w:t>
      </w:r>
      <w:r w:rsidR="00E644C4" w:rsidRPr="00B858D8">
        <w:rPr>
          <w:rFonts w:ascii="Calibri" w:eastAsia="Calibri" w:hAnsi="Calibri" w:cs="Calibri"/>
          <w:lang w:eastAsia="pl-PL"/>
        </w:rPr>
        <w:t>o usunięcia wady lub usterki, w </w:t>
      </w:r>
      <w:r w:rsidRPr="00B858D8">
        <w:rPr>
          <w:rFonts w:ascii="Calibri" w:eastAsia="Calibri" w:hAnsi="Calibri" w:cs="Calibri"/>
          <w:lang w:eastAsia="pl-PL"/>
        </w:rPr>
        <w:t xml:space="preserve">szczególności ze względu na konieczność zmniejszenia szkody lub zapobieżenia </w:t>
      </w:r>
      <w:r w:rsidRPr="00B858D8">
        <w:rPr>
          <w:rFonts w:ascii="Calibri" w:eastAsia="Calibri" w:hAnsi="Calibri" w:cs="Calibri"/>
          <w:lang w:eastAsia="pl-PL"/>
        </w:rPr>
        <w:lastRenderedPageBreak/>
        <w:t xml:space="preserve">powstaniu szkody (np. </w:t>
      </w:r>
      <w:r w:rsidR="00A30338" w:rsidRPr="00B858D8">
        <w:rPr>
          <w:rFonts w:ascii="Calibri" w:eastAsia="Calibri" w:hAnsi="Calibri" w:cs="Calibri"/>
          <w:lang w:eastAsia="pl-PL"/>
        </w:rPr>
        <w:t xml:space="preserve">przeciek, </w:t>
      </w:r>
      <w:r w:rsidRPr="00B858D8">
        <w:rPr>
          <w:rFonts w:ascii="Calibri" w:eastAsia="Calibri" w:hAnsi="Calibri" w:cs="Calibri"/>
          <w:lang w:eastAsia="pl-PL"/>
        </w:rPr>
        <w:t xml:space="preserve">itp.). W takich przypadkach </w:t>
      </w:r>
      <w:r w:rsidR="00A30338" w:rsidRPr="00B858D8">
        <w:rPr>
          <w:rFonts w:ascii="Calibri" w:eastAsia="Calibri" w:hAnsi="Calibri" w:cs="Calibri"/>
          <w:lang w:eastAsia="pl-PL"/>
        </w:rPr>
        <w:t>Zamawiający</w:t>
      </w:r>
      <w:r w:rsidRPr="00B858D8">
        <w:rPr>
          <w:rFonts w:ascii="Calibri" w:eastAsia="Calibri" w:hAnsi="Calibri" w:cs="Calibri"/>
          <w:lang w:eastAsia="pl-PL"/>
        </w:rPr>
        <w:t xml:space="preserve"> może zażądać od </w:t>
      </w:r>
      <w:r w:rsidRPr="00B858D8">
        <w:rPr>
          <w:rFonts w:ascii="Calibri" w:eastAsia="Calibri" w:hAnsi="Calibri" w:cs="Calibri"/>
          <w:color w:val="000000"/>
          <w:lang w:eastAsia="pl-PL"/>
        </w:rPr>
        <w:t xml:space="preserve"> </w:t>
      </w:r>
      <w:r w:rsidRPr="00B858D8">
        <w:rPr>
          <w:rFonts w:ascii="Calibri" w:eastAsia="Calibri" w:hAnsi="Calibri" w:cs="Calibri"/>
          <w:lang w:eastAsia="pl-PL"/>
        </w:rPr>
        <w:t>Wykonawcy natychmiastowego usuni</w:t>
      </w:r>
      <w:r w:rsidR="00A30338" w:rsidRPr="00B858D8">
        <w:rPr>
          <w:rFonts w:ascii="Calibri" w:eastAsia="Calibri" w:hAnsi="Calibri" w:cs="Calibri"/>
          <w:lang w:eastAsia="pl-PL"/>
        </w:rPr>
        <w:t>ęcia wady lub usterki, a jeżeli</w:t>
      </w:r>
      <w:r w:rsidRPr="00B858D8">
        <w:rPr>
          <w:rFonts w:ascii="Calibri" w:eastAsia="Calibri" w:hAnsi="Calibri" w:cs="Calibri"/>
          <w:lang w:eastAsia="pl-PL"/>
        </w:rPr>
        <w:t xml:space="preserve"> Wykonawca odmówi</w:t>
      </w:r>
      <w:r w:rsidR="00E644C4" w:rsidRPr="00B858D8">
        <w:rPr>
          <w:rFonts w:ascii="Calibri" w:eastAsia="Calibri" w:hAnsi="Calibri" w:cs="Calibri"/>
          <w:lang w:eastAsia="pl-PL"/>
        </w:rPr>
        <w:t xml:space="preserve"> lub opóźni się z </w:t>
      </w:r>
      <w:r w:rsidR="00A30338" w:rsidRPr="00B858D8">
        <w:rPr>
          <w:rFonts w:ascii="Calibri" w:eastAsia="Calibri" w:hAnsi="Calibri" w:cs="Calibri"/>
          <w:lang w:eastAsia="pl-PL"/>
        </w:rPr>
        <w:t xml:space="preserve">usunięciem wady lub usterki - </w:t>
      </w:r>
      <w:r w:rsidRPr="00B858D8">
        <w:rPr>
          <w:rFonts w:ascii="Calibri" w:eastAsia="Calibri" w:hAnsi="Calibri" w:cs="Calibri"/>
          <w:lang w:eastAsia="pl-PL"/>
        </w:rPr>
        <w:t xml:space="preserve"> nie przedstawiając w tym zakresie żadnego uzasadnienia natury technicznej, zlecić ich usunięcie innemu podmiotowi na koszt </w:t>
      </w:r>
      <w:r w:rsidR="00250FEF" w:rsidRPr="00B858D8">
        <w:rPr>
          <w:rFonts w:ascii="Calibri" w:eastAsia="Calibri" w:hAnsi="Calibri" w:cs="Calibri"/>
          <w:lang w:eastAsia="pl-PL"/>
        </w:rPr>
        <w:t>i ryzyko</w:t>
      </w:r>
      <w:r w:rsidRPr="00B858D8">
        <w:rPr>
          <w:rFonts w:ascii="Calibri" w:eastAsia="Calibri" w:hAnsi="Calibri" w:cs="Calibri"/>
          <w:color w:val="000000"/>
          <w:lang w:eastAsia="pl-PL"/>
        </w:rPr>
        <w:t xml:space="preserve"> </w:t>
      </w:r>
      <w:r w:rsidRPr="00B858D8">
        <w:rPr>
          <w:rFonts w:ascii="Calibri" w:eastAsia="Calibri" w:hAnsi="Calibri" w:cs="Calibri"/>
          <w:lang w:eastAsia="pl-PL"/>
        </w:rPr>
        <w:t>Wykonawcy</w:t>
      </w:r>
      <w:r w:rsidR="00527F27" w:rsidRPr="00B858D8">
        <w:rPr>
          <w:rFonts w:ascii="Calibri" w:eastAsia="Calibri" w:hAnsi="Calibri" w:cs="Calibri"/>
          <w:lang w:eastAsia="pl-PL"/>
        </w:rPr>
        <w:t>.</w:t>
      </w:r>
      <w:r w:rsidRPr="00B858D8">
        <w:rPr>
          <w:rFonts w:ascii="Calibri" w:eastAsia="Calibri" w:hAnsi="Calibri" w:cs="Calibri"/>
          <w:lang w:eastAsia="pl-PL"/>
        </w:rPr>
        <w:t xml:space="preserve"> W sytuacji braku możliwości, w przypadkach nagłych,</w:t>
      </w:r>
      <w:r w:rsidR="00527F27" w:rsidRPr="00B858D8">
        <w:rPr>
          <w:rFonts w:ascii="Calibri" w:eastAsia="Calibri" w:hAnsi="Calibri" w:cs="Calibri"/>
          <w:lang w:eastAsia="pl-PL"/>
        </w:rPr>
        <w:t xml:space="preserve"> w sytuacjach konieczności </w:t>
      </w:r>
      <w:r w:rsidRPr="00B858D8">
        <w:rPr>
          <w:rFonts w:ascii="Calibri" w:eastAsia="Calibri" w:hAnsi="Calibri" w:cs="Calibri"/>
          <w:lang w:eastAsia="pl-PL"/>
        </w:rPr>
        <w:t>natychmiastow</w:t>
      </w:r>
      <w:r w:rsidR="00527F27" w:rsidRPr="00B858D8">
        <w:rPr>
          <w:rFonts w:ascii="Calibri" w:eastAsia="Calibri" w:hAnsi="Calibri" w:cs="Calibri"/>
          <w:lang w:eastAsia="pl-PL"/>
        </w:rPr>
        <w:t>ego usunięcia wady lub usterki,</w:t>
      </w:r>
      <w:r w:rsidRPr="00B858D8">
        <w:rPr>
          <w:rFonts w:ascii="Calibri" w:eastAsia="Calibri" w:hAnsi="Calibri" w:cs="Calibri"/>
          <w:lang w:eastAsia="pl-PL"/>
        </w:rPr>
        <w:t xml:space="preserve"> Wykonawca będzie zobowiązany do tymczasowego zabezpieczenia danego elementu/urządzenia, a termin usunięcia stwierdzonej wady czy usterki zostanie ustalony z </w:t>
      </w:r>
      <w:r w:rsidR="00527F27" w:rsidRPr="00B858D8">
        <w:rPr>
          <w:rFonts w:ascii="Calibri" w:eastAsia="Calibri" w:hAnsi="Calibri" w:cs="Calibri"/>
          <w:lang w:eastAsia="pl-PL"/>
        </w:rPr>
        <w:t>Wykonawcą</w:t>
      </w:r>
      <w:r w:rsidRPr="00B858D8">
        <w:rPr>
          <w:rFonts w:ascii="Calibri" w:eastAsia="Calibri" w:hAnsi="Calibri" w:cs="Calibri"/>
          <w:lang w:eastAsia="pl-PL"/>
        </w:rPr>
        <w:t xml:space="preserve"> odrębnie.  </w:t>
      </w:r>
    </w:p>
    <w:p w14:paraId="0D153398" w14:textId="77777777" w:rsidR="002B00EE" w:rsidRPr="00B858D8" w:rsidRDefault="002B00EE" w:rsidP="00375183">
      <w:pPr>
        <w:suppressAutoHyphens w:val="0"/>
        <w:spacing w:line="276" w:lineRule="auto"/>
        <w:ind w:left="502"/>
        <w:rPr>
          <w:rFonts w:ascii="Calibri" w:eastAsia="Calibri" w:hAnsi="Calibri" w:cs="Calibri"/>
          <w:lang w:eastAsia="pl-PL"/>
        </w:rPr>
      </w:pPr>
      <w:r w:rsidRPr="00B858D8">
        <w:rPr>
          <w:rFonts w:ascii="Calibri" w:eastAsia="Calibri" w:hAnsi="Calibri" w:cs="Calibri"/>
          <w:lang w:eastAsia="pl-PL"/>
        </w:rPr>
        <w:t>Zlecenie usunięcia innemu podmiotowi na koszt i ryzyko Wykonawcy (bez zgody sądu), dotyczy również sytuacji nie usunięcia zgłoszonych wad i usterek w terminie</w:t>
      </w:r>
      <w:r w:rsidR="00383D03" w:rsidRPr="00B858D8">
        <w:rPr>
          <w:rFonts w:ascii="Calibri" w:eastAsia="Calibri" w:hAnsi="Calibri" w:cs="Calibri"/>
          <w:lang w:eastAsia="pl-PL"/>
        </w:rPr>
        <w:t xml:space="preserve"> 14</w:t>
      </w:r>
      <w:r w:rsidRPr="00B858D8">
        <w:rPr>
          <w:rFonts w:ascii="Calibri" w:eastAsia="Calibri" w:hAnsi="Calibri" w:cs="Calibri"/>
          <w:lang w:eastAsia="pl-PL"/>
        </w:rPr>
        <w:t xml:space="preserve"> dni od dnia ich pisemnego zgłoszenia w ramach gwarancji i rękojmi. </w:t>
      </w:r>
    </w:p>
    <w:p w14:paraId="01690AD7" w14:textId="77777777" w:rsidR="00A30338" w:rsidRPr="00B858D8" w:rsidRDefault="00A30338" w:rsidP="00375183">
      <w:pPr>
        <w:numPr>
          <w:ilvl w:val="0"/>
          <w:numId w:val="23"/>
        </w:numPr>
        <w:suppressAutoHyphens w:val="0"/>
        <w:spacing w:line="276" w:lineRule="auto"/>
        <w:ind w:left="426" w:hanging="426"/>
        <w:rPr>
          <w:rFonts w:ascii="Calibri" w:eastAsia="Calibri" w:hAnsi="Calibri" w:cs="Calibri"/>
          <w:lang w:eastAsia="pl-PL"/>
        </w:rPr>
      </w:pPr>
      <w:r w:rsidRPr="00B858D8">
        <w:rPr>
          <w:rFonts w:ascii="Calibri" w:eastAsia="Calibri" w:hAnsi="Calibri" w:cs="Calibri"/>
          <w:lang w:eastAsia="pl-PL"/>
        </w:rPr>
        <w:t xml:space="preserve">Zamawiający w przypadku usuwania zgłoszonych wad lub usterek poprzez zlecenie ich usunięcia innemu podmiotowi na koszt i ryzyko Wykonawcy </w:t>
      </w:r>
      <w:r w:rsidR="00E47CDC" w:rsidRPr="00B858D8">
        <w:rPr>
          <w:rFonts w:ascii="Calibri" w:eastAsia="Calibri" w:hAnsi="Calibri" w:cs="Calibri"/>
          <w:lang w:eastAsia="pl-PL"/>
        </w:rPr>
        <w:t xml:space="preserve">bez prawomocnego wyroku sądu, </w:t>
      </w:r>
      <w:r w:rsidRPr="00B858D8">
        <w:rPr>
          <w:rFonts w:ascii="Calibri" w:eastAsia="Calibri" w:hAnsi="Calibri" w:cs="Calibri"/>
          <w:lang w:eastAsia="pl-PL"/>
        </w:rPr>
        <w:t>w opar</w:t>
      </w:r>
      <w:r w:rsidR="00E644C4" w:rsidRPr="00B858D8">
        <w:rPr>
          <w:rFonts w:ascii="Calibri" w:eastAsia="Calibri" w:hAnsi="Calibri" w:cs="Calibri"/>
          <w:lang w:eastAsia="pl-PL"/>
        </w:rPr>
        <w:t>ciu o </w:t>
      </w:r>
      <w:r w:rsidR="007B0B2E" w:rsidRPr="00B858D8">
        <w:rPr>
          <w:rFonts w:ascii="Calibri" w:eastAsia="Calibri" w:hAnsi="Calibri" w:cs="Calibri"/>
          <w:lang w:eastAsia="pl-PL"/>
        </w:rPr>
        <w:t>procedurę opisaną powyżej</w:t>
      </w:r>
      <w:r w:rsidRPr="00B858D8">
        <w:rPr>
          <w:rFonts w:ascii="Calibri" w:eastAsia="Calibri" w:hAnsi="Calibri" w:cs="Calibri"/>
          <w:lang w:eastAsia="pl-PL"/>
        </w:rPr>
        <w:t xml:space="preserve"> wezwie Wykonawcę do zapłaty stanowiącej koszt usunięcia zgłoszonej wady lub usterki i będzie mógł skorzystać z uprawnienie przewidzianego w ust. 4 niniejszego paragrafu.</w:t>
      </w:r>
    </w:p>
    <w:p w14:paraId="35D18B8F" w14:textId="77777777" w:rsidR="00A30338" w:rsidRPr="00B858D8" w:rsidRDefault="00A30338" w:rsidP="00375183">
      <w:pPr>
        <w:numPr>
          <w:ilvl w:val="0"/>
          <w:numId w:val="23"/>
        </w:numPr>
        <w:suppressAutoHyphens w:val="0"/>
        <w:spacing w:line="276" w:lineRule="auto"/>
        <w:ind w:left="426" w:hanging="426"/>
        <w:rPr>
          <w:rFonts w:ascii="Calibri" w:eastAsia="Calibri" w:hAnsi="Calibri" w:cs="Calibri"/>
          <w:lang w:eastAsia="pl-PL"/>
        </w:rPr>
      </w:pPr>
      <w:r w:rsidRPr="00B858D8">
        <w:rPr>
          <w:rFonts w:ascii="Calibri" w:eastAsia="Calibri" w:hAnsi="Calibri" w:cs="Calibri"/>
          <w:lang w:eastAsia="pl-PL"/>
        </w:rPr>
        <w:t>Zamawiającemu przysługuje prawo  zaspokojenia się z zabezpieczenia należytego wykonania umowy w przypadku, gdy Wykonawca nie ureguluje żądanej zapłaty z tytułu niewykonania lub nienależytego wykonania przez Wykonawcę zobowiązań wynikających z umowy, a także z tytułu powierzenia przez Zamawiającego wykonania osobie trzeciej obowiązków Wykonawcy, po uprzednim wezwaniu Wykonawcy do uiszczenia zapłaty.</w:t>
      </w:r>
    </w:p>
    <w:p w14:paraId="42E3C24B" w14:textId="77777777" w:rsidR="00DB484F" w:rsidRPr="00B858D8" w:rsidRDefault="00527F27" w:rsidP="00375183">
      <w:pPr>
        <w:numPr>
          <w:ilvl w:val="0"/>
          <w:numId w:val="23"/>
        </w:numPr>
        <w:suppressAutoHyphens w:val="0"/>
        <w:spacing w:line="276" w:lineRule="auto"/>
        <w:ind w:left="284" w:hanging="357"/>
        <w:rPr>
          <w:rFonts w:ascii="Calibri" w:eastAsia="Calibri" w:hAnsi="Calibri" w:cs="Calibri"/>
          <w:color w:val="000000"/>
          <w:lang w:eastAsia="pl-PL"/>
        </w:rPr>
      </w:pPr>
      <w:r w:rsidRPr="00B858D8">
        <w:rPr>
          <w:rFonts w:ascii="Calibri" w:eastAsia="Calibri" w:hAnsi="Calibri" w:cs="Calibri"/>
          <w:color w:val="000000"/>
          <w:lang w:eastAsia="pl-PL"/>
        </w:rPr>
        <w:t>W okresie</w:t>
      </w:r>
      <w:r w:rsidR="00A55ABB" w:rsidRPr="00B858D8">
        <w:rPr>
          <w:rFonts w:ascii="Calibri" w:eastAsia="Calibri" w:hAnsi="Calibri" w:cs="Calibri"/>
          <w:color w:val="000000"/>
          <w:lang w:eastAsia="pl-PL"/>
        </w:rPr>
        <w:t xml:space="preserve"> udzielonej gwarancji ,</w:t>
      </w:r>
      <w:r w:rsidR="00B70EF9" w:rsidRPr="00B858D8">
        <w:rPr>
          <w:rFonts w:ascii="Calibri" w:eastAsia="Calibri" w:hAnsi="Calibri" w:cs="Calibri"/>
          <w:color w:val="000000"/>
          <w:lang w:eastAsia="pl-PL"/>
        </w:rPr>
        <w:t xml:space="preserve"> Wykonawca będzie uczestniczył w przeglądach gwarancyjnych, </w:t>
      </w:r>
      <w:r w:rsidRPr="00B858D8">
        <w:rPr>
          <w:rFonts w:ascii="Calibri" w:eastAsia="Calibri" w:hAnsi="Calibri" w:cs="Calibri"/>
          <w:color w:val="000000"/>
          <w:lang w:eastAsia="pl-PL"/>
        </w:rPr>
        <w:t>przeprowadzanych przez Z</w:t>
      </w:r>
      <w:r w:rsidR="00AC4928" w:rsidRPr="00B858D8">
        <w:rPr>
          <w:rFonts w:ascii="Calibri" w:eastAsia="Calibri" w:hAnsi="Calibri" w:cs="Calibri"/>
          <w:color w:val="000000"/>
          <w:lang w:eastAsia="pl-PL"/>
        </w:rPr>
        <w:t>a</w:t>
      </w:r>
      <w:r w:rsidRPr="00B858D8">
        <w:rPr>
          <w:rFonts w:ascii="Calibri" w:eastAsia="Calibri" w:hAnsi="Calibri" w:cs="Calibri"/>
          <w:color w:val="000000"/>
          <w:lang w:eastAsia="pl-PL"/>
        </w:rPr>
        <w:t>mawiającego</w:t>
      </w:r>
      <w:r w:rsidR="00B70EF9" w:rsidRPr="00B858D8">
        <w:rPr>
          <w:rFonts w:ascii="Calibri" w:eastAsia="Calibri" w:hAnsi="Calibri" w:cs="Calibri"/>
          <w:color w:val="000000"/>
          <w:lang w:eastAsia="pl-PL"/>
        </w:rPr>
        <w:t xml:space="preserve"> co 12 miesięcy.</w:t>
      </w:r>
    </w:p>
    <w:p w14:paraId="36A19847" w14:textId="77777777" w:rsidR="00DB484F" w:rsidRPr="00B858D8" w:rsidRDefault="00527F27" w:rsidP="00375183">
      <w:pPr>
        <w:numPr>
          <w:ilvl w:val="0"/>
          <w:numId w:val="23"/>
        </w:numPr>
        <w:suppressAutoHyphens w:val="0"/>
        <w:spacing w:line="276" w:lineRule="auto"/>
        <w:ind w:left="284" w:hanging="357"/>
        <w:rPr>
          <w:rFonts w:ascii="Calibri" w:eastAsia="Calibri" w:hAnsi="Calibri" w:cs="Calibri"/>
          <w:color w:val="000000"/>
          <w:lang w:eastAsia="pl-PL"/>
        </w:rPr>
      </w:pPr>
      <w:r w:rsidRPr="00B858D8">
        <w:rPr>
          <w:rFonts w:ascii="Calibri" w:eastAsia="Calibri" w:hAnsi="Calibri" w:cs="Calibri"/>
          <w:lang w:eastAsia="pl-PL"/>
        </w:rPr>
        <w:t>Na 3 miesiące przed upływe</w:t>
      </w:r>
      <w:r w:rsidR="00A55ABB" w:rsidRPr="00B858D8">
        <w:rPr>
          <w:rFonts w:ascii="Calibri" w:eastAsia="Calibri" w:hAnsi="Calibri" w:cs="Calibri"/>
          <w:lang w:eastAsia="pl-PL"/>
        </w:rPr>
        <w:t>m gwarancj</w:t>
      </w:r>
      <w:r w:rsidR="00E47CDC" w:rsidRPr="00B858D8">
        <w:rPr>
          <w:rFonts w:ascii="Calibri" w:eastAsia="Calibri" w:hAnsi="Calibri" w:cs="Calibri"/>
          <w:lang w:eastAsia="pl-PL"/>
        </w:rPr>
        <w:t xml:space="preserve">i </w:t>
      </w:r>
      <w:r w:rsidR="00A55ABB" w:rsidRPr="00B858D8">
        <w:rPr>
          <w:rFonts w:ascii="Calibri" w:eastAsia="Calibri" w:hAnsi="Calibri" w:cs="Calibri"/>
          <w:lang w:eastAsia="pl-PL"/>
        </w:rPr>
        <w:t>i</w:t>
      </w:r>
      <w:r w:rsidR="00E47CDC" w:rsidRPr="00B858D8">
        <w:rPr>
          <w:rFonts w:ascii="Calibri" w:eastAsia="Calibri" w:hAnsi="Calibri" w:cs="Calibri"/>
          <w:lang w:eastAsia="pl-PL"/>
        </w:rPr>
        <w:t xml:space="preserve"> rękojmi</w:t>
      </w:r>
      <w:r w:rsidRPr="00B858D8">
        <w:rPr>
          <w:rFonts w:ascii="Calibri" w:eastAsia="Calibri" w:hAnsi="Calibri" w:cs="Calibri"/>
          <w:lang w:eastAsia="pl-PL"/>
        </w:rPr>
        <w:t>, o którym mowa w ust. 1 powyżej,</w:t>
      </w:r>
      <w:r w:rsidR="002A1A81" w:rsidRPr="00B858D8">
        <w:rPr>
          <w:rFonts w:ascii="Calibri" w:eastAsia="Calibri" w:hAnsi="Calibri" w:cs="Calibri"/>
          <w:lang w:eastAsia="pl-PL"/>
        </w:rPr>
        <w:t xml:space="preserve"> </w:t>
      </w:r>
      <w:r w:rsidRPr="00B858D8">
        <w:rPr>
          <w:rFonts w:ascii="Calibri" w:eastAsia="Calibri" w:hAnsi="Calibri" w:cs="Calibri"/>
          <w:lang w:eastAsia="pl-PL"/>
        </w:rPr>
        <w:t xml:space="preserve">Zamawiający </w:t>
      </w:r>
      <w:r w:rsidR="00B70EF9" w:rsidRPr="00B858D8">
        <w:rPr>
          <w:rFonts w:ascii="Calibri" w:eastAsia="Calibri" w:hAnsi="Calibri" w:cs="Calibri"/>
          <w:lang w:eastAsia="pl-PL"/>
        </w:rPr>
        <w:t xml:space="preserve"> dokona odbioru pogwaran</w:t>
      </w:r>
      <w:r w:rsidRPr="00B858D8">
        <w:rPr>
          <w:rFonts w:ascii="Calibri" w:eastAsia="Calibri" w:hAnsi="Calibri" w:cs="Calibri"/>
          <w:lang w:eastAsia="pl-PL"/>
        </w:rPr>
        <w:t>cyjnego z udziałem</w:t>
      </w:r>
      <w:r w:rsidR="00B70EF9" w:rsidRPr="00B858D8">
        <w:rPr>
          <w:rFonts w:ascii="Calibri" w:eastAsia="Calibri" w:hAnsi="Calibri" w:cs="Calibri"/>
          <w:color w:val="000000"/>
          <w:lang w:eastAsia="pl-PL"/>
        </w:rPr>
        <w:t xml:space="preserve"> </w:t>
      </w:r>
      <w:r w:rsidRPr="00B858D8">
        <w:rPr>
          <w:rFonts w:ascii="Calibri" w:eastAsia="Calibri" w:hAnsi="Calibri" w:cs="Calibri"/>
          <w:lang w:eastAsia="pl-PL"/>
        </w:rPr>
        <w:t>Wykonawcy.</w:t>
      </w:r>
      <w:r w:rsidR="00B70EF9" w:rsidRPr="00B858D8">
        <w:rPr>
          <w:rFonts w:ascii="Calibri" w:eastAsia="Calibri" w:hAnsi="Calibri" w:cs="Calibri"/>
          <w:lang w:eastAsia="pl-PL"/>
        </w:rPr>
        <w:t xml:space="preserve"> Wykonawca usunie wszelkie wa</w:t>
      </w:r>
      <w:r w:rsidR="00E644C4" w:rsidRPr="00B858D8">
        <w:rPr>
          <w:rFonts w:ascii="Calibri" w:eastAsia="Calibri" w:hAnsi="Calibri" w:cs="Calibri"/>
          <w:lang w:eastAsia="pl-PL"/>
        </w:rPr>
        <w:t>dy i </w:t>
      </w:r>
      <w:r w:rsidR="00B70EF9" w:rsidRPr="00B858D8">
        <w:rPr>
          <w:rFonts w:ascii="Calibri" w:eastAsia="Calibri" w:hAnsi="Calibri" w:cs="Calibri"/>
          <w:lang w:eastAsia="pl-PL"/>
        </w:rPr>
        <w:t xml:space="preserve">usterki uzgodnione w protokole z tego odbioru i w wyznaczonym w tymże protokole terminie. </w:t>
      </w:r>
    </w:p>
    <w:p w14:paraId="705BBE3F" w14:textId="77777777" w:rsidR="00DB484F" w:rsidRPr="00B858D8" w:rsidRDefault="00E47CDC" w:rsidP="00375183">
      <w:pPr>
        <w:numPr>
          <w:ilvl w:val="0"/>
          <w:numId w:val="23"/>
        </w:numPr>
        <w:suppressAutoHyphens w:val="0"/>
        <w:spacing w:line="276" w:lineRule="auto"/>
        <w:ind w:left="284" w:hanging="357"/>
        <w:rPr>
          <w:rFonts w:ascii="Calibri" w:eastAsia="Calibri" w:hAnsi="Calibri" w:cs="Calibri"/>
          <w:color w:val="000000"/>
          <w:lang w:eastAsia="pl-PL"/>
        </w:rPr>
      </w:pPr>
      <w:r w:rsidRPr="00B858D8">
        <w:rPr>
          <w:rFonts w:ascii="Calibri" w:eastAsia="Calibri" w:hAnsi="Calibri" w:cs="Calibri"/>
          <w:lang w:eastAsia="pl-PL"/>
        </w:rPr>
        <w:t xml:space="preserve">Niezależnie od wykonywania uprawnień z tytułu gwarancji jakości i rękojmi </w:t>
      </w:r>
      <w:r w:rsidR="007B0B2E" w:rsidRPr="00B858D8">
        <w:rPr>
          <w:rFonts w:ascii="Calibri" w:eastAsia="Calibri" w:hAnsi="Calibri" w:cs="Calibri"/>
          <w:lang w:eastAsia="pl-PL"/>
        </w:rPr>
        <w:t xml:space="preserve">Zamawiający </w:t>
      </w:r>
      <w:r w:rsidRPr="00B858D8">
        <w:rPr>
          <w:rFonts w:ascii="Calibri" w:eastAsia="Calibri" w:hAnsi="Calibri" w:cs="Calibri"/>
          <w:lang w:eastAsia="pl-PL"/>
        </w:rPr>
        <w:t>może żądać naprawienia szkody na zasadach ogólnych i dochodzić wszelkich innych praw do pełnej wysokości poniesionej szkody.</w:t>
      </w:r>
    </w:p>
    <w:p w14:paraId="0A9E6AA8" w14:textId="77777777" w:rsidR="008E3FB5" w:rsidRPr="00B858D8" w:rsidRDefault="00E47CDC" w:rsidP="00375183">
      <w:pPr>
        <w:numPr>
          <w:ilvl w:val="0"/>
          <w:numId w:val="23"/>
        </w:numPr>
        <w:suppressAutoHyphens w:val="0"/>
        <w:spacing w:line="276" w:lineRule="auto"/>
        <w:ind w:left="284" w:hanging="357"/>
        <w:rPr>
          <w:rFonts w:ascii="Calibri" w:eastAsia="Calibri" w:hAnsi="Calibri" w:cs="Calibri"/>
          <w:color w:val="000000"/>
          <w:lang w:eastAsia="pl-PL"/>
        </w:rPr>
      </w:pPr>
      <w:r w:rsidRPr="00B858D8">
        <w:rPr>
          <w:rFonts w:ascii="Calibri" w:eastAsia="Calibri" w:hAnsi="Calibri" w:cs="Calibri"/>
          <w:lang w:eastAsia="pl-PL"/>
        </w:rPr>
        <w:t xml:space="preserve">Zamawiający w terminie do </w:t>
      </w:r>
      <w:r w:rsidR="00227A10" w:rsidRPr="00B858D8">
        <w:rPr>
          <w:rFonts w:ascii="Calibri" w:eastAsia="Calibri" w:hAnsi="Calibri" w:cs="Calibri"/>
          <w:lang w:eastAsia="pl-PL"/>
        </w:rPr>
        <w:t>upływu okresu gwarancji i rękojmi</w:t>
      </w:r>
      <w:r w:rsidRPr="00B858D8">
        <w:rPr>
          <w:rFonts w:ascii="Calibri" w:eastAsia="Calibri" w:hAnsi="Calibri" w:cs="Calibri"/>
          <w:lang w:eastAsia="pl-PL"/>
        </w:rPr>
        <w:t xml:space="preserve"> wykonując uprawnienia względem Wykonawcy może również:</w:t>
      </w:r>
    </w:p>
    <w:p w14:paraId="7A6E5491" w14:textId="77777777" w:rsidR="008E3FB5" w:rsidRPr="00B858D8" w:rsidRDefault="009C1F76" w:rsidP="00375183">
      <w:pPr>
        <w:numPr>
          <w:ilvl w:val="0"/>
          <w:numId w:val="33"/>
        </w:numPr>
        <w:suppressAutoHyphens w:val="0"/>
        <w:spacing w:line="276" w:lineRule="auto"/>
        <w:rPr>
          <w:rFonts w:ascii="Calibri" w:eastAsia="Calibri" w:hAnsi="Calibri" w:cs="Calibri"/>
          <w:color w:val="000000"/>
          <w:lang w:eastAsia="pl-PL"/>
        </w:rPr>
      </w:pPr>
      <w:r w:rsidRPr="00B858D8">
        <w:rPr>
          <w:rFonts w:ascii="Calibri" w:hAnsi="Calibri" w:cs="Calibri"/>
          <w:noProof/>
          <w:lang w:eastAsia="pl-PL"/>
        </w:rPr>
        <w:t>o</w:t>
      </w:r>
      <w:r w:rsidR="00E47CDC" w:rsidRPr="00B858D8">
        <w:rPr>
          <w:rFonts w:ascii="Calibri" w:hAnsi="Calibri" w:cs="Calibri"/>
          <w:noProof/>
          <w:lang w:eastAsia="pl-PL"/>
        </w:rPr>
        <w:t>dstąpić od umo</w:t>
      </w:r>
      <w:r w:rsidR="007B0B2E" w:rsidRPr="00B858D8">
        <w:rPr>
          <w:rFonts w:ascii="Calibri" w:hAnsi="Calibri" w:cs="Calibri"/>
          <w:noProof/>
          <w:lang w:eastAsia="pl-PL"/>
        </w:rPr>
        <w:t xml:space="preserve">wy w całości lub w części, bez </w:t>
      </w:r>
      <w:r w:rsidR="00E47CDC" w:rsidRPr="00B858D8">
        <w:rPr>
          <w:rFonts w:ascii="Calibri" w:hAnsi="Calibri" w:cs="Calibri"/>
          <w:noProof/>
          <w:lang w:eastAsia="pl-PL"/>
        </w:rPr>
        <w:t>wyznaczenia terminu do usunięcia wad, gdy wady mają charakter istotny i nie nadają się do usunięcia, a ze względu na skalę dotychczasowych uchybień Wykonawcy nie jest prawdopod</w:t>
      </w:r>
      <w:r w:rsidR="00E03B76" w:rsidRPr="00B858D8">
        <w:rPr>
          <w:rFonts w:ascii="Calibri" w:hAnsi="Calibri" w:cs="Calibri"/>
          <w:noProof/>
          <w:lang w:eastAsia="pl-PL"/>
        </w:rPr>
        <w:t>o</w:t>
      </w:r>
      <w:r w:rsidR="00E47CDC" w:rsidRPr="00B858D8">
        <w:rPr>
          <w:rFonts w:ascii="Calibri" w:hAnsi="Calibri" w:cs="Calibri"/>
          <w:noProof/>
          <w:lang w:eastAsia="pl-PL"/>
        </w:rPr>
        <w:t xml:space="preserve">bne, by dalsza współpraca między </w:t>
      </w:r>
      <w:r w:rsidRPr="00B858D8">
        <w:rPr>
          <w:rFonts w:ascii="Calibri" w:hAnsi="Calibri" w:cs="Calibri"/>
          <w:noProof/>
          <w:lang w:eastAsia="pl-PL"/>
        </w:rPr>
        <w:t>Stronami przebiegała należycie lub</w:t>
      </w:r>
      <w:r w:rsidR="00E03B76" w:rsidRPr="00B858D8">
        <w:rPr>
          <w:rFonts w:ascii="Calibri" w:hAnsi="Calibri" w:cs="Calibri"/>
          <w:noProof/>
          <w:lang w:eastAsia="pl-PL"/>
        </w:rPr>
        <w:t>,</w:t>
      </w:r>
    </w:p>
    <w:p w14:paraId="75AF3EF3" w14:textId="77777777" w:rsidR="008E3FB5" w:rsidRPr="00B858D8" w:rsidRDefault="009C1F76" w:rsidP="00375183">
      <w:pPr>
        <w:numPr>
          <w:ilvl w:val="0"/>
          <w:numId w:val="33"/>
        </w:numPr>
        <w:suppressAutoHyphens w:val="0"/>
        <w:spacing w:line="276" w:lineRule="auto"/>
        <w:rPr>
          <w:rFonts w:ascii="Calibri" w:eastAsia="Calibri" w:hAnsi="Calibri" w:cs="Calibri"/>
          <w:color w:val="000000"/>
          <w:lang w:eastAsia="pl-PL"/>
        </w:rPr>
      </w:pPr>
      <w:r w:rsidRPr="00B858D8">
        <w:rPr>
          <w:rFonts w:ascii="Calibri" w:hAnsi="Calibri" w:cs="Calibri"/>
          <w:noProof/>
          <w:lang w:eastAsia="pl-PL"/>
        </w:rPr>
        <w:t>obniżyć wynagrodzenie Wykonawcy w przypadku, gdy wady nie nadają się do usunięcia, lecz nie mają charakteru istotnego. Zamawiający będzie uprawniony w tym zakresie do potrącania odpowiednich kwot z Zabezpieczenia Należytego Wykonania Umowy.</w:t>
      </w:r>
    </w:p>
    <w:p w14:paraId="5F0EEF47" w14:textId="77777777" w:rsidR="008E3FB5" w:rsidRPr="00B858D8" w:rsidRDefault="009C1F76" w:rsidP="00375183">
      <w:pPr>
        <w:numPr>
          <w:ilvl w:val="0"/>
          <w:numId w:val="23"/>
        </w:numPr>
        <w:suppressAutoHyphens w:val="0"/>
        <w:spacing w:line="276" w:lineRule="auto"/>
        <w:rPr>
          <w:rFonts w:ascii="Calibri" w:eastAsia="Calibri" w:hAnsi="Calibri" w:cs="Calibri"/>
          <w:color w:val="000000"/>
          <w:lang w:eastAsia="pl-PL"/>
        </w:rPr>
      </w:pPr>
      <w:r w:rsidRPr="00B858D8">
        <w:rPr>
          <w:rFonts w:ascii="Calibri" w:hAnsi="Calibri" w:cs="Calibri"/>
          <w:noProof/>
          <w:lang w:eastAsia="pl-PL"/>
        </w:rPr>
        <w:t xml:space="preserve">W przypadku konieczności wymiany przez Wykonawcę wadliwego elementu przedmiotu Umowy na wolny od wad lub dokonania w nim niezbędnych napraw, Wykonawca </w:t>
      </w:r>
      <w:r w:rsidRPr="00B858D8">
        <w:rPr>
          <w:rFonts w:ascii="Calibri" w:hAnsi="Calibri" w:cs="Calibri"/>
          <w:noProof/>
          <w:lang w:eastAsia="pl-PL"/>
        </w:rPr>
        <w:lastRenderedPageBreak/>
        <w:t>zobowiązuje się do przedłużenia okresu obowiązywania gwarancji i r</w:t>
      </w:r>
      <w:r w:rsidR="00E644C4" w:rsidRPr="00B858D8">
        <w:rPr>
          <w:rFonts w:ascii="Calibri" w:hAnsi="Calibri" w:cs="Calibri"/>
          <w:noProof/>
          <w:lang w:eastAsia="pl-PL"/>
        </w:rPr>
        <w:t>ękojmi o okres równy okresowi w </w:t>
      </w:r>
      <w:r w:rsidRPr="00B858D8">
        <w:rPr>
          <w:rFonts w:ascii="Calibri" w:hAnsi="Calibri" w:cs="Calibri"/>
          <w:noProof/>
          <w:lang w:eastAsia="pl-PL"/>
        </w:rPr>
        <w:t xml:space="preserve">którym Wykonawca z powodu wady nie mógł korzystać z takiego elementu. </w:t>
      </w:r>
    </w:p>
    <w:p w14:paraId="5AFE7280" w14:textId="77777777" w:rsidR="005A288E" w:rsidRPr="00B858D8" w:rsidRDefault="009C1F76" w:rsidP="00375183">
      <w:pPr>
        <w:numPr>
          <w:ilvl w:val="0"/>
          <w:numId w:val="23"/>
        </w:numPr>
        <w:suppressAutoHyphens w:val="0"/>
        <w:spacing w:line="276" w:lineRule="auto"/>
        <w:rPr>
          <w:rFonts w:ascii="Calibri" w:eastAsia="Calibri" w:hAnsi="Calibri" w:cs="Calibri"/>
          <w:color w:val="000000"/>
          <w:lang w:eastAsia="pl-PL"/>
        </w:rPr>
      </w:pPr>
      <w:r w:rsidRPr="00B858D8">
        <w:rPr>
          <w:rFonts w:ascii="Calibri" w:hAnsi="Calibri" w:cs="Calibri"/>
          <w:noProof/>
          <w:lang w:eastAsia="pl-PL"/>
        </w:rPr>
        <w:t xml:space="preserve">Zamawiający jest uprawniony do pokrycia wszelkich kosztów usunięcia wad przez Zamawiającego z Zabezpieczenia Należytego Wykonania Umowy. </w:t>
      </w:r>
      <w:bookmarkStart w:id="22" w:name="_Toc270348430"/>
    </w:p>
    <w:p w14:paraId="6E7B6E11" w14:textId="77777777" w:rsidR="005C4772" w:rsidRPr="00B858D8" w:rsidRDefault="005C4772" w:rsidP="00375183">
      <w:pPr>
        <w:tabs>
          <w:tab w:val="num" w:pos="-142"/>
        </w:tabs>
        <w:suppressAutoHyphens w:val="0"/>
        <w:spacing w:line="276" w:lineRule="auto"/>
        <w:rPr>
          <w:rFonts w:ascii="Calibri" w:hAnsi="Calibri" w:cs="Calibri"/>
          <w:b/>
          <w:noProof/>
          <w:lang w:eastAsia="pl-PL"/>
        </w:rPr>
      </w:pPr>
    </w:p>
    <w:p w14:paraId="103A6CA7" w14:textId="77777777" w:rsidR="00F87ADD" w:rsidRPr="00B858D8" w:rsidRDefault="00A875F9" w:rsidP="00375183">
      <w:pPr>
        <w:tabs>
          <w:tab w:val="num" w:pos="-142"/>
        </w:tabs>
        <w:suppressAutoHyphens w:val="0"/>
        <w:spacing w:line="276" w:lineRule="auto"/>
        <w:rPr>
          <w:rFonts w:ascii="Calibri" w:hAnsi="Calibri" w:cs="Calibri"/>
          <w:b/>
          <w:noProof/>
          <w:lang w:eastAsia="pl-PL"/>
        </w:rPr>
      </w:pPr>
      <w:r w:rsidRPr="00B858D8">
        <w:rPr>
          <w:rFonts w:ascii="Calibri" w:hAnsi="Calibri" w:cs="Calibri"/>
          <w:b/>
          <w:noProof/>
          <w:lang w:eastAsia="pl-PL"/>
        </w:rPr>
        <w:t>§ 13</w:t>
      </w:r>
    </w:p>
    <w:p w14:paraId="2C66FA7E" w14:textId="77777777" w:rsidR="00451684" w:rsidRPr="00B858D8" w:rsidRDefault="00451684" w:rsidP="00375183">
      <w:pPr>
        <w:keepNext/>
        <w:suppressAutoHyphens w:val="0"/>
        <w:spacing w:line="276" w:lineRule="auto"/>
        <w:outlineLvl w:val="0"/>
        <w:rPr>
          <w:rFonts w:ascii="Calibri" w:hAnsi="Calibri" w:cs="Calibri"/>
          <w:lang w:eastAsia="pl-PL"/>
        </w:rPr>
      </w:pPr>
      <w:r w:rsidRPr="00B858D8">
        <w:rPr>
          <w:rFonts w:ascii="Calibri" w:hAnsi="Calibri" w:cs="Calibri"/>
          <w:b/>
          <w:noProof/>
          <w:lang w:eastAsia="pl-PL"/>
        </w:rPr>
        <w:t xml:space="preserve">WSPÓLNE POSTANOWIENIA DLA  </w:t>
      </w:r>
      <w:r w:rsidR="00721E26" w:rsidRPr="00B858D8">
        <w:rPr>
          <w:rFonts w:ascii="Calibri" w:hAnsi="Calibri" w:cs="Calibri"/>
          <w:b/>
          <w:noProof/>
          <w:lang w:eastAsia="pl-PL"/>
        </w:rPr>
        <w:t>ZADANIA</w:t>
      </w:r>
      <w:r w:rsidRPr="00B858D8">
        <w:rPr>
          <w:rFonts w:ascii="Calibri" w:hAnsi="Calibri" w:cs="Calibri"/>
          <w:b/>
          <w:noProof/>
          <w:lang w:eastAsia="pl-PL"/>
        </w:rPr>
        <w:t xml:space="preserve"> NR 1 I </w:t>
      </w:r>
      <w:r w:rsidR="00721E26" w:rsidRPr="00B858D8">
        <w:rPr>
          <w:rFonts w:ascii="Calibri" w:hAnsi="Calibri" w:cs="Calibri"/>
          <w:b/>
          <w:noProof/>
          <w:lang w:eastAsia="pl-PL"/>
        </w:rPr>
        <w:t>ZADANIA</w:t>
      </w:r>
      <w:r w:rsidRPr="00B858D8">
        <w:rPr>
          <w:rFonts w:ascii="Calibri" w:hAnsi="Calibri" w:cs="Calibri"/>
          <w:b/>
          <w:noProof/>
          <w:lang w:eastAsia="pl-PL"/>
        </w:rPr>
        <w:t xml:space="preserve"> NR 2 </w:t>
      </w:r>
    </w:p>
    <w:p w14:paraId="05A4739E" w14:textId="77777777" w:rsidR="00AE1056" w:rsidRPr="00B858D8" w:rsidRDefault="00AE1056" w:rsidP="00375183">
      <w:pPr>
        <w:numPr>
          <w:ilvl w:val="0"/>
          <w:numId w:val="24"/>
        </w:numPr>
        <w:tabs>
          <w:tab w:val="clear" w:pos="720"/>
          <w:tab w:val="num" w:pos="284"/>
        </w:tabs>
        <w:suppressAutoHyphens w:val="0"/>
        <w:spacing w:line="276" w:lineRule="auto"/>
        <w:ind w:left="284" w:hanging="284"/>
        <w:rPr>
          <w:rFonts w:ascii="Calibri" w:hAnsi="Calibri" w:cs="Calibri"/>
          <w:b/>
          <w:noProof/>
          <w:lang w:eastAsia="pl-PL"/>
        </w:rPr>
      </w:pPr>
      <w:r w:rsidRPr="00B858D8">
        <w:rPr>
          <w:rFonts w:ascii="Calibri" w:hAnsi="Calibri" w:cs="Calibri"/>
          <w:bCs/>
          <w:noProof/>
          <w:spacing w:val="-4"/>
          <w:lang w:eastAsia="pl-PL"/>
        </w:rPr>
        <w:t>W przypadku, gdy  Wykonawca</w:t>
      </w:r>
      <w:r w:rsidR="004D4323" w:rsidRPr="00B858D8">
        <w:rPr>
          <w:rFonts w:ascii="Calibri" w:hAnsi="Calibri" w:cs="Calibri"/>
          <w:bCs/>
          <w:noProof/>
          <w:spacing w:val="-4"/>
          <w:lang w:eastAsia="pl-PL"/>
        </w:rPr>
        <w:t xml:space="preserve"> jest w z</w:t>
      </w:r>
      <w:r w:rsidR="0034778C" w:rsidRPr="00B858D8">
        <w:rPr>
          <w:rFonts w:ascii="Calibri" w:hAnsi="Calibri" w:cs="Calibri"/>
          <w:bCs/>
          <w:noProof/>
          <w:spacing w:val="-4"/>
          <w:lang w:eastAsia="pl-PL"/>
        </w:rPr>
        <w:t>w</w:t>
      </w:r>
      <w:r w:rsidR="004D4323" w:rsidRPr="00B858D8">
        <w:rPr>
          <w:rFonts w:ascii="Calibri" w:hAnsi="Calibri" w:cs="Calibri"/>
          <w:bCs/>
          <w:noProof/>
          <w:spacing w:val="-4"/>
          <w:lang w:eastAsia="pl-PL"/>
        </w:rPr>
        <w:t>łoce z rozpoczęciem</w:t>
      </w:r>
      <w:r w:rsidRPr="00B858D8">
        <w:rPr>
          <w:rFonts w:ascii="Calibri" w:hAnsi="Calibri" w:cs="Calibri"/>
          <w:bCs/>
          <w:noProof/>
          <w:spacing w:val="-4"/>
          <w:lang w:eastAsia="pl-PL"/>
        </w:rPr>
        <w:t xml:space="preserve"> lub wykonaniem</w:t>
      </w:r>
      <w:r w:rsidR="00AC1C61" w:rsidRPr="00B858D8">
        <w:rPr>
          <w:rFonts w:ascii="Calibri" w:hAnsi="Calibri" w:cs="Calibri"/>
          <w:bCs/>
          <w:noProof/>
          <w:spacing w:val="-4"/>
          <w:lang w:eastAsia="pl-PL"/>
        </w:rPr>
        <w:t xml:space="preserve"> </w:t>
      </w:r>
      <w:r w:rsidR="00227A10" w:rsidRPr="00B858D8">
        <w:rPr>
          <w:rFonts w:ascii="Calibri" w:hAnsi="Calibri" w:cs="Calibri"/>
          <w:bCs/>
          <w:noProof/>
          <w:spacing w:val="-4"/>
          <w:lang w:eastAsia="pl-PL"/>
        </w:rPr>
        <w:t>Zadania</w:t>
      </w:r>
      <w:r w:rsidR="00AC1C61" w:rsidRPr="00B858D8">
        <w:rPr>
          <w:rFonts w:ascii="Calibri" w:hAnsi="Calibri" w:cs="Calibri"/>
          <w:bCs/>
          <w:noProof/>
          <w:spacing w:val="-4"/>
          <w:lang w:eastAsia="pl-PL"/>
        </w:rPr>
        <w:t xml:space="preserve"> Nr 1 </w:t>
      </w:r>
      <w:r w:rsidR="00B35708" w:rsidRPr="00B858D8">
        <w:rPr>
          <w:rFonts w:ascii="Calibri" w:hAnsi="Calibri" w:cs="Calibri"/>
          <w:bCs/>
          <w:noProof/>
          <w:spacing w:val="-4"/>
          <w:lang w:eastAsia="pl-PL"/>
        </w:rPr>
        <w:br/>
      </w:r>
      <w:r w:rsidR="00AC1C61" w:rsidRPr="00B858D8">
        <w:rPr>
          <w:rFonts w:ascii="Calibri" w:hAnsi="Calibri" w:cs="Calibri"/>
          <w:bCs/>
          <w:noProof/>
          <w:spacing w:val="-4"/>
          <w:lang w:eastAsia="pl-PL"/>
        </w:rPr>
        <w:t xml:space="preserve">lub </w:t>
      </w:r>
      <w:r w:rsidR="00227A10" w:rsidRPr="00B858D8">
        <w:rPr>
          <w:rFonts w:ascii="Calibri" w:hAnsi="Calibri" w:cs="Calibri"/>
          <w:bCs/>
          <w:noProof/>
          <w:spacing w:val="-4"/>
          <w:lang w:eastAsia="pl-PL"/>
        </w:rPr>
        <w:t>Zadania</w:t>
      </w:r>
      <w:r w:rsidR="00AC1C61" w:rsidRPr="00B858D8">
        <w:rPr>
          <w:rFonts w:ascii="Calibri" w:hAnsi="Calibri" w:cs="Calibri"/>
          <w:bCs/>
          <w:noProof/>
          <w:spacing w:val="-4"/>
          <w:lang w:eastAsia="pl-PL"/>
        </w:rPr>
        <w:t xml:space="preserve"> Nr 2 </w:t>
      </w:r>
      <w:r w:rsidRPr="00B858D8">
        <w:rPr>
          <w:rFonts w:ascii="Calibri" w:hAnsi="Calibri" w:cs="Calibri"/>
          <w:bCs/>
          <w:noProof/>
          <w:spacing w:val="-4"/>
          <w:lang w:eastAsia="pl-PL"/>
        </w:rPr>
        <w:t xml:space="preserve"> </w:t>
      </w:r>
      <w:r w:rsidR="004D4323" w:rsidRPr="00B858D8">
        <w:rPr>
          <w:rFonts w:ascii="Calibri" w:hAnsi="Calibri" w:cs="Calibri"/>
          <w:bCs/>
          <w:noProof/>
          <w:spacing w:val="-4"/>
          <w:lang w:eastAsia="pl-PL"/>
        </w:rPr>
        <w:t>wiadomo</w:t>
      </w:r>
      <w:r w:rsidRPr="00B858D8">
        <w:rPr>
          <w:rFonts w:ascii="Calibri" w:hAnsi="Calibri" w:cs="Calibri"/>
          <w:bCs/>
          <w:noProof/>
          <w:spacing w:val="-4"/>
          <w:lang w:eastAsia="pl-PL"/>
        </w:rPr>
        <w:t xml:space="preserve">, że przy dotychczasowym sposobie wykonywania </w:t>
      </w:r>
      <w:r w:rsidR="004D4323" w:rsidRPr="00B858D8">
        <w:rPr>
          <w:rFonts w:ascii="Calibri" w:hAnsi="Calibri" w:cs="Calibri"/>
          <w:bCs/>
          <w:noProof/>
          <w:spacing w:val="-4"/>
          <w:lang w:eastAsia="pl-PL"/>
        </w:rPr>
        <w:t>przedmiotu umowy</w:t>
      </w:r>
      <w:r w:rsidRPr="00B858D8">
        <w:rPr>
          <w:rFonts w:ascii="Calibri" w:hAnsi="Calibri" w:cs="Calibri"/>
          <w:bCs/>
          <w:noProof/>
          <w:spacing w:val="-4"/>
          <w:lang w:eastAsia="pl-PL"/>
        </w:rPr>
        <w:t>, może nastąpić niedotrzymanie te</w:t>
      </w:r>
      <w:r w:rsidR="00F87ADD" w:rsidRPr="00B858D8">
        <w:rPr>
          <w:rFonts w:ascii="Calibri" w:hAnsi="Calibri" w:cs="Calibri"/>
          <w:bCs/>
          <w:noProof/>
          <w:spacing w:val="-4"/>
          <w:lang w:eastAsia="pl-PL"/>
        </w:rPr>
        <w:t>rminów, o których mowa w § 2</w:t>
      </w:r>
      <w:r w:rsidRPr="00B858D8">
        <w:rPr>
          <w:rFonts w:ascii="Calibri" w:hAnsi="Calibri" w:cs="Calibri"/>
          <w:bCs/>
          <w:noProof/>
          <w:spacing w:val="-4"/>
          <w:lang w:eastAsia="pl-PL"/>
        </w:rPr>
        <w:t>, niezależnie od innych przysługujących mu praw, Zamawiajacy uprawniony jest do żądania od Wykonawcy podjęcia działań w celu nadrobienia powstałe</w:t>
      </w:r>
      <w:r w:rsidR="004D4323" w:rsidRPr="00B858D8">
        <w:rPr>
          <w:rFonts w:ascii="Calibri" w:hAnsi="Calibri" w:cs="Calibri"/>
          <w:bCs/>
          <w:noProof/>
          <w:spacing w:val="-4"/>
          <w:lang w:eastAsia="pl-PL"/>
        </w:rPr>
        <w:t>j zwłoki</w:t>
      </w:r>
      <w:r w:rsidRPr="00B858D8">
        <w:rPr>
          <w:rFonts w:ascii="Calibri" w:hAnsi="Calibri" w:cs="Calibri"/>
          <w:bCs/>
          <w:noProof/>
          <w:spacing w:val="-4"/>
          <w:lang w:eastAsia="pl-PL"/>
        </w:rPr>
        <w:t xml:space="preserve">. </w:t>
      </w:r>
    </w:p>
    <w:p w14:paraId="10F41E96" w14:textId="5DA5C6D1" w:rsidR="002E5DA9" w:rsidRPr="00B858D8" w:rsidRDefault="00AE1056" w:rsidP="00375183">
      <w:pPr>
        <w:numPr>
          <w:ilvl w:val="0"/>
          <w:numId w:val="24"/>
        </w:numPr>
        <w:tabs>
          <w:tab w:val="clear" w:pos="720"/>
          <w:tab w:val="num" w:pos="284"/>
        </w:tabs>
        <w:suppressAutoHyphens w:val="0"/>
        <w:spacing w:line="276" w:lineRule="auto"/>
        <w:ind w:left="284" w:hanging="284"/>
        <w:rPr>
          <w:rFonts w:ascii="Calibri" w:hAnsi="Calibri" w:cs="Calibri"/>
          <w:b/>
          <w:noProof/>
          <w:lang w:eastAsia="pl-PL"/>
        </w:rPr>
      </w:pPr>
      <w:r w:rsidRPr="00B858D8">
        <w:rPr>
          <w:rFonts w:ascii="Calibri" w:hAnsi="Calibri" w:cs="Calibri"/>
          <w:bCs/>
          <w:noProof/>
          <w:spacing w:val="-4"/>
          <w:lang w:eastAsia="pl-PL"/>
        </w:rPr>
        <w:t>W przypadku otrzymania przez Wykonawcę uzasadnionego wezwania, o którym mowa w ust. 1,</w:t>
      </w:r>
      <w:r w:rsidR="00714663" w:rsidRPr="00B858D8">
        <w:rPr>
          <w:rFonts w:ascii="Calibri" w:hAnsi="Calibri" w:cs="Calibri"/>
          <w:bCs/>
          <w:noProof/>
          <w:spacing w:val="-4"/>
          <w:lang w:eastAsia="pl-PL"/>
        </w:rPr>
        <w:t xml:space="preserve"> </w:t>
      </w:r>
      <w:r w:rsidRPr="00B858D8">
        <w:rPr>
          <w:rFonts w:ascii="Calibri" w:hAnsi="Calibri" w:cs="Calibri"/>
          <w:bCs/>
          <w:noProof/>
          <w:spacing w:val="-4"/>
          <w:lang w:eastAsia="pl-PL"/>
        </w:rPr>
        <w:t>Wykonawca zobowiązany jest do przedstawienia Zamawiającemu na piśmie, w terminie 2 dni od daty otrzymania wezwania, propozycji działań niezbędnych dla nadrobienia powstał</w:t>
      </w:r>
      <w:r w:rsidR="004D4323" w:rsidRPr="00B858D8">
        <w:rPr>
          <w:rFonts w:ascii="Calibri" w:hAnsi="Calibri" w:cs="Calibri"/>
          <w:bCs/>
          <w:noProof/>
          <w:spacing w:val="-4"/>
          <w:lang w:eastAsia="pl-PL"/>
        </w:rPr>
        <w:t xml:space="preserve">ej zwłoki </w:t>
      </w:r>
      <w:r w:rsidRPr="00B858D8">
        <w:rPr>
          <w:rFonts w:ascii="Calibri" w:hAnsi="Calibri" w:cs="Calibri"/>
          <w:bCs/>
          <w:noProof/>
          <w:spacing w:val="-4"/>
          <w:lang w:eastAsia="pl-PL"/>
        </w:rPr>
        <w:t xml:space="preserve">oraz do określenia terminu, w którym </w:t>
      </w:r>
      <w:r w:rsidR="004D4323" w:rsidRPr="00B858D8">
        <w:rPr>
          <w:rFonts w:ascii="Calibri" w:hAnsi="Calibri" w:cs="Calibri"/>
          <w:bCs/>
          <w:noProof/>
          <w:spacing w:val="-4"/>
          <w:lang w:eastAsia="pl-PL"/>
        </w:rPr>
        <w:t>zwłoka</w:t>
      </w:r>
      <w:r w:rsidRPr="00B858D8">
        <w:rPr>
          <w:rFonts w:ascii="Calibri" w:hAnsi="Calibri" w:cs="Calibri"/>
          <w:bCs/>
          <w:noProof/>
          <w:spacing w:val="-4"/>
          <w:lang w:eastAsia="pl-PL"/>
        </w:rPr>
        <w:t xml:space="preserve"> zostanie nadrobion</w:t>
      </w:r>
      <w:r w:rsidR="004D4323" w:rsidRPr="00B858D8">
        <w:rPr>
          <w:rFonts w:ascii="Calibri" w:hAnsi="Calibri" w:cs="Calibri"/>
          <w:bCs/>
          <w:noProof/>
          <w:spacing w:val="-4"/>
          <w:lang w:eastAsia="pl-PL"/>
        </w:rPr>
        <w:t>a</w:t>
      </w:r>
      <w:r w:rsidRPr="00B858D8">
        <w:rPr>
          <w:rFonts w:ascii="Calibri" w:hAnsi="Calibri" w:cs="Calibri"/>
          <w:bCs/>
          <w:noProof/>
          <w:spacing w:val="-4"/>
          <w:lang w:eastAsia="pl-PL"/>
        </w:rPr>
        <w:t xml:space="preserve">. </w:t>
      </w:r>
      <w:bookmarkStart w:id="23" w:name="_Toc270348431"/>
      <w:bookmarkEnd w:id="22"/>
    </w:p>
    <w:p w14:paraId="00461E16" w14:textId="77777777" w:rsidR="00AE1056" w:rsidRPr="00B858D8" w:rsidRDefault="00AE1056" w:rsidP="00375183">
      <w:pPr>
        <w:numPr>
          <w:ilvl w:val="0"/>
          <w:numId w:val="24"/>
        </w:numPr>
        <w:tabs>
          <w:tab w:val="clear" w:pos="720"/>
          <w:tab w:val="num" w:pos="284"/>
        </w:tabs>
        <w:suppressAutoHyphens w:val="0"/>
        <w:spacing w:line="276" w:lineRule="auto"/>
        <w:ind w:left="284" w:hanging="284"/>
        <w:rPr>
          <w:rFonts w:ascii="Calibri" w:hAnsi="Calibri" w:cs="Calibri"/>
          <w:b/>
          <w:noProof/>
          <w:lang w:eastAsia="pl-PL"/>
        </w:rPr>
      </w:pPr>
      <w:r w:rsidRPr="00B858D8">
        <w:rPr>
          <w:rFonts w:ascii="Calibri" w:hAnsi="Calibri" w:cs="Calibri"/>
          <w:bCs/>
          <w:noProof/>
          <w:spacing w:val="-4"/>
          <w:lang w:eastAsia="pl-PL"/>
        </w:rPr>
        <w:t xml:space="preserve">W przypadku, gdy Wykonawca nie przedstawi propozycji, o której mowa w ust. 2 lub w razie utrzymywania się </w:t>
      </w:r>
      <w:r w:rsidR="004D4323" w:rsidRPr="00B858D8">
        <w:rPr>
          <w:rFonts w:ascii="Calibri" w:hAnsi="Calibri" w:cs="Calibri"/>
          <w:bCs/>
          <w:noProof/>
          <w:spacing w:val="-4"/>
          <w:lang w:eastAsia="pl-PL"/>
        </w:rPr>
        <w:t>zwłoki</w:t>
      </w:r>
      <w:r w:rsidRPr="00B858D8">
        <w:rPr>
          <w:rFonts w:ascii="Calibri" w:hAnsi="Calibri" w:cs="Calibri"/>
          <w:bCs/>
          <w:noProof/>
          <w:spacing w:val="-4"/>
          <w:lang w:eastAsia="pl-PL"/>
        </w:rPr>
        <w:t xml:space="preserve"> pomimo upływu terminu wskazanego przez Wykonawcę, Zamawi</w:t>
      </w:r>
      <w:r w:rsidR="00714663" w:rsidRPr="00B858D8">
        <w:rPr>
          <w:rFonts w:ascii="Calibri" w:hAnsi="Calibri" w:cs="Calibri"/>
          <w:bCs/>
          <w:noProof/>
          <w:spacing w:val="-4"/>
          <w:lang w:eastAsia="pl-PL"/>
        </w:rPr>
        <w:t>a</w:t>
      </w:r>
      <w:r w:rsidRPr="00B858D8">
        <w:rPr>
          <w:rFonts w:ascii="Calibri" w:hAnsi="Calibri" w:cs="Calibri"/>
          <w:bCs/>
          <w:noProof/>
          <w:spacing w:val="-4"/>
          <w:lang w:eastAsia="pl-PL"/>
        </w:rPr>
        <w:t xml:space="preserve">jący ma prawo wyznaczyć Wykonawcy dodatkowy termin na nadrobienie </w:t>
      </w:r>
      <w:r w:rsidR="004D4323" w:rsidRPr="00B858D8">
        <w:rPr>
          <w:rFonts w:ascii="Calibri" w:hAnsi="Calibri" w:cs="Calibri"/>
          <w:bCs/>
          <w:noProof/>
          <w:spacing w:val="-4"/>
          <w:lang w:eastAsia="pl-PL"/>
        </w:rPr>
        <w:t>powstałej zwłoki</w:t>
      </w:r>
      <w:r w:rsidRPr="00B858D8">
        <w:rPr>
          <w:rFonts w:ascii="Calibri" w:hAnsi="Calibri" w:cs="Calibri"/>
          <w:bCs/>
          <w:noProof/>
          <w:spacing w:val="-4"/>
          <w:lang w:eastAsia="pl-PL"/>
        </w:rPr>
        <w:t>. W razie bezskutecznego upływu takiego dodatkowego terminu, Zamawi</w:t>
      </w:r>
      <w:r w:rsidR="00714663" w:rsidRPr="00B858D8">
        <w:rPr>
          <w:rFonts w:ascii="Calibri" w:hAnsi="Calibri" w:cs="Calibri"/>
          <w:bCs/>
          <w:noProof/>
          <w:spacing w:val="-4"/>
          <w:lang w:eastAsia="pl-PL"/>
        </w:rPr>
        <w:t>a</w:t>
      </w:r>
      <w:r w:rsidRPr="00B858D8">
        <w:rPr>
          <w:rFonts w:ascii="Calibri" w:hAnsi="Calibri" w:cs="Calibri"/>
          <w:bCs/>
          <w:noProof/>
          <w:spacing w:val="-4"/>
          <w:lang w:eastAsia="pl-PL"/>
        </w:rPr>
        <w:t xml:space="preserve">jącemu przysługuje prawo do powierzenia wykonania lub dokończenia danego </w:t>
      </w:r>
      <w:r w:rsidR="003F7C0E" w:rsidRPr="00B858D8">
        <w:rPr>
          <w:rFonts w:ascii="Calibri" w:hAnsi="Calibri" w:cs="Calibri"/>
          <w:bCs/>
          <w:noProof/>
          <w:spacing w:val="-4"/>
          <w:lang w:eastAsia="pl-PL"/>
        </w:rPr>
        <w:t>zadania</w:t>
      </w:r>
      <w:r w:rsidR="00F01D3B" w:rsidRPr="00B858D8">
        <w:rPr>
          <w:rFonts w:ascii="Calibri" w:hAnsi="Calibri" w:cs="Calibri"/>
          <w:bCs/>
          <w:noProof/>
          <w:spacing w:val="-4"/>
          <w:lang w:eastAsia="pl-PL"/>
        </w:rPr>
        <w:t xml:space="preserve"> przedmiotu umowy </w:t>
      </w:r>
      <w:r w:rsidRPr="00B858D8">
        <w:rPr>
          <w:rFonts w:ascii="Calibri" w:hAnsi="Calibri" w:cs="Calibri"/>
          <w:bCs/>
          <w:noProof/>
          <w:spacing w:val="-4"/>
          <w:lang w:eastAsia="pl-PL"/>
        </w:rPr>
        <w:t>  innemu podmiotowi na koszt i ryzyko Wykonawcy bez konieczności uzyskania uprzedniego bądź następczego zezwolenia Sądu (Zastępcze Wykonanie), o czym niezwłocznie poinformuje pisemnie Wykonawcę.</w:t>
      </w:r>
      <w:bookmarkEnd w:id="23"/>
      <w:r w:rsidRPr="00B858D8">
        <w:rPr>
          <w:rFonts w:ascii="Calibri" w:hAnsi="Calibri" w:cs="Calibri"/>
          <w:bCs/>
          <w:noProof/>
          <w:spacing w:val="-4"/>
          <w:lang w:eastAsia="pl-PL"/>
        </w:rPr>
        <w:t xml:space="preserve"> </w:t>
      </w:r>
    </w:p>
    <w:p w14:paraId="1CFCF14F" w14:textId="2EB75150" w:rsidR="00AE1056" w:rsidRPr="00B858D8" w:rsidRDefault="00AE1056" w:rsidP="00375183">
      <w:pPr>
        <w:numPr>
          <w:ilvl w:val="0"/>
          <w:numId w:val="24"/>
        </w:numPr>
        <w:tabs>
          <w:tab w:val="clear" w:pos="720"/>
          <w:tab w:val="num" w:pos="284"/>
        </w:tabs>
        <w:suppressAutoHyphens w:val="0"/>
        <w:spacing w:line="276" w:lineRule="auto"/>
        <w:ind w:left="284" w:hanging="284"/>
        <w:rPr>
          <w:rFonts w:ascii="Calibri" w:hAnsi="Calibri" w:cs="Calibri"/>
          <w:b/>
          <w:noProof/>
          <w:lang w:eastAsia="pl-PL"/>
        </w:rPr>
      </w:pPr>
      <w:bookmarkStart w:id="24" w:name="_Toc270348432"/>
      <w:r w:rsidRPr="00B858D8">
        <w:rPr>
          <w:rFonts w:ascii="Calibri" w:hAnsi="Calibri" w:cs="Calibri"/>
          <w:bCs/>
          <w:noProof/>
          <w:spacing w:val="-4"/>
          <w:lang w:eastAsia="pl-PL"/>
        </w:rPr>
        <w:t>Skorzystanie przez Zamawi</w:t>
      </w:r>
      <w:r w:rsidR="00714663" w:rsidRPr="00B858D8">
        <w:rPr>
          <w:rFonts w:ascii="Calibri" w:hAnsi="Calibri" w:cs="Calibri"/>
          <w:bCs/>
          <w:noProof/>
          <w:spacing w:val="-4"/>
          <w:lang w:eastAsia="pl-PL"/>
        </w:rPr>
        <w:t>a</w:t>
      </w:r>
      <w:r w:rsidRPr="00B858D8">
        <w:rPr>
          <w:rFonts w:ascii="Calibri" w:hAnsi="Calibri" w:cs="Calibri"/>
          <w:bCs/>
          <w:noProof/>
          <w:spacing w:val="-4"/>
          <w:lang w:eastAsia="pl-PL"/>
        </w:rPr>
        <w:t>jacego z uprawnień określonych w ust. 3 nie wyłącza</w:t>
      </w:r>
      <w:r w:rsidR="00420616">
        <w:rPr>
          <w:rFonts w:ascii="Calibri" w:hAnsi="Calibri" w:cs="Calibri"/>
          <w:bCs/>
          <w:noProof/>
          <w:spacing w:val="-4"/>
          <w:lang w:eastAsia="pl-PL"/>
        </w:rPr>
        <w:t xml:space="preserve"> </w:t>
      </w:r>
      <w:r w:rsidRPr="00B858D8">
        <w:rPr>
          <w:rFonts w:ascii="Calibri" w:hAnsi="Calibri" w:cs="Calibri"/>
          <w:bCs/>
          <w:noProof/>
          <w:spacing w:val="-4"/>
          <w:lang w:eastAsia="pl-PL"/>
        </w:rPr>
        <w:t>odpowiedzialno</w:t>
      </w:r>
      <w:r w:rsidR="00274B21" w:rsidRPr="00B858D8">
        <w:rPr>
          <w:rFonts w:ascii="Calibri" w:hAnsi="Calibri" w:cs="Calibri"/>
          <w:bCs/>
          <w:noProof/>
          <w:spacing w:val="-4"/>
          <w:lang w:eastAsia="pl-PL"/>
        </w:rPr>
        <w:t xml:space="preserve">ści odszkodowawczej </w:t>
      </w:r>
      <w:r w:rsidRPr="00B858D8">
        <w:rPr>
          <w:rFonts w:ascii="Calibri" w:hAnsi="Calibri" w:cs="Calibri"/>
          <w:bCs/>
          <w:noProof/>
          <w:spacing w:val="-4"/>
          <w:lang w:eastAsia="pl-PL"/>
        </w:rPr>
        <w:t>Wykonawcy na zasadach ogólnych Kodeksu Cywilnego, nie wyłą</w:t>
      </w:r>
      <w:r w:rsidR="00274B21" w:rsidRPr="00B858D8">
        <w:rPr>
          <w:rFonts w:ascii="Calibri" w:hAnsi="Calibri" w:cs="Calibri"/>
          <w:bCs/>
          <w:noProof/>
          <w:spacing w:val="-4"/>
          <w:lang w:eastAsia="pl-PL"/>
        </w:rPr>
        <w:t>cza przysługującego Zamawi</w:t>
      </w:r>
      <w:r w:rsidR="00714663" w:rsidRPr="00B858D8">
        <w:rPr>
          <w:rFonts w:ascii="Calibri" w:hAnsi="Calibri" w:cs="Calibri"/>
          <w:bCs/>
          <w:noProof/>
          <w:spacing w:val="-4"/>
          <w:lang w:eastAsia="pl-PL"/>
        </w:rPr>
        <w:t>a</w:t>
      </w:r>
      <w:r w:rsidR="00274B21" w:rsidRPr="00B858D8">
        <w:rPr>
          <w:rFonts w:ascii="Calibri" w:hAnsi="Calibri" w:cs="Calibri"/>
          <w:bCs/>
          <w:noProof/>
          <w:spacing w:val="-4"/>
          <w:lang w:eastAsia="pl-PL"/>
        </w:rPr>
        <w:t xml:space="preserve">jącemu </w:t>
      </w:r>
      <w:r w:rsidRPr="00B858D8">
        <w:rPr>
          <w:rFonts w:ascii="Calibri" w:hAnsi="Calibri" w:cs="Calibri"/>
          <w:bCs/>
          <w:noProof/>
          <w:spacing w:val="-4"/>
          <w:lang w:eastAsia="pl-PL"/>
        </w:rPr>
        <w:t>prawa naliczenia kar umownych zastrzeżonych w umowie, nie powoduje utraty ani ograniczenia upraw</w:t>
      </w:r>
      <w:r w:rsidR="00274B21" w:rsidRPr="00B858D8">
        <w:rPr>
          <w:rFonts w:ascii="Calibri" w:hAnsi="Calibri" w:cs="Calibri"/>
          <w:bCs/>
          <w:noProof/>
          <w:spacing w:val="-4"/>
          <w:lang w:eastAsia="pl-PL"/>
        </w:rPr>
        <w:t>nień przysługujących Zamawi</w:t>
      </w:r>
      <w:r w:rsidR="00714663" w:rsidRPr="00B858D8">
        <w:rPr>
          <w:rFonts w:ascii="Calibri" w:hAnsi="Calibri" w:cs="Calibri"/>
          <w:bCs/>
          <w:noProof/>
          <w:spacing w:val="-4"/>
          <w:lang w:eastAsia="pl-PL"/>
        </w:rPr>
        <w:t>a</w:t>
      </w:r>
      <w:r w:rsidR="00274B21" w:rsidRPr="00B858D8">
        <w:rPr>
          <w:rFonts w:ascii="Calibri" w:hAnsi="Calibri" w:cs="Calibri"/>
          <w:bCs/>
          <w:noProof/>
          <w:spacing w:val="-4"/>
          <w:lang w:eastAsia="pl-PL"/>
        </w:rPr>
        <w:t>jacemu</w:t>
      </w:r>
      <w:r w:rsidRPr="00B858D8">
        <w:rPr>
          <w:rFonts w:ascii="Calibri" w:hAnsi="Calibri" w:cs="Calibri"/>
          <w:bCs/>
          <w:noProof/>
          <w:spacing w:val="-4"/>
          <w:lang w:eastAsia="pl-PL"/>
        </w:rPr>
        <w:t xml:space="preserve"> z tytułu rękojmi lub gwarancji w zakresie odpowiedniej części </w:t>
      </w:r>
      <w:r w:rsidR="00274B21" w:rsidRPr="00B858D8">
        <w:rPr>
          <w:rFonts w:ascii="Calibri" w:hAnsi="Calibri" w:cs="Calibri"/>
          <w:bCs/>
          <w:noProof/>
          <w:spacing w:val="-4"/>
          <w:lang w:eastAsia="pl-PL"/>
        </w:rPr>
        <w:t>zrealizowanej przez Wykonawcę</w:t>
      </w:r>
      <w:r w:rsidRPr="00B858D8">
        <w:rPr>
          <w:rFonts w:ascii="Calibri" w:hAnsi="Calibri" w:cs="Calibri"/>
          <w:bCs/>
          <w:noProof/>
          <w:spacing w:val="-4"/>
          <w:lang w:eastAsia="pl-PL"/>
        </w:rPr>
        <w:t>, ani też nie wyłą</w:t>
      </w:r>
      <w:r w:rsidR="00274B21" w:rsidRPr="00B858D8">
        <w:rPr>
          <w:rFonts w:ascii="Calibri" w:hAnsi="Calibri" w:cs="Calibri"/>
          <w:bCs/>
          <w:noProof/>
          <w:spacing w:val="-4"/>
          <w:lang w:eastAsia="pl-PL"/>
        </w:rPr>
        <w:t xml:space="preserve">cza przysługującego </w:t>
      </w:r>
      <w:r w:rsidRPr="00B858D8">
        <w:rPr>
          <w:rFonts w:ascii="Calibri" w:hAnsi="Calibri" w:cs="Calibri"/>
          <w:bCs/>
          <w:noProof/>
          <w:spacing w:val="-4"/>
          <w:lang w:eastAsia="pl-PL"/>
        </w:rPr>
        <w:t>Wykonawcy prawa odstąpienia od Umowy w całości lub części, jeżeli zachodzą ku temu podstawy umowne lub ustawowe.</w:t>
      </w:r>
      <w:bookmarkEnd w:id="24"/>
    </w:p>
    <w:p w14:paraId="2EC229D6" w14:textId="77777777" w:rsidR="00AE1056" w:rsidRPr="00B858D8" w:rsidRDefault="008C2FC5" w:rsidP="00375183">
      <w:pPr>
        <w:numPr>
          <w:ilvl w:val="0"/>
          <w:numId w:val="24"/>
        </w:numPr>
        <w:tabs>
          <w:tab w:val="clear" w:pos="720"/>
          <w:tab w:val="num" w:pos="284"/>
        </w:tabs>
        <w:suppressAutoHyphens w:val="0"/>
        <w:spacing w:line="276" w:lineRule="auto"/>
        <w:ind w:left="284" w:hanging="284"/>
        <w:rPr>
          <w:rFonts w:ascii="Calibri" w:hAnsi="Calibri" w:cs="Calibri"/>
          <w:b/>
          <w:noProof/>
          <w:lang w:eastAsia="pl-PL"/>
        </w:rPr>
      </w:pPr>
      <w:r w:rsidRPr="00B858D8">
        <w:rPr>
          <w:rFonts w:ascii="Calibri" w:hAnsi="Calibri" w:cs="Calibri"/>
          <w:bCs/>
          <w:noProof/>
          <w:spacing w:val="-4"/>
          <w:lang w:eastAsia="pl-PL"/>
        </w:rPr>
        <w:t>Odstąpienie od umowyw całości lub w czę</w:t>
      </w:r>
      <w:r w:rsidR="00714663" w:rsidRPr="00B858D8">
        <w:rPr>
          <w:rFonts w:ascii="Calibri" w:hAnsi="Calibri" w:cs="Calibri"/>
          <w:bCs/>
          <w:noProof/>
          <w:spacing w:val="-4"/>
          <w:lang w:eastAsia="pl-PL"/>
        </w:rPr>
        <w:t>ś</w:t>
      </w:r>
      <w:r w:rsidRPr="00B858D8">
        <w:rPr>
          <w:rFonts w:ascii="Calibri" w:hAnsi="Calibri" w:cs="Calibri"/>
          <w:bCs/>
          <w:noProof/>
          <w:spacing w:val="-4"/>
          <w:lang w:eastAsia="pl-PL"/>
        </w:rPr>
        <w:t>ci</w:t>
      </w:r>
      <w:r w:rsidR="00714663" w:rsidRPr="00B858D8">
        <w:rPr>
          <w:rFonts w:ascii="Calibri" w:hAnsi="Calibri" w:cs="Calibri"/>
          <w:bCs/>
          <w:noProof/>
          <w:spacing w:val="-4"/>
          <w:lang w:eastAsia="pl-PL"/>
        </w:rPr>
        <w:t>,</w:t>
      </w:r>
      <w:r w:rsidRPr="00B858D8">
        <w:rPr>
          <w:rFonts w:ascii="Calibri" w:hAnsi="Calibri" w:cs="Calibri"/>
          <w:bCs/>
          <w:noProof/>
          <w:spacing w:val="-4"/>
          <w:lang w:eastAsia="pl-PL"/>
        </w:rPr>
        <w:t xml:space="preserve">  o którym mowa w ust. 4 winno nastapić w terminie </w:t>
      </w:r>
      <w:r w:rsidR="00714663" w:rsidRPr="00B858D8">
        <w:rPr>
          <w:rFonts w:ascii="Calibri" w:hAnsi="Calibri" w:cs="Calibri"/>
          <w:bCs/>
          <w:noProof/>
          <w:spacing w:val="-4"/>
          <w:lang w:eastAsia="pl-PL"/>
        </w:rPr>
        <w:br/>
      </w:r>
      <w:r w:rsidRPr="00B858D8">
        <w:rPr>
          <w:rFonts w:ascii="Calibri" w:hAnsi="Calibri" w:cs="Calibri"/>
          <w:bCs/>
          <w:noProof/>
          <w:spacing w:val="-4"/>
          <w:lang w:eastAsia="pl-PL"/>
        </w:rPr>
        <w:t xml:space="preserve">30 </w:t>
      </w:r>
      <w:r w:rsidR="003F7C0E" w:rsidRPr="00B858D8">
        <w:rPr>
          <w:rFonts w:ascii="Calibri" w:hAnsi="Calibri" w:cs="Calibri"/>
          <w:bCs/>
          <w:noProof/>
          <w:spacing w:val="-4"/>
          <w:lang w:eastAsia="pl-PL"/>
        </w:rPr>
        <w:t>dni od dnia zaistnienia okoliczn</w:t>
      </w:r>
      <w:r w:rsidRPr="00B858D8">
        <w:rPr>
          <w:rFonts w:ascii="Calibri" w:hAnsi="Calibri" w:cs="Calibri"/>
          <w:bCs/>
          <w:noProof/>
          <w:spacing w:val="-4"/>
          <w:lang w:eastAsia="pl-PL"/>
        </w:rPr>
        <w:t xml:space="preserve">ości stanowiących </w:t>
      </w:r>
      <w:r w:rsidR="00714663" w:rsidRPr="00B858D8">
        <w:rPr>
          <w:rFonts w:ascii="Calibri" w:hAnsi="Calibri" w:cs="Calibri"/>
          <w:bCs/>
          <w:noProof/>
          <w:spacing w:val="-4"/>
          <w:lang w:eastAsia="pl-PL"/>
        </w:rPr>
        <w:t xml:space="preserve">podstawę </w:t>
      </w:r>
      <w:r w:rsidRPr="00B858D8">
        <w:rPr>
          <w:rFonts w:ascii="Calibri" w:hAnsi="Calibri" w:cs="Calibri"/>
          <w:bCs/>
          <w:noProof/>
          <w:spacing w:val="-4"/>
          <w:lang w:eastAsia="pl-PL"/>
        </w:rPr>
        <w:t xml:space="preserve">do odstąpienia od umowy. </w:t>
      </w:r>
    </w:p>
    <w:p w14:paraId="69CBB934" w14:textId="77777777" w:rsidR="00721E26" w:rsidRPr="00B858D8" w:rsidRDefault="00721E26" w:rsidP="00375183">
      <w:pPr>
        <w:spacing w:line="276" w:lineRule="auto"/>
        <w:ind w:left="3540" w:firstLine="708"/>
        <w:rPr>
          <w:rFonts w:ascii="Calibri" w:hAnsi="Calibri" w:cs="Calibri"/>
          <w:b/>
          <w:lang w:eastAsia="pl-PL"/>
        </w:rPr>
      </w:pPr>
    </w:p>
    <w:p w14:paraId="478CDE26" w14:textId="77777777" w:rsidR="00B836DF" w:rsidRPr="00B858D8" w:rsidRDefault="00274B21" w:rsidP="00375183">
      <w:pPr>
        <w:spacing w:line="276" w:lineRule="auto"/>
        <w:ind w:firstLine="4"/>
        <w:rPr>
          <w:rFonts w:ascii="Calibri" w:hAnsi="Calibri" w:cs="Calibri"/>
          <w:b/>
          <w:lang w:eastAsia="pl-PL"/>
        </w:rPr>
      </w:pPr>
      <w:r w:rsidRPr="00B858D8">
        <w:rPr>
          <w:rFonts w:ascii="Calibri" w:hAnsi="Calibri" w:cs="Calibri"/>
          <w:b/>
          <w:lang w:eastAsia="pl-PL"/>
        </w:rPr>
        <w:t>§1</w:t>
      </w:r>
      <w:r w:rsidR="00A875F9" w:rsidRPr="00B858D8">
        <w:rPr>
          <w:rFonts w:ascii="Calibri" w:hAnsi="Calibri" w:cs="Calibri"/>
          <w:b/>
          <w:lang w:eastAsia="pl-PL"/>
        </w:rPr>
        <w:t>4</w:t>
      </w:r>
    </w:p>
    <w:p w14:paraId="023344FB" w14:textId="77777777" w:rsidR="00C41567" w:rsidRPr="00B858D8" w:rsidRDefault="00C41567" w:rsidP="00375183">
      <w:pPr>
        <w:spacing w:line="276" w:lineRule="auto"/>
        <w:rPr>
          <w:rFonts w:ascii="Calibri" w:hAnsi="Calibri" w:cs="Calibri"/>
          <w:b/>
          <w:lang w:eastAsia="pl-PL"/>
        </w:rPr>
      </w:pPr>
      <w:r w:rsidRPr="00B858D8">
        <w:rPr>
          <w:rFonts w:ascii="Calibri" w:hAnsi="Calibri" w:cs="Calibri"/>
          <w:b/>
          <w:caps/>
          <w:lang w:eastAsia="pl-PL"/>
        </w:rPr>
        <w:t>Wynagrodzenie Wykonawcy</w:t>
      </w:r>
    </w:p>
    <w:p w14:paraId="03E9F740" w14:textId="77777777" w:rsidR="005C4772" w:rsidRPr="00B858D8" w:rsidRDefault="002964F8" w:rsidP="00375183">
      <w:pPr>
        <w:numPr>
          <w:ilvl w:val="0"/>
          <w:numId w:val="27"/>
        </w:numPr>
        <w:suppressAutoHyphens w:val="0"/>
        <w:spacing w:line="276" w:lineRule="auto"/>
        <w:ind w:left="284" w:hanging="284"/>
        <w:rPr>
          <w:rFonts w:ascii="Calibri" w:hAnsi="Calibri" w:cs="Calibri"/>
          <w:b/>
          <w:u w:val="single"/>
        </w:rPr>
      </w:pPr>
      <w:r w:rsidRPr="00B858D8">
        <w:rPr>
          <w:rFonts w:ascii="Calibri" w:hAnsi="Calibri" w:cs="Calibri"/>
        </w:rPr>
        <w:t>Wykonawca otrzyma za realizację przedmiotu niniejszej umowy łączne wynagrodzenie ryczałtowe w wysokości</w:t>
      </w:r>
      <w:r w:rsidR="005C4772" w:rsidRPr="00B858D8">
        <w:rPr>
          <w:rFonts w:ascii="Calibri" w:hAnsi="Calibri" w:cs="Calibri"/>
        </w:rPr>
        <w:t xml:space="preserve">: </w:t>
      </w:r>
      <w:r w:rsidR="005C4772" w:rsidRPr="00B858D8">
        <w:rPr>
          <w:rFonts w:ascii="Calibri" w:hAnsi="Calibri" w:cs="Calibri"/>
          <w:b/>
        </w:rPr>
        <w:t xml:space="preserve"> ………. zł brutto </w:t>
      </w:r>
      <w:r w:rsidR="005C4772" w:rsidRPr="00B858D8">
        <w:rPr>
          <w:rFonts w:ascii="Calibri" w:hAnsi="Calibri" w:cs="Calibri"/>
        </w:rPr>
        <w:t xml:space="preserve">(słownie złotych: …………), dalej nazywane </w:t>
      </w:r>
      <w:r w:rsidR="005C4772" w:rsidRPr="00B858D8">
        <w:rPr>
          <w:rFonts w:ascii="Calibri" w:hAnsi="Calibri" w:cs="Calibri"/>
          <w:b/>
        </w:rPr>
        <w:t>„Wynagrodzeniem”</w:t>
      </w:r>
      <w:r w:rsidR="005C4772" w:rsidRPr="00B858D8">
        <w:rPr>
          <w:rFonts w:ascii="Calibri" w:hAnsi="Calibri" w:cs="Calibri"/>
        </w:rPr>
        <w:t xml:space="preserve"> </w:t>
      </w:r>
    </w:p>
    <w:p w14:paraId="41BF1038" w14:textId="77777777" w:rsidR="005C4772" w:rsidRPr="00B858D8" w:rsidRDefault="005C4772" w:rsidP="00375183">
      <w:pPr>
        <w:suppressAutoHyphens w:val="0"/>
        <w:spacing w:line="276" w:lineRule="auto"/>
        <w:ind w:left="284"/>
        <w:rPr>
          <w:rFonts w:ascii="Calibri" w:hAnsi="Calibri" w:cs="Calibri"/>
          <w:b/>
          <w:u w:val="single"/>
        </w:rPr>
      </w:pPr>
    </w:p>
    <w:p w14:paraId="59DE0721" w14:textId="77777777" w:rsidR="002964F8" w:rsidRPr="00B858D8" w:rsidRDefault="002964F8" w:rsidP="00375183">
      <w:pPr>
        <w:numPr>
          <w:ilvl w:val="0"/>
          <w:numId w:val="27"/>
        </w:numPr>
        <w:suppressAutoHyphens w:val="0"/>
        <w:spacing w:line="276" w:lineRule="auto"/>
        <w:ind w:left="284" w:hanging="284"/>
        <w:rPr>
          <w:rFonts w:ascii="Calibri" w:hAnsi="Calibri" w:cs="Calibri"/>
          <w:b/>
          <w:u w:val="single"/>
        </w:rPr>
      </w:pPr>
      <w:r w:rsidRPr="00B858D8">
        <w:rPr>
          <w:rFonts w:ascii="Calibri" w:hAnsi="Calibri" w:cs="Calibri"/>
        </w:rPr>
        <w:lastRenderedPageBreak/>
        <w:t xml:space="preserve">Na kwotę wynagrodzenia składają się poszczególne zakresy przedmiotowej umowy tj. </w:t>
      </w:r>
      <w:r w:rsidRPr="00B858D8">
        <w:rPr>
          <w:rFonts w:ascii="Calibri" w:hAnsi="Calibri" w:cs="Calibri"/>
        </w:rPr>
        <w:br/>
        <w:t>Zadanie Nr 1 i Zadanie Nr 2.</w:t>
      </w:r>
    </w:p>
    <w:p w14:paraId="35C462E4" w14:textId="77777777" w:rsidR="005C4772" w:rsidRPr="00B858D8" w:rsidRDefault="005C4772" w:rsidP="00375183">
      <w:pPr>
        <w:numPr>
          <w:ilvl w:val="4"/>
          <w:numId w:val="2"/>
        </w:numPr>
        <w:tabs>
          <w:tab w:val="clear" w:pos="3600"/>
        </w:tabs>
        <w:suppressAutoHyphens w:val="0"/>
        <w:spacing w:line="276" w:lineRule="auto"/>
        <w:ind w:left="993"/>
        <w:rPr>
          <w:rFonts w:ascii="Calibri" w:hAnsi="Calibri" w:cs="Calibri"/>
        </w:rPr>
      </w:pPr>
      <w:r w:rsidRPr="00B858D8">
        <w:rPr>
          <w:rFonts w:ascii="Calibri" w:hAnsi="Calibri" w:cs="Calibri"/>
        </w:rPr>
        <w:t xml:space="preserve">Wykonawca otrzyma za realizację przedmiotu Umowy w zakresie </w:t>
      </w:r>
      <w:r w:rsidRPr="00B858D8">
        <w:rPr>
          <w:rFonts w:ascii="Calibri" w:hAnsi="Calibri" w:cs="Calibri"/>
          <w:b/>
        </w:rPr>
        <w:t xml:space="preserve">Zadania nr 1 -  </w:t>
      </w:r>
      <w:r w:rsidRPr="00B858D8">
        <w:rPr>
          <w:rFonts w:ascii="Calibri" w:hAnsi="Calibri" w:cs="Calibri"/>
        </w:rPr>
        <w:t xml:space="preserve">wynagrodzenie ryczałtowe w wysokości </w:t>
      </w:r>
      <w:r w:rsidRPr="00B858D8">
        <w:rPr>
          <w:rFonts w:ascii="Calibri" w:hAnsi="Calibri" w:cs="Calibri"/>
          <w:b/>
        </w:rPr>
        <w:t>……………………... zł</w:t>
      </w:r>
      <w:r w:rsidRPr="00B858D8">
        <w:rPr>
          <w:rFonts w:ascii="Calibri" w:hAnsi="Calibri" w:cs="Calibri"/>
        </w:rPr>
        <w:t xml:space="preserve"> </w:t>
      </w:r>
      <w:r w:rsidRPr="00B858D8">
        <w:rPr>
          <w:rFonts w:ascii="Calibri" w:hAnsi="Calibri" w:cs="Calibri"/>
          <w:b/>
        </w:rPr>
        <w:t>brutto</w:t>
      </w:r>
      <w:r w:rsidRPr="00B858D8">
        <w:rPr>
          <w:rFonts w:ascii="Calibri" w:hAnsi="Calibri" w:cs="Calibri"/>
        </w:rPr>
        <w:t>, (słownie złotych: ……………………..)</w:t>
      </w:r>
    </w:p>
    <w:p w14:paraId="4A129FDE" w14:textId="77777777" w:rsidR="005C4772" w:rsidRPr="00B858D8" w:rsidRDefault="005C4772" w:rsidP="00375183">
      <w:pPr>
        <w:numPr>
          <w:ilvl w:val="4"/>
          <w:numId w:val="2"/>
        </w:numPr>
        <w:tabs>
          <w:tab w:val="clear" w:pos="3600"/>
        </w:tabs>
        <w:suppressAutoHyphens w:val="0"/>
        <w:spacing w:line="276" w:lineRule="auto"/>
        <w:ind w:left="993"/>
        <w:rPr>
          <w:rFonts w:ascii="Calibri" w:hAnsi="Calibri" w:cs="Calibri"/>
        </w:rPr>
      </w:pPr>
      <w:r w:rsidRPr="00B858D8">
        <w:rPr>
          <w:rFonts w:ascii="Calibri" w:hAnsi="Calibri" w:cs="Calibri"/>
        </w:rPr>
        <w:t>Wykonawca otrzyma za realizację przedmiotu Umowy  w zakresie</w:t>
      </w:r>
      <w:r w:rsidRPr="00B858D8">
        <w:rPr>
          <w:rFonts w:ascii="Calibri" w:hAnsi="Calibri" w:cs="Calibri"/>
          <w:b/>
        </w:rPr>
        <w:t xml:space="preserve"> Zadania nr 2</w:t>
      </w:r>
      <w:r w:rsidRPr="00B858D8">
        <w:rPr>
          <w:rFonts w:ascii="Calibri" w:hAnsi="Calibri" w:cs="Calibri"/>
        </w:rPr>
        <w:t xml:space="preserve"> wynagrodzenie ryczałtowe w wysokości </w:t>
      </w:r>
      <w:r w:rsidRPr="00B858D8">
        <w:rPr>
          <w:rFonts w:ascii="Calibri" w:hAnsi="Calibri" w:cs="Calibri"/>
          <w:b/>
        </w:rPr>
        <w:t>…………………….. zł brutto</w:t>
      </w:r>
      <w:r w:rsidRPr="00B858D8">
        <w:rPr>
          <w:rFonts w:ascii="Calibri" w:hAnsi="Calibri" w:cs="Calibri"/>
        </w:rPr>
        <w:t xml:space="preserve"> (słownie złotych: …………….……….) </w:t>
      </w:r>
    </w:p>
    <w:p w14:paraId="478BD5B9" w14:textId="77777777" w:rsidR="002964F8" w:rsidRPr="00B858D8" w:rsidRDefault="002964F8" w:rsidP="00375183">
      <w:pPr>
        <w:numPr>
          <w:ilvl w:val="0"/>
          <w:numId w:val="27"/>
        </w:numPr>
        <w:suppressAutoHyphens w:val="0"/>
        <w:spacing w:line="276" w:lineRule="auto"/>
        <w:ind w:left="284" w:hanging="284"/>
        <w:rPr>
          <w:rFonts w:ascii="Calibri" w:hAnsi="Calibri" w:cs="Calibri"/>
          <w:b/>
          <w:u w:val="single"/>
        </w:rPr>
      </w:pPr>
      <w:r w:rsidRPr="00B858D8">
        <w:rPr>
          <w:rFonts w:ascii="Calibri" w:hAnsi="Calibri" w:cs="Calibri"/>
        </w:rPr>
        <w:t>Wynagrodzenie, o którym mowa w ust. 1, płatne będzie w częściach zgodnie z zasadami określonymi w § 15</w:t>
      </w:r>
      <w:r w:rsidRPr="00B858D8">
        <w:rPr>
          <w:rFonts w:ascii="Calibri" w:hAnsi="Calibri" w:cs="Calibri"/>
          <w:color w:val="FF0000"/>
        </w:rPr>
        <w:t xml:space="preserve"> </w:t>
      </w:r>
      <w:r w:rsidRPr="00B858D8">
        <w:rPr>
          <w:rFonts w:ascii="Calibri" w:hAnsi="Calibri" w:cs="Calibri"/>
        </w:rPr>
        <w:t>niniejszej umowy.</w:t>
      </w:r>
    </w:p>
    <w:p w14:paraId="5A92FE63" w14:textId="77777777" w:rsidR="002964F8" w:rsidRPr="00B858D8" w:rsidRDefault="002964F8" w:rsidP="00375183">
      <w:pPr>
        <w:numPr>
          <w:ilvl w:val="0"/>
          <w:numId w:val="27"/>
        </w:numPr>
        <w:suppressAutoHyphens w:val="0"/>
        <w:spacing w:line="276" w:lineRule="auto"/>
        <w:ind w:left="284" w:hanging="284"/>
        <w:rPr>
          <w:rFonts w:ascii="Calibri" w:hAnsi="Calibri" w:cs="Calibri"/>
          <w:b/>
          <w:u w:val="single"/>
        </w:rPr>
      </w:pPr>
      <w:r w:rsidRPr="00B858D8">
        <w:rPr>
          <w:rFonts w:ascii="Calibri" w:hAnsi="Calibri" w:cs="Calibri"/>
        </w:rPr>
        <w:t>Zamawiający zobowiązuje się do zapłaty faktur wystawionych przez  Wykonawcę w terminie 30 dni od daty otrzymania poprawnie wystawionej pod względem rachunkowym i formalnym faktury VAT z kserokopią zatwierdzonych protokołów odbioru odpowiednio dla Zadania Nr 1 oraz</w:t>
      </w:r>
      <w:r w:rsidRPr="00B858D8">
        <w:rPr>
          <w:rFonts w:ascii="Calibri" w:hAnsi="Calibri" w:cs="Calibri"/>
          <w:color w:val="FF0000"/>
        </w:rPr>
        <w:t xml:space="preserve"> </w:t>
      </w:r>
      <w:r w:rsidRPr="00B858D8">
        <w:rPr>
          <w:rFonts w:ascii="Calibri" w:hAnsi="Calibri" w:cs="Calibri"/>
        </w:rPr>
        <w:t>częściowych i końcowego dla Zadania Nr 2.</w:t>
      </w:r>
    </w:p>
    <w:p w14:paraId="5435F02F" w14:textId="77777777" w:rsidR="002964F8" w:rsidRPr="00B858D8" w:rsidRDefault="002964F8" w:rsidP="00375183">
      <w:pPr>
        <w:numPr>
          <w:ilvl w:val="0"/>
          <w:numId w:val="27"/>
        </w:numPr>
        <w:suppressAutoHyphens w:val="0"/>
        <w:spacing w:line="276" w:lineRule="auto"/>
        <w:ind w:left="284" w:hanging="284"/>
        <w:rPr>
          <w:rFonts w:ascii="Calibri" w:hAnsi="Calibri" w:cs="Calibri"/>
          <w:b/>
          <w:u w:val="single"/>
        </w:rPr>
      </w:pPr>
      <w:r w:rsidRPr="00B858D8">
        <w:rPr>
          <w:rFonts w:ascii="Calibri" w:hAnsi="Calibri" w:cs="Calibri"/>
        </w:rPr>
        <w:t xml:space="preserve">Wykonawca oświadcza, że szczegółowo zapoznał się z treścią </w:t>
      </w:r>
      <w:r w:rsidR="00263FDF" w:rsidRPr="00B858D8">
        <w:rPr>
          <w:rFonts w:ascii="Calibri" w:hAnsi="Calibri" w:cs="Calibri"/>
        </w:rPr>
        <w:t xml:space="preserve">załączników do SWZ, </w:t>
      </w:r>
      <w:r w:rsidRPr="00B858D8">
        <w:rPr>
          <w:rFonts w:ascii="Calibri" w:hAnsi="Calibri" w:cs="Calibri"/>
        </w:rPr>
        <w:t>któr</w:t>
      </w:r>
      <w:r w:rsidR="00D7207C" w:rsidRPr="00B858D8">
        <w:rPr>
          <w:rFonts w:ascii="Calibri" w:hAnsi="Calibri" w:cs="Calibri"/>
        </w:rPr>
        <w:t>e</w:t>
      </w:r>
      <w:r w:rsidRPr="00B858D8">
        <w:rPr>
          <w:rFonts w:ascii="Calibri" w:hAnsi="Calibri" w:cs="Calibri"/>
        </w:rPr>
        <w:t xml:space="preserve"> </w:t>
      </w:r>
      <w:r w:rsidR="00D7207C" w:rsidRPr="00B858D8">
        <w:rPr>
          <w:rFonts w:ascii="Calibri" w:hAnsi="Calibri" w:cs="Calibri"/>
        </w:rPr>
        <w:t>są</w:t>
      </w:r>
      <w:r w:rsidRPr="00B858D8">
        <w:rPr>
          <w:rFonts w:ascii="Calibri" w:hAnsi="Calibri" w:cs="Calibri"/>
        </w:rPr>
        <w:t xml:space="preserve"> dla niego czyteln</w:t>
      </w:r>
      <w:r w:rsidR="00D7207C" w:rsidRPr="00B858D8">
        <w:rPr>
          <w:rFonts w:ascii="Calibri" w:hAnsi="Calibri" w:cs="Calibri"/>
        </w:rPr>
        <w:t>e</w:t>
      </w:r>
      <w:r w:rsidRPr="00B858D8">
        <w:rPr>
          <w:rFonts w:ascii="Calibri" w:hAnsi="Calibri" w:cs="Calibri"/>
        </w:rPr>
        <w:t xml:space="preserve"> i zrozumiał</w:t>
      </w:r>
      <w:r w:rsidR="00D7207C" w:rsidRPr="00B858D8">
        <w:rPr>
          <w:rFonts w:ascii="Calibri" w:hAnsi="Calibri" w:cs="Calibri"/>
        </w:rPr>
        <w:t>e</w:t>
      </w:r>
      <w:r w:rsidRPr="00B858D8">
        <w:rPr>
          <w:rFonts w:ascii="Calibri" w:hAnsi="Calibri" w:cs="Calibri"/>
        </w:rPr>
        <w:t xml:space="preserve"> i w związku z tym prawidłowo wycenił swoje prace, a ponadto zapoznał się z wymaganiami przedmiotu umowy, szczególnie z warunkami, w jakich ma być realizowana i przy uwzględnieniu powyższego złożył swoją ofertę oraz oświadcza w związku z tym, że Zamawiający nie poniesie żadnych dodatkowych kosztów z tytułu jakichkolwiek błędów w wycenach dokonanych przez Wykonawcę lub w określonym przez Wykonawcę zakresie robót. Przyjmuje się, że wynagrodzenie uwzględnia warunki prowadzenia robót oraz wszelkie związane z nim zagrożenia, jak i nieprzewidziane okoliczności.</w:t>
      </w:r>
    </w:p>
    <w:p w14:paraId="344C1B35" w14:textId="77777777" w:rsidR="002964F8" w:rsidRPr="00B858D8" w:rsidRDefault="002964F8" w:rsidP="00A978FC">
      <w:pPr>
        <w:numPr>
          <w:ilvl w:val="0"/>
          <w:numId w:val="27"/>
        </w:numPr>
        <w:suppressAutoHyphens w:val="0"/>
        <w:spacing w:line="276" w:lineRule="auto"/>
        <w:ind w:left="284" w:hanging="284"/>
        <w:rPr>
          <w:rFonts w:ascii="Calibri" w:hAnsi="Calibri" w:cs="Calibri"/>
          <w:b/>
          <w:u w:val="single"/>
        </w:rPr>
      </w:pPr>
      <w:r w:rsidRPr="00B858D8">
        <w:rPr>
          <w:rFonts w:ascii="Calibri" w:hAnsi="Calibri" w:cs="Calibri"/>
        </w:rPr>
        <w:t xml:space="preserve">Podane w niniejszym paragrafie wynagrodzenie jest stałe i nie może być podnoszone w żaden inny sposób, z zastrzeżeniem wyjątków opisanych w niniejszej umowie i ustawie Prawo zamówień publicznych. </w:t>
      </w:r>
    </w:p>
    <w:p w14:paraId="66BC9BD0" w14:textId="77777777" w:rsidR="002964F8" w:rsidRPr="00B858D8" w:rsidRDefault="002964F8" w:rsidP="00A978FC">
      <w:pPr>
        <w:numPr>
          <w:ilvl w:val="0"/>
          <w:numId w:val="27"/>
        </w:numPr>
        <w:suppressAutoHyphens w:val="0"/>
        <w:spacing w:line="276" w:lineRule="auto"/>
        <w:ind w:left="284" w:hanging="284"/>
        <w:rPr>
          <w:rFonts w:ascii="Calibri" w:hAnsi="Calibri" w:cs="Calibri"/>
          <w:b/>
          <w:u w:val="single"/>
        </w:rPr>
      </w:pPr>
      <w:r w:rsidRPr="00B858D8">
        <w:rPr>
          <w:rFonts w:ascii="Calibri" w:hAnsi="Calibri" w:cs="Calibri"/>
        </w:rPr>
        <w:t>Wynagrodzenie obejmuje wszystkie koszty związane z realizacją przedmiotu umowy, w tym m.in. koszty robocizny, mate</w:t>
      </w:r>
      <w:r w:rsidR="00B35708" w:rsidRPr="00B858D8">
        <w:rPr>
          <w:rFonts w:ascii="Calibri" w:hAnsi="Calibri" w:cs="Calibri"/>
        </w:rPr>
        <w:t>riałów, koszty uzgodnień, opłat</w:t>
      </w:r>
      <w:r w:rsidRPr="00B858D8">
        <w:rPr>
          <w:rFonts w:ascii="Calibri" w:hAnsi="Calibri" w:cs="Calibri"/>
        </w:rPr>
        <w:t>, podatków a także inne koszty związane z realizacją niniejszej umowy.</w:t>
      </w:r>
    </w:p>
    <w:p w14:paraId="6CB2796A" w14:textId="77777777" w:rsidR="002964F8" w:rsidRPr="00B858D8" w:rsidRDefault="002964F8" w:rsidP="00A978FC">
      <w:pPr>
        <w:numPr>
          <w:ilvl w:val="0"/>
          <w:numId w:val="27"/>
        </w:numPr>
        <w:suppressAutoHyphens w:val="0"/>
        <w:spacing w:line="276" w:lineRule="auto"/>
        <w:ind w:left="284" w:hanging="284"/>
        <w:rPr>
          <w:rFonts w:ascii="Calibri" w:hAnsi="Calibri" w:cs="Calibri"/>
          <w:b/>
          <w:u w:val="single"/>
        </w:rPr>
      </w:pPr>
      <w:r w:rsidRPr="00B858D8">
        <w:rPr>
          <w:rFonts w:ascii="Calibri" w:hAnsi="Calibri" w:cs="Calibri"/>
        </w:rPr>
        <w:t>Zamawiający uprawniony jest do potrącenia naliczonych kar umownych z bieżącego wynagrodzenia Wykonawcy na co Wykonawca wyraża zgodę.</w:t>
      </w:r>
    </w:p>
    <w:p w14:paraId="15E8C535" w14:textId="49B74061" w:rsidR="00AB62B6" w:rsidRPr="00B858D8" w:rsidRDefault="002964F8" w:rsidP="00A978FC">
      <w:pPr>
        <w:numPr>
          <w:ilvl w:val="0"/>
          <w:numId w:val="27"/>
        </w:numPr>
        <w:suppressAutoHyphens w:val="0"/>
        <w:spacing w:line="276" w:lineRule="auto"/>
        <w:ind w:left="284" w:hanging="284"/>
        <w:rPr>
          <w:rFonts w:ascii="Calibri" w:hAnsi="Calibri" w:cs="Calibri"/>
          <w:b/>
          <w:u w:val="single"/>
        </w:rPr>
      </w:pPr>
      <w:r w:rsidRPr="00B858D8">
        <w:rPr>
          <w:rFonts w:ascii="Calibri" w:hAnsi="Calibri" w:cs="Calibri"/>
        </w:rPr>
        <w:t xml:space="preserve">Płatnikiem faktur będzie Gmina Miasto Ozorków, ul. Wigury 1, 95-035 Ozorków, </w:t>
      </w:r>
      <w:r w:rsidR="00420616">
        <w:rPr>
          <w:rFonts w:ascii="Calibri" w:hAnsi="Calibri" w:cs="Calibri"/>
        </w:rPr>
        <w:br/>
      </w:r>
      <w:r w:rsidRPr="00B858D8">
        <w:rPr>
          <w:rFonts w:ascii="Calibri" w:hAnsi="Calibri" w:cs="Calibri"/>
        </w:rPr>
        <w:t>NIP 732-21-70-102.</w:t>
      </w:r>
    </w:p>
    <w:p w14:paraId="1DE232BC" w14:textId="77777777" w:rsidR="00A978FC" w:rsidRPr="00F92AA7" w:rsidRDefault="00A978FC" w:rsidP="00A978FC">
      <w:pPr>
        <w:numPr>
          <w:ilvl w:val="0"/>
          <w:numId w:val="27"/>
        </w:numPr>
        <w:shd w:val="clear" w:color="auto" w:fill="FFFFFF"/>
        <w:tabs>
          <w:tab w:val="left" w:pos="353"/>
        </w:tabs>
        <w:spacing w:line="276" w:lineRule="auto"/>
        <w:ind w:left="284" w:right="11"/>
        <w:rPr>
          <w:rFonts w:ascii="Calibri" w:hAnsi="Calibri"/>
          <w:color w:val="000000"/>
          <w:spacing w:val="-2"/>
        </w:rPr>
      </w:pPr>
      <w:r w:rsidRPr="00F92AA7">
        <w:rPr>
          <w:rFonts w:ascii="Calibri" w:hAnsi="Calibri"/>
          <w:color w:val="000000"/>
          <w:spacing w:val="-2"/>
        </w:rPr>
        <w:t xml:space="preserve">Wykonawca jest zobowiązany do wystawiania faktur zgodnie z obowiązującymi go w tym zakresie przepisami prawa powszechnie obowiązującego. Wykonawca zobowiązuje się do  pisemnego powiadomienia Zamawiającego o jakichkolwiek zmianach w tym zakresie, </w:t>
      </w:r>
      <w:r>
        <w:rPr>
          <w:rFonts w:ascii="Calibri" w:hAnsi="Calibri"/>
          <w:color w:val="000000"/>
          <w:spacing w:val="-2"/>
        </w:rPr>
        <w:br/>
      </w:r>
      <w:r w:rsidRPr="00F92AA7">
        <w:rPr>
          <w:rFonts w:ascii="Calibri" w:hAnsi="Calibri"/>
          <w:color w:val="000000"/>
          <w:spacing w:val="-2"/>
        </w:rPr>
        <w:t>w szczególności o rozpoczęciu wystawiania faktur w Krajowym Systemie e-Faktur (dalej: KSeF) nie później niż w dniu wystawienia pierwszej faktury dla Zamawiającego w tym systemie.</w:t>
      </w:r>
    </w:p>
    <w:p w14:paraId="09C11DC8" w14:textId="77777777" w:rsidR="00A978FC" w:rsidRPr="00F92AA7" w:rsidRDefault="00A978FC" w:rsidP="00A978FC">
      <w:pPr>
        <w:numPr>
          <w:ilvl w:val="0"/>
          <w:numId w:val="27"/>
        </w:numPr>
        <w:shd w:val="clear" w:color="auto" w:fill="FFFFFF"/>
        <w:tabs>
          <w:tab w:val="left" w:pos="353"/>
        </w:tabs>
        <w:spacing w:line="276" w:lineRule="auto"/>
        <w:ind w:left="284" w:right="11"/>
        <w:rPr>
          <w:rFonts w:ascii="Calibri" w:hAnsi="Calibri"/>
          <w:color w:val="000000"/>
          <w:spacing w:val="-2"/>
        </w:rPr>
      </w:pPr>
      <w:r w:rsidRPr="00F92AA7">
        <w:rPr>
          <w:rFonts w:ascii="Calibri" w:hAnsi="Calibri"/>
          <w:color w:val="000000"/>
          <w:spacing w:val="-2"/>
        </w:rPr>
        <w:t xml:space="preserve">Do czasu objęcia Wykonawcy obowiązkiem wystawiania faktur ustrukturyzowanych za pośrednictwem Krajowego Systemy e-Faktur (KSeF) wynikającym z przepisów ustawy </w:t>
      </w:r>
      <w:r>
        <w:rPr>
          <w:rFonts w:ascii="Calibri" w:hAnsi="Calibri"/>
          <w:color w:val="000000"/>
          <w:spacing w:val="-2"/>
        </w:rPr>
        <w:br/>
      </w:r>
      <w:r w:rsidRPr="00F92AA7">
        <w:rPr>
          <w:rFonts w:ascii="Calibri" w:hAnsi="Calibri"/>
          <w:color w:val="000000"/>
          <w:spacing w:val="-2"/>
        </w:rPr>
        <w:t xml:space="preserve">z dnia 11 marca 2004 r. o podatku od towarów i usług (dalej: ustawa VAT) Wykonawca będzie </w:t>
      </w:r>
      <w:r w:rsidRPr="00F92AA7">
        <w:rPr>
          <w:rFonts w:ascii="Calibri" w:hAnsi="Calibri"/>
          <w:color w:val="000000"/>
          <w:spacing w:val="-2"/>
        </w:rPr>
        <w:lastRenderedPageBreak/>
        <w:t xml:space="preserve">wystawiał faktury w formie elektronicznej lub papierowej i będzie doręczał je Zamawiającemu na adres e-mail: </w:t>
      </w:r>
      <w:hyperlink r:id="rId8" w:history="1">
        <w:r w:rsidRPr="002812F0">
          <w:rPr>
            <w:rStyle w:val="Hipercze"/>
            <w:rFonts w:ascii="Calibri" w:hAnsi="Calibri"/>
            <w:spacing w:val="-2"/>
          </w:rPr>
          <w:t>sekretariat@umozorkow.pl</w:t>
        </w:r>
      </w:hyperlink>
      <w:r>
        <w:rPr>
          <w:rFonts w:ascii="Calibri" w:hAnsi="Calibri"/>
          <w:color w:val="000000"/>
          <w:spacing w:val="-2"/>
        </w:rPr>
        <w:t xml:space="preserve"> </w:t>
      </w:r>
      <w:r w:rsidRPr="00F92AA7">
        <w:rPr>
          <w:rFonts w:ascii="Calibri" w:hAnsi="Calibri"/>
          <w:color w:val="000000"/>
          <w:spacing w:val="-2"/>
        </w:rPr>
        <w:t xml:space="preserve"> lub do siedziby Zamawiającego.</w:t>
      </w:r>
    </w:p>
    <w:p w14:paraId="50A04012" w14:textId="77777777" w:rsidR="00A978FC" w:rsidRDefault="00A978FC" w:rsidP="00A978FC">
      <w:pPr>
        <w:numPr>
          <w:ilvl w:val="0"/>
          <w:numId w:val="27"/>
        </w:numPr>
        <w:shd w:val="clear" w:color="auto" w:fill="FFFFFF"/>
        <w:tabs>
          <w:tab w:val="left" w:pos="353"/>
        </w:tabs>
        <w:spacing w:line="276" w:lineRule="auto"/>
        <w:ind w:left="284" w:right="11" w:hanging="284"/>
        <w:rPr>
          <w:rFonts w:ascii="Calibri" w:hAnsi="Calibri"/>
          <w:color w:val="000000"/>
          <w:spacing w:val="-2"/>
        </w:rPr>
      </w:pPr>
      <w:r w:rsidRPr="00F92AA7">
        <w:rPr>
          <w:rFonts w:ascii="Calibri" w:hAnsi="Calibri"/>
          <w:color w:val="000000"/>
          <w:spacing w:val="-2"/>
        </w:rPr>
        <w:t xml:space="preserve">W sytuacji gdy Wykonawca wystawia faktury w formie faktur ustrukturyzowanych za pośrednictwem KSeF termin płatności faktury liczy się od dnia otrzymania </w:t>
      </w:r>
      <w:r>
        <w:rPr>
          <w:rFonts w:ascii="Calibri" w:hAnsi="Calibri"/>
          <w:color w:val="000000"/>
          <w:spacing w:val="-2"/>
        </w:rPr>
        <w:t xml:space="preserve">prawidłowo wystawionej </w:t>
      </w:r>
      <w:r w:rsidRPr="00F92AA7">
        <w:rPr>
          <w:rFonts w:ascii="Calibri" w:hAnsi="Calibri"/>
          <w:color w:val="000000"/>
          <w:spacing w:val="-2"/>
        </w:rPr>
        <w:t xml:space="preserve">faktury przez Zamawiającego. </w:t>
      </w:r>
      <w:r>
        <w:rPr>
          <w:rFonts w:ascii="Calibri" w:hAnsi="Calibri"/>
          <w:color w:val="000000"/>
          <w:spacing w:val="-2"/>
        </w:rPr>
        <w:t xml:space="preserve">Prawidłowo wystawiona faktura w Krajowym Systemie e-Faktur (KSeF) wymagać będzie od Wykonawcy uprzedniego wpisania właściwego </w:t>
      </w:r>
      <w:r>
        <w:rPr>
          <w:rFonts w:ascii="Calibri" w:hAnsi="Calibri"/>
          <w:color w:val="000000"/>
          <w:spacing w:val="-2"/>
        </w:rPr>
        <w:br/>
      </w:r>
      <w:r w:rsidRPr="008D6B10">
        <w:rPr>
          <w:rFonts w:ascii="Calibri" w:hAnsi="Calibri"/>
          <w:b/>
          <w:bCs/>
          <w:color w:val="000000"/>
          <w:spacing w:val="-2"/>
        </w:rPr>
        <w:t>Nr IDwew: 7322170102-000</w:t>
      </w:r>
      <w:r w:rsidR="00C23147">
        <w:rPr>
          <w:rFonts w:ascii="Calibri" w:hAnsi="Calibri"/>
          <w:b/>
          <w:bCs/>
          <w:color w:val="000000"/>
          <w:spacing w:val="-2"/>
        </w:rPr>
        <w:t>47</w:t>
      </w:r>
      <w:r>
        <w:rPr>
          <w:rFonts w:ascii="Calibri" w:hAnsi="Calibri"/>
          <w:color w:val="000000"/>
          <w:spacing w:val="-2"/>
        </w:rPr>
        <w:t xml:space="preserve"> w sekcji Podmiot 3. </w:t>
      </w:r>
    </w:p>
    <w:p w14:paraId="2EC6D825" w14:textId="1EA75466" w:rsidR="00A978FC" w:rsidRPr="00F92AA7" w:rsidRDefault="00A978FC" w:rsidP="00A978FC">
      <w:pPr>
        <w:numPr>
          <w:ilvl w:val="0"/>
          <w:numId w:val="27"/>
        </w:numPr>
        <w:shd w:val="clear" w:color="auto" w:fill="FFFFFF"/>
        <w:tabs>
          <w:tab w:val="left" w:pos="353"/>
        </w:tabs>
        <w:spacing w:line="276" w:lineRule="auto"/>
        <w:ind w:left="284" w:right="11" w:hanging="284"/>
        <w:rPr>
          <w:rFonts w:ascii="Calibri" w:hAnsi="Calibri"/>
          <w:color w:val="000000"/>
          <w:spacing w:val="-2"/>
        </w:rPr>
      </w:pPr>
      <w:r w:rsidRPr="00F92AA7">
        <w:rPr>
          <w:rFonts w:ascii="Calibri" w:hAnsi="Calibri"/>
          <w:color w:val="000000"/>
          <w:spacing w:val="-2"/>
        </w:rPr>
        <w:t xml:space="preserve">Fakturę uznaje się za doręczoną Zamawiającemu przy użyciu KSeF w dniu przydzielenia w KSeF numeru identyfikującego tę fakturę (w trybie online, tj. w czasie rzeczywistym), z zastrzeżeniem ust. </w:t>
      </w:r>
      <w:r>
        <w:rPr>
          <w:rFonts w:ascii="Calibri" w:hAnsi="Calibri"/>
          <w:color w:val="000000"/>
          <w:spacing w:val="-2"/>
        </w:rPr>
        <w:t>14 i 15</w:t>
      </w:r>
      <w:r w:rsidRPr="00F92AA7">
        <w:rPr>
          <w:rFonts w:ascii="Calibri" w:hAnsi="Calibri"/>
          <w:color w:val="000000"/>
          <w:spacing w:val="-2"/>
        </w:rPr>
        <w:t xml:space="preserve">. </w:t>
      </w:r>
    </w:p>
    <w:p w14:paraId="1D5EC29C" w14:textId="77777777" w:rsidR="00A978FC" w:rsidRPr="00F92AA7" w:rsidRDefault="00A978FC" w:rsidP="00A978FC">
      <w:pPr>
        <w:numPr>
          <w:ilvl w:val="0"/>
          <w:numId w:val="27"/>
        </w:numPr>
        <w:shd w:val="clear" w:color="auto" w:fill="FFFFFF"/>
        <w:tabs>
          <w:tab w:val="left" w:pos="353"/>
        </w:tabs>
        <w:spacing w:line="276" w:lineRule="auto"/>
        <w:ind w:left="284" w:right="11"/>
        <w:rPr>
          <w:rFonts w:ascii="Calibri" w:hAnsi="Calibri"/>
          <w:color w:val="000000"/>
          <w:spacing w:val="-2"/>
        </w:rPr>
      </w:pPr>
      <w:r w:rsidRPr="00F92AA7">
        <w:rPr>
          <w:rFonts w:ascii="Calibri" w:hAnsi="Calibri"/>
          <w:color w:val="000000"/>
          <w:spacing w:val="-2"/>
        </w:rPr>
        <w:t xml:space="preserve">W  sytuacjach   braku dostępności do systemu KSeF  tj.: </w:t>
      </w:r>
    </w:p>
    <w:p w14:paraId="575C92DE" w14:textId="77777777" w:rsidR="00A978FC" w:rsidRPr="00F92AA7" w:rsidRDefault="00A978FC" w:rsidP="00A978FC">
      <w:pPr>
        <w:shd w:val="clear" w:color="auto" w:fill="FFFFFF"/>
        <w:tabs>
          <w:tab w:val="left" w:pos="353"/>
        </w:tabs>
        <w:spacing w:line="276" w:lineRule="auto"/>
        <w:ind w:left="284" w:right="11"/>
        <w:rPr>
          <w:rFonts w:ascii="Calibri" w:hAnsi="Calibri"/>
          <w:color w:val="000000"/>
          <w:spacing w:val="-2"/>
        </w:rPr>
      </w:pPr>
      <w:r w:rsidRPr="00F92AA7">
        <w:rPr>
          <w:rFonts w:ascii="Calibri" w:hAnsi="Calibri"/>
          <w:color w:val="000000"/>
          <w:spacing w:val="-2"/>
        </w:rPr>
        <w:t>a)</w:t>
      </w:r>
      <w:r w:rsidRPr="00F92AA7">
        <w:rPr>
          <w:rFonts w:ascii="Calibri" w:hAnsi="Calibri"/>
          <w:color w:val="000000"/>
          <w:spacing w:val="-2"/>
        </w:rPr>
        <w:tab/>
        <w:t>tryb offline24 (art. 106nda ustawy o VAT),</w:t>
      </w:r>
    </w:p>
    <w:p w14:paraId="157B3155" w14:textId="77777777" w:rsidR="00A978FC" w:rsidRPr="00F92AA7" w:rsidRDefault="00A978FC" w:rsidP="00A978FC">
      <w:pPr>
        <w:shd w:val="clear" w:color="auto" w:fill="FFFFFF"/>
        <w:tabs>
          <w:tab w:val="left" w:pos="353"/>
        </w:tabs>
        <w:spacing w:line="276" w:lineRule="auto"/>
        <w:ind w:left="284" w:right="11"/>
        <w:rPr>
          <w:rFonts w:ascii="Calibri" w:hAnsi="Calibri"/>
          <w:color w:val="000000"/>
          <w:spacing w:val="-2"/>
        </w:rPr>
      </w:pPr>
      <w:r w:rsidRPr="00F92AA7">
        <w:rPr>
          <w:rFonts w:ascii="Calibri" w:hAnsi="Calibri"/>
          <w:color w:val="000000"/>
          <w:spacing w:val="-2"/>
        </w:rPr>
        <w:t>b)</w:t>
      </w:r>
      <w:r w:rsidRPr="00F92AA7">
        <w:rPr>
          <w:rFonts w:ascii="Calibri" w:hAnsi="Calibri"/>
          <w:color w:val="000000"/>
          <w:spacing w:val="-2"/>
        </w:rPr>
        <w:tab/>
        <w:t xml:space="preserve">tryb awarii (art. 106nf ustawy o VAT), </w:t>
      </w:r>
    </w:p>
    <w:p w14:paraId="322045D3" w14:textId="77777777" w:rsidR="00A978FC" w:rsidRPr="00F92AA7" w:rsidRDefault="00A978FC" w:rsidP="00A978FC">
      <w:pPr>
        <w:shd w:val="clear" w:color="auto" w:fill="FFFFFF"/>
        <w:tabs>
          <w:tab w:val="left" w:pos="353"/>
        </w:tabs>
        <w:spacing w:line="276" w:lineRule="auto"/>
        <w:ind w:left="284" w:right="11"/>
        <w:rPr>
          <w:rFonts w:ascii="Calibri" w:hAnsi="Calibri"/>
          <w:color w:val="000000"/>
          <w:spacing w:val="-2"/>
        </w:rPr>
      </w:pPr>
      <w:r w:rsidRPr="00F92AA7">
        <w:rPr>
          <w:rFonts w:ascii="Calibri" w:hAnsi="Calibri"/>
          <w:color w:val="000000"/>
          <w:spacing w:val="-2"/>
        </w:rPr>
        <w:t>c)</w:t>
      </w:r>
      <w:r w:rsidRPr="00F92AA7">
        <w:rPr>
          <w:rFonts w:ascii="Calibri" w:hAnsi="Calibri"/>
          <w:color w:val="000000"/>
          <w:spacing w:val="-2"/>
        </w:rPr>
        <w:tab/>
        <w:t xml:space="preserve">tryb niedostępności KSeF (art. 106nh ustawy o VAT) </w:t>
      </w:r>
    </w:p>
    <w:p w14:paraId="1B236F1F" w14:textId="77777777" w:rsidR="00A978FC" w:rsidRDefault="00A978FC" w:rsidP="00A978FC">
      <w:pPr>
        <w:shd w:val="clear" w:color="auto" w:fill="FFFFFF"/>
        <w:tabs>
          <w:tab w:val="left" w:pos="353"/>
        </w:tabs>
        <w:spacing w:line="276" w:lineRule="auto"/>
        <w:ind w:right="11"/>
        <w:rPr>
          <w:rFonts w:ascii="Calibri" w:hAnsi="Calibri"/>
          <w:color w:val="000000"/>
          <w:spacing w:val="-2"/>
        </w:rPr>
      </w:pPr>
      <w:r w:rsidRPr="00F92AA7">
        <w:rPr>
          <w:rFonts w:ascii="Calibri" w:hAnsi="Calibri"/>
          <w:color w:val="000000"/>
          <w:spacing w:val="-2"/>
        </w:rPr>
        <w:t>faktury wystawiane są w formie elektronicznej zgodnie ze wzorem udostępnionym na podstawie art. 106gb ust. 8 ustawy o VAT (struktura logiczna) i przesyłane do KSeF w terminach wynikających z ustawy o VAT w zależności od trybu wystawienia faktury oraz udostępniane są Zamawiającemu przy użyciu KSeF. Data wystawienia faktury odpowiada dacie wskazanej na fakturze jako data wystawienia dokumentu, natomiast za datę doręczenia faktury uznaje się datę określoną w przepisach ustawy o VAT w zależności od trybu wystawienia faktury.</w:t>
      </w:r>
    </w:p>
    <w:p w14:paraId="396AA5F8" w14:textId="162DACAC" w:rsidR="00A978FC" w:rsidRDefault="00A978FC" w:rsidP="00A978FC">
      <w:pPr>
        <w:numPr>
          <w:ilvl w:val="0"/>
          <w:numId w:val="27"/>
        </w:numPr>
        <w:shd w:val="clear" w:color="auto" w:fill="FFFFFF"/>
        <w:tabs>
          <w:tab w:val="left" w:pos="353"/>
        </w:tabs>
        <w:spacing w:line="276" w:lineRule="auto"/>
        <w:ind w:left="0" w:right="11" w:hanging="11"/>
        <w:rPr>
          <w:rFonts w:ascii="Calibri" w:hAnsi="Calibri"/>
          <w:color w:val="000000"/>
          <w:spacing w:val="-2"/>
        </w:rPr>
      </w:pPr>
      <w:r w:rsidRPr="00F92AA7">
        <w:rPr>
          <w:rFonts w:ascii="Calibri" w:hAnsi="Calibri"/>
          <w:color w:val="000000"/>
          <w:spacing w:val="-2"/>
        </w:rPr>
        <w:t xml:space="preserve">W trybie awarii całkowitej KSeF (art. 106ng ustawy o VAT – awaria ogłoszona w środkach społecznego przekazu) faktury wystawiane są w formie elektronicznej lub papierowej i są udostępniane Zamawiającemu w formie elektronicznej poprzez wysłanie na adres e-mail Zamawiającego: </w:t>
      </w:r>
      <w:hyperlink r:id="rId9" w:history="1">
        <w:r w:rsidR="00C23147" w:rsidRPr="002812F0">
          <w:rPr>
            <w:rStyle w:val="Hipercze"/>
            <w:rFonts w:ascii="Calibri" w:hAnsi="Calibri"/>
            <w:spacing w:val="-2"/>
          </w:rPr>
          <w:t>sekretariat@umozorkow.pl</w:t>
        </w:r>
      </w:hyperlink>
      <w:r w:rsidR="00C23147">
        <w:rPr>
          <w:rFonts w:ascii="Calibri" w:hAnsi="Calibri"/>
          <w:color w:val="000000"/>
          <w:spacing w:val="-2"/>
        </w:rPr>
        <w:t xml:space="preserve"> </w:t>
      </w:r>
      <w:r w:rsidRPr="00F92AA7">
        <w:rPr>
          <w:rFonts w:ascii="Calibri" w:hAnsi="Calibri"/>
          <w:color w:val="000000"/>
          <w:spacing w:val="-2"/>
        </w:rPr>
        <w:t xml:space="preserve"> lub dostarczone w formie papierowej do siedziby Zamawiającego.  Za datę wystawienia faktur w tym trybie uznaje się dzień wskazany na fakturze jako dzień jej wystawienia, zaś za dzień doręczenia  faktury uznaje się dzień faktycznego otrzymania faktury przez Zamawiającego.</w:t>
      </w:r>
    </w:p>
    <w:p w14:paraId="4B6DED4A" w14:textId="77777777" w:rsidR="00C23147" w:rsidRPr="00B858D8" w:rsidRDefault="00C23147" w:rsidP="00C23147">
      <w:pPr>
        <w:pStyle w:val="Akapitzlist1"/>
        <w:widowControl w:val="0"/>
        <w:numPr>
          <w:ilvl w:val="0"/>
          <w:numId w:val="27"/>
        </w:numPr>
        <w:tabs>
          <w:tab w:val="left" w:pos="567"/>
        </w:tabs>
        <w:ind w:left="0" w:hanging="11"/>
        <w:rPr>
          <w:rFonts w:cs="Calibri"/>
          <w:sz w:val="24"/>
          <w:szCs w:val="24"/>
        </w:rPr>
      </w:pPr>
      <w:r w:rsidRPr="00B858D8">
        <w:rPr>
          <w:rFonts w:cs="Calibri"/>
          <w:sz w:val="24"/>
          <w:szCs w:val="24"/>
          <w:lang w:bidi="en-US"/>
        </w:rPr>
        <w:t>Za dzień zapłaty uznaje się dzień obciążenia rachunku bankowego Zamawiającego</w:t>
      </w:r>
    </w:p>
    <w:p w14:paraId="533513B0" w14:textId="7145F762" w:rsidR="00C23147" w:rsidRPr="00B858D8" w:rsidRDefault="00C23147" w:rsidP="00C23147">
      <w:pPr>
        <w:pStyle w:val="Akapitzlist1"/>
        <w:widowControl w:val="0"/>
        <w:numPr>
          <w:ilvl w:val="0"/>
          <w:numId w:val="27"/>
        </w:numPr>
        <w:tabs>
          <w:tab w:val="left" w:pos="567"/>
        </w:tabs>
        <w:ind w:left="0" w:hanging="11"/>
        <w:rPr>
          <w:rFonts w:cs="Calibri"/>
          <w:sz w:val="24"/>
          <w:szCs w:val="24"/>
        </w:rPr>
      </w:pPr>
      <w:r w:rsidRPr="00B858D8">
        <w:rPr>
          <w:rFonts w:cs="Calibri"/>
          <w:sz w:val="24"/>
          <w:szCs w:val="24"/>
        </w:rPr>
        <w:t xml:space="preserve">Wykonawca oświadcza, iż numer rachunku bankowego stanowi rachunek rozliczeniowy, </w:t>
      </w:r>
      <w:r w:rsidR="00420616">
        <w:rPr>
          <w:rFonts w:cs="Calibri"/>
          <w:sz w:val="24"/>
          <w:szCs w:val="24"/>
        </w:rPr>
        <w:br/>
      </w:r>
      <w:r w:rsidRPr="00B858D8">
        <w:rPr>
          <w:rFonts w:cs="Calibri"/>
          <w:sz w:val="24"/>
          <w:szCs w:val="24"/>
        </w:rPr>
        <w:t>o którym mowa w art. 49 ust. 1 pkt 1 ustawy z dnia 29 sierpnia 1997 r. – Prawo bankowe, lub imienny rachunek w spółdzielczej kasie oszczędnościowo-kredytowej, której podmiot jest członkiem, otwarty w związku z prowadzoną przez członka działalnością gospodarczą – wskazanych w zgłoszeniu identyfikacyjnym lub zgłoszeniu aktualizacyjnym i potwierdzony przy wykorzystaniu STIR w rozumieniu art. 119zg  pkt 6 Ordynacji podatkowej</w:t>
      </w:r>
      <w:r w:rsidRPr="00B858D8">
        <w:rPr>
          <w:rFonts w:cs="Calibri"/>
          <w:sz w:val="24"/>
          <w:szCs w:val="24"/>
          <w:lang w:bidi="en-US"/>
        </w:rPr>
        <w:t>.</w:t>
      </w:r>
    </w:p>
    <w:p w14:paraId="36411EAE" w14:textId="77777777" w:rsidR="00A978FC" w:rsidRPr="00B858D8" w:rsidRDefault="00A978FC" w:rsidP="00C23147">
      <w:pPr>
        <w:suppressAutoHyphens w:val="0"/>
        <w:spacing w:line="276" w:lineRule="auto"/>
        <w:rPr>
          <w:rFonts w:ascii="Calibri" w:hAnsi="Calibri" w:cs="Calibri"/>
          <w:b/>
          <w:u w:val="single"/>
        </w:rPr>
      </w:pPr>
    </w:p>
    <w:p w14:paraId="7B42C795" w14:textId="77777777" w:rsidR="002964F8" w:rsidRPr="00B858D8" w:rsidRDefault="002964F8" w:rsidP="00375183">
      <w:pPr>
        <w:tabs>
          <w:tab w:val="left" w:pos="284"/>
        </w:tabs>
        <w:spacing w:line="276" w:lineRule="auto"/>
        <w:rPr>
          <w:rFonts w:ascii="Calibri" w:hAnsi="Calibri" w:cs="Calibri"/>
          <w:b/>
        </w:rPr>
      </w:pPr>
      <w:r w:rsidRPr="00B858D8">
        <w:rPr>
          <w:rFonts w:ascii="Calibri" w:hAnsi="Calibri" w:cs="Calibri"/>
          <w:b/>
        </w:rPr>
        <w:t>§ 15</w:t>
      </w:r>
    </w:p>
    <w:p w14:paraId="4BEF9F2E" w14:textId="77777777" w:rsidR="002964F8" w:rsidRPr="00B858D8" w:rsidRDefault="002964F8" w:rsidP="00375183">
      <w:pPr>
        <w:numPr>
          <w:ilvl w:val="0"/>
          <w:numId w:val="28"/>
        </w:numPr>
        <w:tabs>
          <w:tab w:val="left" w:pos="284"/>
        </w:tabs>
        <w:spacing w:line="276" w:lineRule="auto"/>
        <w:ind w:left="284" w:hanging="284"/>
        <w:rPr>
          <w:rFonts w:ascii="Calibri" w:hAnsi="Calibri" w:cs="Calibri"/>
          <w:b/>
          <w:color w:val="FF0000"/>
        </w:rPr>
      </w:pPr>
      <w:r w:rsidRPr="00B858D8">
        <w:rPr>
          <w:rFonts w:ascii="Calibri" w:hAnsi="Calibri" w:cs="Calibri"/>
        </w:rPr>
        <w:t>Wykonawca upoważniony jest do otrzymywania płatności częściowych i końcowej na poczet uzgodnionego wynagrodzenia, zgodnie z zakończonymi Zadaniem Nr 1 i Zadaniem Nr 2 określonymi w  harmonogramie rzeczowo-finansowym.</w:t>
      </w:r>
    </w:p>
    <w:p w14:paraId="42BA91E2" w14:textId="77777777" w:rsidR="002964F8" w:rsidRPr="00B858D8" w:rsidRDefault="002964F8" w:rsidP="00375183">
      <w:pPr>
        <w:numPr>
          <w:ilvl w:val="0"/>
          <w:numId w:val="28"/>
        </w:numPr>
        <w:tabs>
          <w:tab w:val="left" w:pos="284"/>
        </w:tabs>
        <w:spacing w:line="276" w:lineRule="auto"/>
        <w:ind w:left="284" w:hanging="284"/>
        <w:rPr>
          <w:rFonts w:ascii="Calibri" w:hAnsi="Calibri" w:cs="Calibri"/>
          <w:b/>
          <w:color w:val="FF0000"/>
        </w:rPr>
      </w:pPr>
      <w:r w:rsidRPr="00B858D8">
        <w:rPr>
          <w:rFonts w:ascii="Calibri" w:hAnsi="Calibri" w:cs="Calibri"/>
          <w:bCs/>
        </w:rPr>
        <w:t xml:space="preserve">Zamawiający dokona płatności częściowej za realizację przedmiotu umowy </w:t>
      </w:r>
      <w:r w:rsidRPr="00B858D8">
        <w:rPr>
          <w:rFonts w:ascii="Calibri" w:hAnsi="Calibri" w:cs="Calibri"/>
        </w:rPr>
        <w:t xml:space="preserve">z tytułu wykonanego w całości – Zadania Nr 1 w zakresie dokumentacji projektowej po dostarczeniu </w:t>
      </w:r>
      <w:r w:rsidRPr="00B858D8">
        <w:rPr>
          <w:rFonts w:ascii="Calibri" w:hAnsi="Calibri" w:cs="Calibri"/>
        </w:rPr>
        <w:lastRenderedPageBreak/>
        <w:t xml:space="preserve">całości dokumentacji wraz z </w:t>
      </w:r>
      <w:r w:rsidRPr="00B858D8">
        <w:rPr>
          <w:rFonts w:ascii="Calibri" w:hAnsi="Calibri" w:cs="Calibri"/>
          <w:b/>
          <w:u w:val="single"/>
        </w:rPr>
        <w:t xml:space="preserve">prawomocną </w:t>
      </w:r>
      <w:r w:rsidRPr="00B858D8">
        <w:rPr>
          <w:rFonts w:ascii="Calibri" w:hAnsi="Calibri" w:cs="Calibri"/>
        </w:rPr>
        <w:t xml:space="preserve">decyzją pozwolenia na </w:t>
      </w:r>
      <w:r w:rsidR="00AD7540" w:rsidRPr="00B858D8">
        <w:rPr>
          <w:rFonts w:ascii="Calibri" w:hAnsi="Calibri" w:cs="Calibri"/>
        </w:rPr>
        <w:t>budowę (jeżeli jest wymagane) i </w:t>
      </w:r>
      <w:r w:rsidRPr="00B858D8">
        <w:rPr>
          <w:rFonts w:ascii="Calibri" w:hAnsi="Calibri" w:cs="Calibri"/>
        </w:rPr>
        <w:t>podpisanym przez obie strony umowy protokołem zdawczo – odb</w:t>
      </w:r>
      <w:r w:rsidR="00AD7540" w:rsidRPr="00B858D8">
        <w:rPr>
          <w:rFonts w:ascii="Calibri" w:hAnsi="Calibri" w:cs="Calibri"/>
        </w:rPr>
        <w:t>iorczym bez uwag dla Zadania nr </w:t>
      </w:r>
      <w:r w:rsidRPr="00B858D8">
        <w:rPr>
          <w:rFonts w:ascii="Calibri" w:hAnsi="Calibri" w:cs="Calibri"/>
        </w:rPr>
        <w:t xml:space="preserve">1, o którym mowa w  § 4  niniejszej umowy. Płatność nastąpi przelewem na konto Wykonawcy wskazane w treści faktury VAT, z zachowaniem zasad określonych w niniejszym paragrafie. </w:t>
      </w:r>
    </w:p>
    <w:p w14:paraId="0A7B73B4" w14:textId="77777777" w:rsidR="00BD7DA4" w:rsidRPr="00B858D8" w:rsidRDefault="002964F8" w:rsidP="00375183">
      <w:pPr>
        <w:numPr>
          <w:ilvl w:val="0"/>
          <w:numId w:val="28"/>
        </w:numPr>
        <w:tabs>
          <w:tab w:val="left" w:pos="284"/>
        </w:tabs>
        <w:spacing w:line="276" w:lineRule="auto"/>
        <w:ind w:left="284" w:hanging="284"/>
        <w:rPr>
          <w:rFonts w:ascii="Calibri" w:hAnsi="Calibri" w:cs="Calibri"/>
          <w:b/>
          <w:color w:val="FF0000"/>
        </w:rPr>
      </w:pPr>
      <w:r w:rsidRPr="00B858D8">
        <w:rPr>
          <w:rFonts w:ascii="Calibri" w:hAnsi="Calibri" w:cs="Calibri"/>
        </w:rPr>
        <w:t>Zamawiający dokona płatności częściow</w:t>
      </w:r>
      <w:r w:rsidR="00657591" w:rsidRPr="00B858D8">
        <w:rPr>
          <w:rFonts w:ascii="Calibri" w:hAnsi="Calibri" w:cs="Calibri"/>
        </w:rPr>
        <w:t>ej</w:t>
      </w:r>
      <w:r w:rsidRPr="00B858D8">
        <w:rPr>
          <w:rFonts w:ascii="Calibri" w:hAnsi="Calibri" w:cs="Calibri"/>
        </w:rPr>
        <w:t xml:space="preserve"> i końcowej w ramach realizacji Zadania Nr 2  </w:t>
      </w:r>
      <w:r w:rsidRPr="00B858D8">
        <w:rPr>
          <w:rFonts w:ascii="Calibri" w:hAnsi="Calibri" w:cs="Calibri"/>
          <w:bCs/>
        </w:rPr>
        <w:t>wyłącznie na podstawie faktur Wykonawcy wystawionych</w:t>
      </w:r>
      <w:r w:rsidRPr="00B858D8">
        <w:rPr>
          <w:rFonts w:ascii="Calibri" w:hAnsi="Calibri" w:cs="Calibri"/>
        </w:rPr>
        <w:t xml:space="preserve"> każdorazowo po odbiorze</w:t>
      </w:r>
      <w:r w:rsidR="00AD7540" w:rsidRPr="00B858D8">
        <w:rPr>
          <w:rFonts w:ascii="Calibri" w:hAnsi="Calibri" w:cs="Calibri"/>
        </w:rPr>
        <w:t xml:space="preserve"> jednego z </w:t>
      </w:r>
      <w:r w:rsidRPr="00B858D8">
        <w:rPr>
          <w:rFonts w:ascii="Calibri" w:hAnsi="Calibri" w:cs="Calibri"/>
        </w:rPr>
        <w:t xml:space="preserve"> etapów określonych w harmonogramie rzeczowo-finansowym</w:t>
      </w:r>
      <w:r w:rsidRPr="00B858D8">
        <w:rPr>
          <w:rFonts w:ascii="Calibri" w:hAnsi="Calibri" w:cs="Calibri"/>
          <w:b/>
          <w:bCs/>
        </w:rPr>
        <w:t xml:space="preserve">, </w:t>
      </w:r>
      <w:r w:rsidRPr="00B858D8">
        <w:rPr>
          <w:rFonts w:ascii="Calibri" w:hAnsi="Calibri" w:cs="Calibri"/>
          <w:bCs/>
        </w:rPr>
        <w:t>wynikających z</w:t>
      </w:r>
      <w:r w:rsidR="00AD7540" w:rsidRPr="00B858D8">
        <w:rPr>
          <w:rFonts w:ascii="Calibri" w:hAnsi="Calibri" w:cs="Calibri"/>
          <w:b/>
          <w:bCs/>
        </w:rPr>
        <w:t> </w:t>
      </w:r>
      <w:r w:rsidRPr="00B858D8">
        <w:rPr>
          <w:rFonts w:ascii="Calibri" w:hAnsi="Calibri" w:cs="Calibri"/>
          <w:bCs/>
        </w:rPr>
        <w:t>zaakceptowanych przez Zamawiającego i Inspektorów Nadzoru Inwestorskiego protokołów Odbiorów Częściowych i Odbioru Końcowego.</w:t>
      </w:r>
    </w:p>
    <w:p w14:paraId="3D1289BF" w14:textId="77777777" w:rsidR="00871306" w:rsidRPr="00B858D8" w:rsidRDefault="00FB7C26" w:rsidP="00375183">
      <w:pPr>
        <w:numPr>
          <w:ilvl w:val="0"/>
          <w:numId w:val="28"/>
        </w:numPr>
        <w:tabs>
          <w:tab w:val="left" w:pos="284"/>
        </w:tabs>
        <w:spacing w:line="276" w:lineRule="auto"/>
        <w:ind w:left="284" w:hanging="284"/>
        <w:rPr>
          <w:rFonts w:ascii="Calibri" w:hAnsi="Calibri" w:cs="Calibri"/>
          <w:b/>
          <w:color w:val="000000"/>
          <w:spacing w:val="-4"/>
          <w:lang w:eastAsia="pl-PL"/>
        </w:rPr>
      </w:pPr>
      <w:r w:rsidRPr="00B858D8">
        <w:rPr>
          <w:rFonts w:ascii="Calibri" w:hAnsi="Calibri" w:cs="Calibri"/>
          <w:color w:val="000000"/>
          <w:spacing w:val="-4"/>
          <w:lang w:eastAsia="pl-PL"/>
        </w:rPr>
        <w:t xml:space="preserve">Zamawiający dokona płatności częściowej i końcowej w ramach realizacji Zadania Nr 2 </w:t>
      </w:r>
      <w:r w:rsidRPr="00B858D8">
        <w:rPr>
          <w:rFonts w:ascii="Calibri" w:hAnsi="Calibri" w:cs="Calibri"/>
          <w:bCs/>
          <w:noProof/>
          <w:color w:val="000000"/>
          <w:spacing w:val="-4"/>
          <w:lang w:eastAsia="pl-PL"/>
        </w:rPr>
        <w:t xml:space="preserve">wyłącznie na podstawie faktur Wykonawcy wystawionych na podstawie zaakceptowanych przez Zamawiającego i Inspektorów Nadzoru Inwestorskiego protokołu Odbioru Częściowego i Odbioru Końcowego z tym zastrzeżeniem, iż jedna faktura częściowa w ramach Zadania Nr 2 nie może przekraczać </w:t>
      </w:r>
      <w:r w:rsidR="00E20B56" w:rsidRPr="00B858D8">
        <w:rPr>
          <w:rFonts w:ascii="Calibri" w:hAnsi="Calibri" w:cs="Calibri"/>
          <w:bCs/>
          <w:noProof/>
          <w:color w:val="000000"/>
          <w:spacing w:val="-4"/>
          <w:lang w:eastAsia="pl-PL"/>
        </w:rPr>
        <w:t>5</w:t>
      </w:r>
      <w:r w:rsidRPr="00B858D8">
        <w:rPr>
          <w:rFonts w:ascii="Calibri" w:hAnsi="Calibri" w:cs="Calibri"/>
          <w:bCs/>
          <w:noProof/>
          <w:color w:val="000000"/>
          <w:spacing w:val="-4"/>
          <w:lang w:eastAsia="pl-PL"/>
        </w:rPr>
        <w:t>0 % wartości wynagrodzenia brutto określonego dla Zadania Nr 2 w § 14 ust. 2 lit. b)</w:t>
      </w:r>
      <w:r w:rsidR="00E20B56" w:rsidRPr="00B858D8">
        <w:rPr>
          <w:rFonts w:ascii="Calibri" w:hAnsi="Calibri" w:cs="Calibri"/>
          <w:bCs/>
          <w:noProof/>
          <w:color w:val="000000"/>
          <w:spacing w:val="-4"/>
          <w:lang w:eastAsia="pl-PL"/>
        </w:rPr>
        <w:t>.</w:t>
      </w:r>
    </w:p>
    <w:p w14:paraId="0B3B3790" w14:textId="77777777" w:rsidR="002964F8" w:rsidRPr="00B858D8" w:rsidRDefault="00FD12DA" w:rsidP="00375183">
      <w:pPr>
        <w:numPr>
          <w:ilvl w:val="0"/>
          <w:numId w:val="28"/>
        </w:numPr>
        <w:tabs>
          <w:tab w:val="left" w:pos="284"/>
        </w:tabs>
        <w:spacing w:line="276" w:lineRule="auto"/>
        <w:ind w:left="284" w:hanging="284"/>
        <w:rPr>
          <w:rFonts w:ascii="Calibri" w:hAnsi="Calibri" w:cs="Calibri"/>
          <w:b/>
          <w:color w:val="000000"/>
          <w:spacing w:val="-4"/>
          <w:lang w:eastAsia="pl-PL"/>
        </w:rPr>
      </w:pPr>
      <w:r w:rsidRPr="00B858D8">
        <w:rPr>
          <w:rFonts w:ascii="Calibri" w:hAnsi="Calibri" w:cs="Calibri"/>
          <w:color w:val="000000"/>
        </w:rPr>
        <w:t>Warunkiem zapłaty przez Zamawiającego</w:t>
      </w:r>
      <w:r w:rsidR="000D15D6" w:rsidRPr="00B858D8">
        <w:rPr>
          <w:rFonts w:ascii="Calibri" w:hAnsi="Calibri" w:cs="Calibri"/>
          <w:color w:val="000000"/>
        </w:rPr>
        <w:t xml:space="preserve"> </w:t>
      </w:r>
      <w:r w:rsidRPr="00B858D8">
        <w:rPr>
          <w:rFonts w:ascii="Calibri" w:hAnsi="Calibri" w:cs="Calibri"/>
          <w:color w:val="000000"/>
        </w:rPr>
        <w:t>wy</w:t>
      </w:r>
      <w:r w:rsidR="009A723A" w:rsidRPr="00B858D8">
        <w:rPr>
          <w:rFonts w:ascii="Calibri" w:hAnsi="Calibri" w:cs="Calibri"/>
          <w:color w:val="000000"/>
        </w:rPr>
        <w:t>nagrodzenia należnego Wykonawcy</w:t>
      </w:r>
      <w:r w:rsidRPr="00B858D8">
        <w:rPr>
          <w:rFonts w:ascii="Calibri" w:hAnsi="Calibri" w:cs="Calibri"/>
          <w:color w:val="000000"/>
        </w:rPr>
        <w:t xml:space="preserve"> </w:t>
      </w:r>
      <w:r w:rsidR="009A723A" w:rsidRPr="00B858D8">
        <w:rPr>
          <w:rFonts w:ascii="Calibri" w:hAnsi="Calibri" w:cs="Calibri"/>
          <w:color w:val="000000"/>
        </w:rPr>
        <w:t>w ramach zadania Nr 2</w:t>
      </w:r>
      <w:r w:rsidRPr="00B858D8">
        <w:rPr>
          <w:rFonts w:ascii="Calibri" w:hAnsi="Calibri" w:cs="Calibri"/>
          <w:color w:val="000000"/>
        </w:rPr>
        <w:t xml:space="preserve"> jest przedstawienie dowodów zapłaty wymagalnego wynagrodzenia podwykonawcom i dalszym podwykonawcom, biorącym udział w realizacji odebranych robót budowlanych, tj.:</w:t>
      </w:r>
    </w:p>
    <w:p w14:paraId="79CF3440" w14:textId="77777777" w:rsidR="002964F8" w:rsidRPr="00B858D8" w:rsidRDefault="002964F8" w:rsidP="00375183">
      <w:pPr>
        <w:numPr>
          <w:ilvl w:val="1"/>
          <w:numId w:val="25"/>
        </w:numPr>
        <w:tabs>
          <w:tab w:val="clear" w:pos="1080"/>
          <w:tab w:val="num" w:pos="567"/>
        </w:tabs>
        <w:suppressAutoHyphens w:val="0"/>
        <w:spacing w:line="276" w:lineRule="auto"/>
        <w:ind w:left="567" w:hanging="283"/>
        <w:rPr>
          <w:rFonts w:ascii="Calibri" w:hAnsi="Calibri" w:cs="Calibri"/>
        </w:rPr>
      </w:pPr>
      <w:r w:rsidRPr="00B858D8">
        <w:rPr>
          <w:rFonts w:ascii="Calibri" w:hAnsi="Calibri" w:cs="Calibri"/>
        </w:rPr>
        <w:t>kserokopii faktury Podwykonawcy lub dalszego Podwykonawcy poświadczonej za zgodność z oryginałem wraz z potwierdzeniem jej zapłaty tj. potwierdzeniem dokonania przelewu oraz protokołem odbioru robót będących przedmiotem umowy podwykonawczej lub</w:t>
      </w:r>
    </w:p>
    <w:p w14:paraId="1D146A25" w14:textId="77777777" w:rsidR="002964F8" w:rsidRPr="00B858D8" w:rsidRDefault="002964F8" w:rsidP="00375183">
      <w:pPr>
        <w:numPr>
          <w:ilvl w:val="1"/>
          <w:numId w:val="25"/>
        </w:numPr>
        <w:tabs>
          <w:tab w:val="clear" w:pos="1080"/>
          <w:tab w:val="num" w:pos="567"/>
        </w:tabs>
        <w:suppressAutoHyphens w:val="0"/>
        <w:spacing w:line="276" w:lineRule="auto"/>
        <w:ind w:left="567" w:hanging="283"/>
        <w:rPr>
          <w:rFonts w:ascii="Calibri" w:hAnsi="Calibri" w:cs="Calibri"/>
        </w:rPr>
      </w:pPr>
      <w:r w:rsidRPr="00B858D8">
        <w:rPr>
          <w:rFonts w:ascii="Calibri" w:hAnsi="Calibri" w:cs="Calibri"/>
        </w:rPr>
        <w:t>oświadczenia Podwykonawcy lub dalszego Podwykonawcy o otrzymaniu zapłaty za przedmiotu umowy, za którą Wykonawca wystawia fakturę, na rzecz Podwykonawców i dalszych Podwykonawców, z którymi zawarł zaakceptowaną przez Zamawiającego umowę o podwykonawstwo, której przedmiotem są roboty budowlane, lub z którymi zawarł przedłożoną Zamawiającego umowę o podwykonawstwo, której przedmiotem są dostawy lub usługi.</w:t>
      </w:r>
    </w:p>
    <w:p w14:paraId="3338E0B0" w14:textId="77777777" w:rsidR="00AD7540" w:rsidRPr="00B858D8" w:rsidRDefault="002964F8" w:rsidP="00375183">
      <w:pPr>
        <w:numPr>
          <w:ilvl w:val="0"/>
          <w:numId w:val="28"/>
        </w:numPr>
        <w:suppressAutoHyphens w:val="0"/>
        <w:spacing w:line="276" w:lineRule="auto"/>
        <w:ind w:left="426" w:hanging="426"/>
        <w:rPr>
          <w:rFonts w:ascii="Calibri" w:hAnsi="Calibri" w:cs="Calibri"/>
        </w:rPr>
      </w:pPr>
      <w:r w:rsidRPr="00B858D8">
        <w:rPr>
          <w:rFonts w:ascii="Calibri" w:hAnsi="Calibri" w:cs="Calibri"/>
        </w:rPr>
        <w:t>W przypadku uchylenia się od obowiązku zapłaty odpowiednio przez Wykonawcę, Podwykonawcę lub dalszego Podwykonawcę zamówienia na roboty budowlane, zastosowanie znajdą zapisy określone w  § 8 niniejszej umowy.</w:t>
      </w:r>
    </w:p>
    <w:p w14:paraId="28109236" w14:textId="77777777" w:rsidR="003B60AE" w:rsidRPr="00B858D8" w:rsidRDefault="002964F8" w:rsidP="00375183">
      <w:pPr>
        <w:numPr>
          <w:ilvl w:val="0"/>
          <w:numId w:val="28"/>
        </w:numPr>
        <w:suppressAutoHyphens w:val="0"/>
        <w:spacing w:line="276" w:lineRule="auto"/>
        <w:ind w:left="426" w:hanging="426"/>
        <w:rPr>
          <w:rFonts w:ascii="Calibri" w:hAnsi="Calibri" w:cs="Calibri"/>
        </w:rPr>
      </w:pPr>
      <w:r w:rsidRPr="00B858D8">
        <w:rPr>
          <w:rFonts w:ascii="Calibri" w:hAnsi="Calibri" w:cs="Calibri"/>
        </w:rPr>
        <w:t>W przypadku dokonania bezpośredniej zapłaty Podwykonawcy lub dalszemu Podwykonawcy, o których mowa w §8 niniejszej umowy, Zamawiający potrąca kwotę wypłaconego wynagrodzenia z wynagrodzenia należnego Wykonawcy, na które Wykonawca wyraża zgodę.</w:t>
      </w:r>
    </w:p>
    <w:p w14:paraId="1EC5E607" w14:textId="77777777" w:rsidR="003B60AE" w:rsidRPr="00B858D8" w:rsidRDefault="003B60AE" w:rsidP="00375183">
      <w:pPr>
        <w:spacing w:line="276" w:lineRule="auto"/>
        <w:rPr>
          <w:rFonts w:ascii="Calibri" w:hAnsi="Calibri" w:cs="Calibri"/>
          <w:b/>
          <w:bCs/>
          <w:lang w:eastAsia="pl-PL"/>
        </w:rPr>
      </w:pPr>
    </w:p>
    <w:p w14:paraId="29166E2A" w14:textId="77777777" w:rsidR="00C41567" w:rsidRPr="00B858D8" w:rsidRDefault="00AD7540" w:rsidP="00375183">
      <w:pPr>
        <w:spacing w:line="276" w:lineRule="auto"/>
        <w:ind w:left="426" w:hanging="426"/>
        <w:rPr>
          <w:rFonts w:ascii="Calibri" w:hAnsi="Calibri" w:cs="Calibri"/>
          <w:b/>
          <w:bCs/>
          <w:lang w:eastAsia="pl-PL"/>
        </w:rPr>
      </w:pPr>
      <w:r w:rsidRPr="00B858D8">
        <w:rPr>
          <w:rFonts w:ascii="Calibri" w:hAnsi="Calibri" w:cs="Calibri"/>
          <w:b/>
          <w:bCs/>
          <w:lang w:eastAsia="pl-PL"/>
        </w:rPr>
        <w:t>§</w:t>
      </w:r>
      <w:r w:rsidR="00A35D9D" w:rsidRPr="00B858D8">
        <w:rPr>
          <w:rFonts w:ascii="Calibri" w:hAnsi="Calibri" w:cs="Calibri"/>
          <w:b/>
          <w:bCs/>
          <w:lang w:eastAsia="pl-PL"/>
        </w:rPr>
        <w:t>1</w:t>
      </w:r>
      <w:r w:rsidR="00C64137" w:rsidRPr="00B858D8">
        <w:rPr>
          <w:rFonts w:ascii="Calibri" w:hAnsi="Calibri" w:cs="Calibri"/>
          <w:b/>
          <w:bCs/>
          <w:lang w:eastAsia="pl-PL"/>
        </w:rPr>
        <w:t>6</w:t>
      </w:r>
    </w:p>
    <w:p w14:paraId="5C8D1002" w14:textId="77777777" w:rsidR="00C41567" w:rsidRPr="00B858D8" w:rsidRDefault="00C41567" w:rsidP="00375183">
      <w:pPr>
        <w:spacing w:line="276" w:lineRule="auto"/>
        <w:ind w:left="426" w:hanging="426"/>
        <w:rPr>
          <w:rFonts w:ascii="Calibri" w:hAnsi="Calibri" w:cs="Calibri"/>
          <w:b/>
          <w:bCs/>
          <w:caps/>
          <w:lang w:eastAsia="pl-PL"/>
        </w:rPr>
      </w:pPr>
      <w:r w:rsidRPr="00B858D8">
        <w:rPr>
          <w:rFonts w:ascii="Calibri" w:hAnsi="Calibri" w:cs="Calibri"/>
          <w:b/>
          <w:bCs/>
          <w:caps/>
          <w:lang w:eastAsia="pl-PL"/>
        </w:rPr>
        <w:t>ZABEZPIECZENIE należytego wykonania umowy</w:t>
      </w:r>
    </w:p>
    <w:p w14:paraId="2AABF2E5" w14:textId="77777777" w:rsidR="00D2061E" w:rsidRPr="00B858D8" w:rsidRDefault="00C41567" w:rsidP="00375183">
      <w:pPr>
        <w:numPr>
          <w:ilvl w:val="0"/>
          <w:numId w:val="43"/>
        </w:numPr>
        <w:suppressAutoHyphens w:val="0"/>
        <w:spacing w:line="276" w:lineRule="auto"/>
        <w:ind w:left="284" w:hanging="284"/>
        <w:rPr>
          <w:rFonts w:ascii="Calibri" w:hAnsi="Calibri" w:cs="Calibri"/>
          <w:bCs/>
          <w:lang w:eastAsia="pl-PL"/>
        </w:rPr>
      </w:pPr>
      <w:r w:rsidRPr="00B858D8">
        <w:rPr>
          <w:rFonts w:ascii="Calibri" w:hAnsi="Calibri" w:cs="Calibri"/>
          <w:bCs/>
          <w:lang w:eastAsia="pl-PL"/>
        </w:rPr>
        <w:t>Wykonawca ustanawia zabezpieczenie należyteg</w:t>
      </w:r>
      <w:r w:rsidR="000702C0" w:rsidRPr="00B858D8">
        <w:rPr>
          <w:rFonts w:ascii="Calibri" w:hAnsi="Calibri" w:cs="Calibri"/>
          <w:bCs/>
          <w:lang w:eastAsia="pl-PL"/>
        </w:rPr>
        <w:t xml:space="preserve">o wykonania umowy w wysokości </w:t>
      </w:r>
      <w:r w:rsidR="00F67CD4" w:rsidRPr="00B858D8">
        <w:rPr>
          <w:rFonts w:ascii="Calibri" w:hAnsi="Calibri" w:cs="Calibri"/>
          <w:b/>
          <w:bCs/>
          <w:lang w:eastAsia="pl-PL"/>
        </w:rPr>
        <w:t>3</w:t>
      </w:r>
      <w:r w:rsidRPr="00B858D8">
        <w:rPr>
          <w:rFonts w:ascii="Calibri" w:hAnsi="Calibri" w:cs="Calibri"/>
          <w:b/>
          <w:bCs/>
          <w:lang w:eastAsia="pl-PL"/>
        </w:rPr>
        <w:t>%</w:t>
      </w:r>
      <w:r w:rsidR="001A02CD" w:rsidRPr="00B858D8">
        <w:rPr>
          <w:rFonts w:ascii="Calibri" w:hAnsi="Calibri" w:cs="Calibri"/>
          <w:bCs/>
          <w:lang w:eastAsia="pl-PL"/>
        </w:rPr>
        <w:t xml:space="preserve"> łącznego </w:t>
      </w:r>
      <w:r w:rsidRPr="00B858D8">
        <w:rPr>
          <w:rFonts w:ascii="Calibri" w:hAnsi="Calibri" w:cs="Calibri"/>
          <w:bCs/>
          <w:lang w:eastAsia="pl-PL"/>
        </w:rPr>
        <w:t xml:space="preserve">wynagrodzenia Wykonawcy brutto. W związku </w:t>
      </w:r>
      <w:r w:rsidR="0057450A" w:rsidRPr="00B858D8">
        <w:rPr>
          <w:rFonts w:ascii="Calibri" w:hAnsi="Calibri" w:cs="Calibri"/>
          <w:bCs/>
          <w:lang w:eastAsia="pl-PL"/>
        </w:rPr>
        <w:t xml:space="preserve">z </w:t>
      </w:r>
      <w:r w:rsidRPr="00B858D8">
        <w:rPr>
          <w:rFonts w:ascii="Calibri" w:hAnsi="Calibri" w:cs="Calibri"/>
          <w:bCs/>
          <w:lang w:eastAsia="pl-PL"/>
        </w:rPr>
        <w:t xml:space="preserve">powyższym, </w:t>
      </w:r>
      <w:r w:rsidR="00A16308" w:rsidRPr="00B858D8">
        <w:rPr>
          <w:rFonts w:ascii="Calibri" w:hAnsi="Calibri" w:cs="Calibri"/>
          <w:bCs/>
          <w:lang w:eastAsia="pl-PL"/>
        </w:rPr>
        <w:t xml:space="preserve">najpóźniej </w:t>
      </w:r>
      <w:r w:rsidRPr="00B858D8">
        <w:rPr>
          <w:rFonts w:ascii="Calibri" w:hAnsi="Calibri" w:cs="Calibri"/>
          <w:bCs/>
          <w:lang w:eastAsia="pl-PL"/>
        </w:rPr>
        <w:t xml:space="preserve">przed </w:t>
      </w:r>
      <w:r w:rsidRPr="00B858D8">
        <w:rPr>
          <w:rFonts w:ascii="Calibri" w:hAnsi="Calibri" w:cs="Calibri"/>
          <w:bCs/>
          <w:lang w:eastAsia="pl-PL"/>
        </w:rPr>
        <w:lastRenderedPageBreak/>
        <w:t>podpisaniem umowy,</w:t>
      </w:r>
      <w:r w:rsidR="00B364C9" w:rsidRPr="00B858D8">
        <w:rPr>
          <w:rFonts w:ascii="Calibri" w:hAnsi="Calibri" w:cs="Calibri"/>
          <w:bCs/>
          <w:lang w:eastAsia="pl-PL"/>
        </w:rPr>
        <w:t xml:space="preserve"> </w:t>
      </w:r>
      <w:r w:rsidRPr="00B858D8">
        <w:rPr>
          <w:rFonts w:ascii="Calibri" w:hAnsi="Calibri" w:cs="Calibri"/>
          <w:bCs/>
          <w:lang w:eastAsia="pl-PL"/>
        </w:rPr>
        <w:t>tytułem zabezpieczenia należytego wykonania umowy – Wykonawca złoży</w:t>
      </w:r>
      <w:r w:rsidR="000702C0" w:rsidRPr="00B858D8">
        <w:rPr>
          <w:rFonts w:ascii="Calibri" w:hAnsi="Calibri" w:cs="Calibri"/>
          <w:bCs/>
          <w:lang w:eastAsia="pl-PL"/>
        </w:rPr>
        <w:t xml:space="preserve"> zabezpieczenie w wysokości </w:t>
      </w:r>
      <w:r w:rsidR="00145788" w:rsidRPr="00B858D8">
        <w:rPr>
          <w:rFonts w:ascii="Calibri" w:hAnsi="Calibri" w:cs="Calibri"/>
          <w:bCs/>
          <w:lang w:eastAsia="pl-PL"/>
        </w:rPr>
        <w:t>:</w:t>
      </w:r>
      <w:r w:rsidR="00D2061E" w:rsidRPr="00B858D8">
        <w:rPr>
          <w:rFonts w:ascii="Calibri" w:hAnsi="Calibri" w:cs="Calibri"/>
          <w:bCs/>
          <w:lang w:eastAsia="pl-PL"/>
        </w:rPr>
        <w:t xml:space="preserve">………….  zł brutto </w:t>
      </w:r>
    </w:p>
    <w:p w14:paraId="219210B0" w14:textId="77777777" w:rsidR="00E644C4" w:rsidRPr="00B858D8" w:rsidRDefault="00C41567" w:rsidP="00375183">
      <w:pPr>
        <w:tabs>
          <w:tab w:val="num" w:pos="284"/>
        </w:tabs>
        <w:spacing w:line="276" w:lineRule="auto"/>
        <w:ind w:left="284" w:hanging="284"/>
        <w:rPr>
          <w:rFonts w:ascii="Calibri" w:hAnsi="Calibri" w:cs="Calibri"/>
          <w:color w:val="000000"/>
          <w:lang w:eastAsia="pl-PL"/>
        </w:rPr>
      </w:pPr>
      <w:r w:rsidRPr="00B858D8">
        <w:rPr>
          <w:rFonts w:ascii="Calibri" w:hAnsi="Calibri" w:cs="Calibri"/>
          <w:color w:val="000000"/>
          <w:lang w:eastAsia="pl-PL"/>
        </w:rPr>
        <w:t xml:space="preserve">2. </w:t>
      </w:r>
      <w:r w:rsidRPr="00B858D8">
        <w:rPr>
          <w:rFonts w:ascii="Calibri" w:hAnsi="Calibri" w:cs="Calibri"/>
          <w:color w:val="000000"/>
          <w:lang w:eastAsia="pl-PL"/>
        </w:rPr>
        <w:tab/>
        <w:t>Z</w:t>
      </w:r>
      <w:r w:rsidR="00B364C9" w:rsidRPr="00B858D8">
        <w:rPr>
          <w:rFonts w:ascii="Calibri" w:hAnsi="Calibri" w:cs="Calibri"/>
          <w:color w:val="000000"/>
          <w:lang w:eastAsia="pl-PL"/>
        </w:rPr>
        <w:t xml:space="preserve"> </w:t>
      </w:r>
      <w:r w:rsidRPr="00B858D8">
        <w:rPr>
          <w:rFonts w:ascii="Calibri" w:hAnsi="Calibri" w:cs="Calibri"/>
          <w:color w:val="000000"/>
          <w:lang w:eastAsia="pl-PL"/>
        </w:rPr>
        <w:t xml:space="preserve"> kwoty</w:t>
      </w:r>
      <w:r w:rsidR="00FC3399" w:rsidRPr="00B858D8">
        <w:rPr>
          <w:rFonts w:ascii="Calibri" w:hAnsi="Calibri" w:cs="Calibri"/>
          <w:b/>
          <w:bCs/>
          <w:color w:val="000000"/>
          <w:lang w:eastAsia="pl-PL"/>
        </w:rPr>
        <w:t xml:space="preserve">, </w:t>
      </w:r>
      <w:r w:rsidRPr="00B858D8">
        <w:rPr>
          <w:rFonts w:ascii="Calibri" w:hAnsi="Calibri" w:cs="Calibri"/>
          <w:color w:val="000000"/>
          <w:lang w:eastAsia="pl-PL"/>
        </w:rPr>
        <w:t>o której mowa w ust. 1 niniejszego paragrafu Zamawi</w:t>
      </w:r>
      <w:r w:rsidR="00E644C4" w:rsidRPr="00B858D8">
        <w:rPr>
          <w:rFonts w:ascii="Calibri" w:hAnsi="Calibri" w:cs="Calibri"/>
          <w:color w:val="000000"/>
          <w:lang w:eastAsia="pl-PL"/>
        </w:rPr>
        <w:t>ający zwolni 70 % w terminie 30 </w:t>
      </w:r>
      <w:r w:rsidRPr="00B858D8">
        <w:rPr>
          <w:rFonts w:ascii="Calibri" w:hAnsi="Calibri" w:cs="Calibri"/>
          <w:color w:val="000000"/>
          <w:lang w:eastAsia="pl-PL"/>
        </w:rPr>
        <w:t>dni od daty dokonania odbioru końcowego robót objętych niniejszą umową</w:t>
      </w:r>
      <w:r w:rsidR="00433C05" w:rsidRPr="00B858D8">
        <w:rPr>
          <w:rFonts w:ascii="Calibri" w:hAnsi="Calibri" w:cs="Calibri"/>
          <w:color w:val="000000"/>
          <w:lang w:eastAsia="pl-PL"/>
        </w:rPr>
        <w:t xml:space="preserve"> i uznania przez Zamawiającego za należycie wykonane</w:t>
      </w:r>
      <w:r w:rsidRPr="00B858D8">
        <w:rPr>
          <w:rFonts w:ascii="Calibri" w:hAnsi="Calibri" w:cs="Calibri"/>
          <w:color w:val="000000"/>
          <w:lang w:eastAsia="pl-PL"/>
        </w:rPr>
        <w:t xml:space="preserve">. </w:t>
      </w:r>
    </w:p>
    <w:p w14:paraId="7B96ED13" w14:textId="77777777" w:rsidR="00C41567" w:rsidRPr="00B858D8" w:rsidRDefault="00C41567" w:rsidP="00375183">
      <w:pPr>
        <w:tabs>
          <w:tab w:val="num" w:pos="284"/>
        </w:tabs>
        <w:spacing w:line="276" w:lineRule="auto"/>
        <w:ind w:left="284" w:hanging="284"/>
        <w:rPr>
          <w:rFonts w:ascii="Calibri" w:hAnsi="Calibri" w:cs="Calibri"/>
          <w:color w:val="000000"/>
          <w:lang w:eastAsia="pl-PL"/>
        </w:rPr>
      </w:pPr>
      <w:r w:rsidRPr="00B858D8">
        <w:rPr>
          <w:rFonts w:ascii="Calibri" w:hAnsi="Calibri" w:cs="Calibri"/>
          <w:color w:val="000000"/>
          <w:lang w:eastAsia="pl-PL"/>
        </w:rPr>
        <w:t xml:space="preserve">3. </w:t>
      </w:r>
      <w:r w:rsidRPr="00B858D8">
        <w:rPr>
          <w:rFonts w:ascii="Calibri" w:hAnsi="Calibri" w:cs="Calibri"/>
          <w:color w:val="000000"/>
          <w:lang w:eastAsia="pl-PL"/>
        </w:rPr>
        <w:tab/>
        <w:t>Pozostałe 30 %  kwoty</w:t>
      </w:r>
      <w:r w:rsidR="00FC3399" w:rsidRPr="00B858D8">
        <w:rPr>
          <w:rFonts w:ascii="Calibri" w:hAnsi="Calibri" w:cs="Calibri"/>
          <w:color w:val="000000"/>
          <w:lang w:eastAsia="pl-PL"/>
        </w:rPr>
        <w:t>,</w:t>
      </w:r>
      <w:r w:rsidRPr="00B858D8">
        <w:rPr>
          <w:rFonts w:ascii="Calibri" w:hAnsi="Calibri" w:cs="Calibri"/>
          <w:color w:val="000000"/>
          <w:lang w:eastAsia="pl-PL"/>
        </w:rPr>
        <w:t xml:space="preserve"> o której mowa w ust. 1 zostanie zatrzymane przez Zamawiającego na okres </w:t>
      </w:r>
      <w:r w:rsidR="002E7F30" w:rsidRPr="00B858D8">
        <w:rPr>
          <w:rFonts w:ascii="Calibri" w:hAnsi="Calibri" w:cs="Calibri"/>
          <w:color w:val="000000"/>
          <w:lang w:eastAsia="pl-PL"/>
        </w:rPr>
        <w:t xml:space="preserve">rękojmi </w:t>
      </w:r>
      <w:r w:rsidR="00433C05" w:rsidRPr="00B858D8">
        <w:rPr>
          <w:rFonts w:ascii="Calibri" w:hAnsi="Calibri" w:cs="Calibri"/>
          <w:color w:val="000000"/>
          <w:lang w:eastAsia="pl-PL"/>
        </w:rPr>
        <w:t xml:space="preserve">za wady lub gwarancji </w:t>
      </w:r>
      <w:r w:rsidRPr="00B858D8">
        <w:rPr>
          <w:rFonts w:ascii="Calibri" w:hAnsi="Calibri" w:cs="Calibri"/>
          <w:color w:val="000000"/>
          <w:lang w:eastAsia="pl-PL"/>
        </w:rPr>
        <w:t xml:space="preserve">i zwolnione będzie w terminie 15 dni po upływie </w:t>
      </w:r>
      <w:r w:rsidR="00433C05" w:rsidRPr="00B858D8">
        <w:rPr>
          <w:rFonts w:ascii="Calibri" w:hAnsi="Calibri" w:cs="Calibri"/>
          <w:color w:val="000000"/>
          <w:lang w:eastAsia="pl-PL"/>
        </w:rPr>
        <w:t>okresu rękojmi za wady lub gwarancji</w:t>
      </w:r>
      <w:r w:rsidRPr="00B858D8">
        <w:rPr>
          <w:rFonts w:ascii="Calibri" w:hAnsi="Calibri" w:cs="Calibri"/>
          <w:color w:val="000000"/>
          <w:lang w:eastAsia="pl-PL"/>
        </w:rPr>
        <w:t>.</w:t>
      </w:r>
    </w:p>
    <w:p w14:paraId="6811FA7F" w14:textId="77777777" w:rsidR="00C41567" w:rsidRPr="00B858D8" w:rsidRDefault="00C41567" w:rsidP="00375183">
      <w:pPr>
        <w:tabs>
          <w:tab w:val="num" w:pos="284"/>
          <w:tab w:val="left" w:pos="360"/>
        </w:tabs>
        <w:spacing w:line="276" w:lineRule="auto"/>
        <w:ind w:left="284" w:hanging="284"/>
        <w:rPr>
          <w:rFonts w:ascii="Calibri" w:hAnsi="Calibri" w:cs="Calibri"/>
          <w:color w:val="000000"/>
          <w:lang w:eastAsia="pl-PL"/>
        </w:rPr>
      </w:pPr>
      <w:r w:rsidRPr="00B858D8">
        <w:rPr>
          <w:rFonts w:ascii="Calibri" w:hAnsi="Calibri" w:cs="Calibri"/>
          <w:color w:val="000000"/>
          <w:lang w:eastAsia="pl-PL"/>
        </w:rPr>
        <w:t xml:space="preserve">4. </w:t>
      </w:r>
      <w:r w:rsidRPr="00B858D8">
        <w:rPr>
          <w:rFonts w:ascii="Calibri" w:hAnsi="Calibri" w:cs="Calibri"/>
          <w:color w:val="000000"/>
          <w:lang w:eastAsia="pl-PL"/>
        </w:rPr>
        <w:tab/>
      </w:r>
      <w:r w:rsidRPr="00B858D8">
        <w:rPr>
          <w:rFonts w:ascii="Calibri" w:hAnsi="Calibri" w:cs="Calibri"/>
          <w:color w:val="000000"/>
          <w:lang w:eastAsia="pl-PL"/>
        </w:rPr>
        <w:tab/>
        <w:t>Zwolnienia kwot</w:t>
      </w:r>
      <w:r w:rsidR="00FC3399" w:rsidRPr="00B858D8">
        <w:rPr>
          <w:rFonts w:ascii="Calibri" w:hAnsi="Calibri" w:cs="Calibri"/>
          <w:color w:val="000000"/>
          <w:lang w:eastAsia="pl-PL"/>
        </w:rPr>
        <w:t>,</w:t>
      </w:r>
      <w:r w:rsidRPr="00B858D8">
        <w:rPr>
          <w:rFonts w:ascii="Calibri" w:hAnsi="Calibri" w:cs="Calibri"/>
          <w:color w:val="000000"/>
          <w:lang w:eastAsia="pl-PL"/>
        </w:rPr>
        <w:t xml:space="preserve"> o których mowa w ust. 2 i 3 następować będą zgodnie z przepisami art. </w:t>
      </w:r>
      <w:r w:rsidR="00433C05" w:rsidRPr="00B858D8">
        <w:rPr>
          <w:rFonts w:ascii="Calibri" w:hAnsi="Calibri" w:cs="Calibri"/>
          <w:color w:val="000000"/>
          <w:lang w:eastAsia="pl-PL"/>
        </w:rPr>
        <w:t>453</w:t>
      </w:r>
      <w:r w:rsidRPr="00B858D8">
        <w:rPr>
          <w:rFonts w:ascii="Calibri" w:hAnsi="Calibri" w:cs="Calibri"/>
          <w:color w:val="000000"/>
          <w:lang w:eastAsia="pl-PL"/>
        </w:rPr>
        <w:t xml:space="preserve"> ustawy Prawo zamówień publicznych. </w:t>
      </w:r>
    </w:p>
    <w:p w14:paraId="14C3B913" w14:textId="765E7C6F" w:rsidR="00C41567" w:rsidRPr="00B858D8" w:rsidRDefault="00C41567" w:rsidP="00420616">
      <w:pPr>
        <w:tabs>
          <w:tab w:val="left" w:pos="-3119"/>
          <w:tab w:val="num" w:pos="284"/>
        </w:tabs>
        <w:spacing w:line="276" w:lineRule="auto"/>
        <w:ind w:left="284" w:hanging="284"/>
        <w:rPr>
          <w:rFonts w:ascii="Calibri" w:hAnsi="Calibri" w:cs="Calibri"/>
          <w:lang w:eastAsia="pl-PL"/>
        </w:rPr>
      </w:pPr>
      <w:r w:rsidRPr="00B858D8">
        <w:rPr>
          <w:rFonts w:ascii="Calibri" w:hAnsi="Calibri" w:cs="Calibri"/>
          <w:color w:val="000000"/>
          <w:lang w:eastAsia="pl-PL"/>
        </w:rPr>
        <w:t xml:space="preserve">5.  </w:t>
      </w:r>
      <w:r w:rsidRPr="00B858D8">
        <w:rPr>
          <w:rFonts w:ascii="Calibri" w:hAnsi="Calibri" w:cs="Calibri"/>
          <w:lang w:eastAsia="pl-PL"/>
        </w:rPr>
        <w:t>W trakcie realizacji umowy Wykonawca może dokonać, z zachowaniem ciągłości</w:t>
      </w:r>
      <w:r w:rsidR="00420616">
        <w:rPr>
          <w:rFonts w:ascii="Calibri" w:hAnsi="Calibri" w:cs="Calibri"/>
          <w:lang w:eastAsia="pl-PL"/>
        </w:rPr>
        <w:t xml:space="preserve"> </w:t>
      </w:r>
      <w:r w:rsidRPr="00B858D8">
        <w:rPr>
          <w:rFonts w:ascii="Calibri" w:hAnsi="Calibri" w:cs="Calibri"/>
          <w:lang w:eastAsia="pl-PL"/>
        </w:rPr>
        <w:t xml:space="preserve">zabezpieczenia, zmiany formy zabezpieczenia na jedną lub kilka form, o których mowa </w:t>
      </w:r>
      <w:r w:rsidR="00420616">
        <w:rPr>
          <w:rFonts w:ascii="Calibri" w:hAnsi="Calibri" w:cs="Calibri"/>
          <w:lang w:eastAsia="pl-PL"/>
        </w:rPr>
        <w:br/>
      </w:r>
      <w:r w:rsidRPr="00B858D8">
        <w:rPr>
          <w:rFonts w:ascii="Calibri" w:hAnsi="Calibri" w:cs="Calibri"/>
          <w:lang w:eastAsia="pl-PL"/>
        </w:rPr>
        <w:t xml:space="preserve">w art. </w:t>
      </w:r>
      <w:r w:rsidR="00433C05" w:rsidRPr="00B858D8">
        <w:rPr>
          <w:rFonts w:ascii="Calibri" w:hAnsi="Calibri" w:cs="Calibri"/>
          <w:lang w:eastAsia="pl-PL"/>
        </w:rPr>
        <w:t>45</w:t>
      </w:r>
      <w:r w:rsidRPr="00B858D8">
        <w:rPr>
          <w:rFonts w:ascii="Calibri" w:hAnsi="Calibri" w:cs="Calibri"/>
          <w:lang w:eastAsia="pl-PL"/>
        </w:rPr>
        <w:t>1 ustawy Prawo zamówień publicznych.</w:t>
      </w:r>
    </w:p>
    <w:p w14:paraId="339FC6B3" w14:textId="77777777" w:rsidR="006A2B43" w:rsidRPr="00B858D8" w:rsidRDefault="006A2B43" w:rsidP="00375183">
      <w:pPr>
        <w:tabs>
          <w:tab w:val="left" w:pos="-3119"/>
        </w:tabs>
        <w:spacing w:line="276" w:lineRule="auto"/>
        <w:ind w:left="284" w:hanging="284"/>
        <w:rPr>
          <w:rFonts w:ascii="Calibri" w:hAnsi="Calibri" w:cs="Calibri"/>
          <w:color w:val="000000"/>
          <w:lang w:eastAsia="pl-PL"/>
        </w:rPr>
      </w:pPr>
      <w:r w:rsidRPr="00B858D8">
        <w:rPr>
          <w:rFonts w:ascii="Calibri" w:hAnsi="Calibri" w:cs="Calibri"/>
          <w:color w:val="000000"/>
          <w:lang w:eastAsia="pl-PL"/>
        </w:rPr>
        <w:t>6.  W przypadku przesunięcia terminu wykonania umowy lub przedłuż</w:t>
      </w:r>
      <w:r w:rsidR="00E644C4" w:rsidRPr="00B858D8">
        <w:rPr>
          <w:rFonts w:ascii="Calibri" w:hAnsi="Calibri" w:cs="Calibri"/>
          <w:color w:val="000000"/>
          <w:lang w:eastAsia="pl-PL"/>
        </w:rPr>
        <w:t>enia okresu gwarancji jakości i </w:t>
      </w:r>
      <w:r w:rsidRPr="00B858D8">
        <w:rPr>
          <w:rFonts w:ascii="Calibri" w:hAnsi="Calibri" w:cs="Calibri"/>
          <w:color w:val="000000"/>
          <w:lang w:eastAsia="pl-PL"/>
        </w:rPr>
        <w:t>rękojmi</w:t>
      </w:r>
      <w:r w:rsidR="00602B68" w:rsidRPr="00B858D8">
        <w:rPr>
          <w:rFonts w:ascii="Calibri" w:hAnsi="Calibri" w:cs="Calibri"/>
          <w:color w:val="000000"/>
          <w:lang w:eastAsia="pl-PL"/>
        </w:rPr>
        <w:t xml:space="preserve"> - </w:t>
      </w:r>
      <w:r w:rsidRPr="00B858D8">
        <w:rPr>
          <w:rFonts w:ascii="Calibri" w:hAnsi="Calibri" w:cs="Calibri"/>
          <w:color w:val="000000"/>
          <w:lang w:eastAsia="pl-PL"/>
        </w:rPr>
        <w:t>zabezpieczenie należytego wykonania umowy b</w:t>
      </w:r>
      <w:r w:rsidR="002B467B" w:rsidRPr="00B858D8">
        <w:rPr>
          <w:rFonts w:ascii="Calibri" w:hAnsi="Calibri" w:cs="Calibri"/>
          <w:color w:val="000000"/>
          <w:lang w:eastAsia="pl-PL"/>
        </w:rPr>
        <w:t>ędzie odpowiednio przedłużone i </w:t>
      </w:r>
      <w:r w:rsidRPr="00B858D8">
        <w:rPr>
          <w:rFonts w:ascii="Calibri" w:hAnsi="Calibri" w:cs="Calibri"/>
          <w:color w:val="000000"/>
          <w:lang w:eastAsia="pl-PL"/>
        </w:rPr>
        <w:t>przedłożone Zamawiającemu, niezależnie od podpisania lub stosownego aneks</w:t>
      </w:r>
      <w:r w:rsidR="002B467B" w:rsidRPr="00B858D8">
        <w:rPr>
          <w:rFonts w:ascii="Calibri" w:hAnsi="Calibri" w:cs="Calibri"/>
          <w:color w:val="000000"/>
          <w:lang w:eastAsia="pl-PL"/>
        </w:rPr>
        <w:t>u do umowy w </w:t>
      </w:r>
      <w:r w:rsidRPr="00B858D8">
        <w:rPr>
          <w:rFonts w:ascii="Calibri" w:hAnsi="Calibri" w:cs="Calibri"/>
          <w:color w:val="000000"/>
          <w:lang w:eastAsia="pl-PL"/>
        </w:rPr>
        <w:t>terminie  nie później niż na 15 dni przed upływem dotychczasowego terminu realizacji umowy lub upływu okresu gwarancji  jakości i rękojmi.</w:t>
      </w:r>
    </w:p>
    <w:p w14:paraId="13968EBB" w14:textId="77777777" w:rsidR="00FF32F2" w:rsidRPr="00B858D8" w:rsidRDefault="006A2B43" w:rsidP="00375183">
      <w:pPr>
        <w:tabs>
          <w:tab w:val="left" w:pos="-3119"/>
        </w:tabs>
        <w:spacing w:line="276" w:lineRule="auto"/>
        <w:ind w:left="284" w:hanging="284"/>
        <w:rPr>
          <w:rFonts w:ascii="Calibri" w:hAnsi="Calibri" w:cs="Calibri"/>
          <w:lang w:eastAsia="pl-PL"/>
        </w:rPr>
      </w:pPr>
      <w:r w:rsidRPr="00B858D8">
        <w:rPr>
          <w:rFonts w:ascii="Calibri" w:hAnsi="Calibri" w:cs="Calibri"/>
          <w:color w:val="000000"/>
          <w:lang w:eastAsia="pl-PL"/>
        </w:rPr>
        <w:t>7. Zamawiającemu przysługuje prawo  zaspokojenia się z zabezpieczenia należytego wykonania umowy w przypadku, gdy Wykonawca nie ureguluje żądanej zapłaty z tytułu niewykonania lub nienależytego wykonania przez Wykonawcę zobowiązań wynikających z umowy, a także z tytułu powierzenia przez Zamawiającego wykonania osobie trzeciej obowiązków Wykonawcy, po uprzednim wezwaniu Wykonawcy do uiszczenia zapłaty</w:t>
      </w:r>
      <w:r w:rsidR="009C1F76" w:rsidRPr="00B858D8">
        <w:rPr>
          <w:rFonts w:ascii="Calibri" w:hAnsi="Calibri" w:cs="Calibri"/>
          <w:color w:val="000000"/>
          <w:lang w:eastAsia="pl-PL"/>
        </w:rPr>
        <w:t>, jak również w innych przypadkach przewidzianych w niniejszej umowie</w:t>
      </w:r>
      <w:r w:rsidR="00451684" w:rsidRPr="00B858D8">
        <w:rPr>
          <w:rFonts w:ascii="Calibri" w:hAnsi="Calibri" w:cs="Calibri"/>
          <w:color w:val="000000"/>
          <w:lang w:eastAsia="pl-PL"/>
        </w:rPr>
        <w:t>.</w:t>
      </w:r>
    </w:p>
    <w:p w14:paraId="11EE5D46" w14:textId="77777777" w:rsidR="00451684" w:rsidRPr="00B858D8" w:rsidRDefault="00451684" w:rsidP="00375183">
      <w:pPr>
        <w:spacing w:line="276" w:lineRule="auto"/>
        <w:ind w:left="426" w:hanging="426"/>
        <w:rPr>
          <w:rFonts w:ascii="Calibri" w:hAnsi="Calibri" w:cs="Calibri"/>
          <w:b/>
          <w:bCs/>
          <w:lang w:eastAsia="pl-PL"/>
        </w:rPr>
      </w:pPr>
    </w:p>
    <w:p w14:paraId="007D08E5" w14:textId="77777777" w:rsidR="00C41567" w:rsidRPr="00B858D8" w:rsidRDefault="00A35D9D" w:rsidP="00375183">
      <w:pPr>
        <w:spacing w:line="276" w:lineRule="auto"/>
        <w:rPr>
          <w:rFonts w:ascii="Calibri" w:hAnsi="Calibri" w:cs="Calibri"/>
          <w:b/>
          <w:bCs/>
          <w:lang w:eastAsia="pl-PL"/>
        </w:rPr>
      </w:pPr>
      <w:r w:rsidRPr="00B858D8">
        <w:rPr>
          <w:rFonts w:ascii="Calibri" w:hAnsi="Calibri" w:cs="Calibri"/>
          <w:b/>
          <w:bCs/>
          <w:lang w:eastAsia="pl-PL"/>
        </w:rPr>
        <w:t>§ 1</w:t>
      </w:r>
      <w:r w:rsidR="00C64137" w:rsidRPr="00B858D8">
        <w:rPr>
          <w:rFonts w:ascii="Calibri" w:hAnsi="Calibri" w:cs="Calibri"/>
          <w:b/>
          <w:bCs/>
          <w:lang w:eastAsia="pl-PL"/>
        </w:rPr>
        <w:t>7</w:t>
      </w:r>
    </w:p>
    <w:p w14:paraId="57CAF116" w14:textId="77777777" w:rsidR="00C41567" w:rsidRPr="00B858D8" w:rsidRDefault="00C41567" w:rsidP="00375183">
      <w:pPr>
        <w:spacing w:line="276" w:lineRule="auto"/>
        <w:ind w:left="426" w:hanging="426"/>
        <w:rPr>
          <w:rFonts w:ascii="Calibri" w:hAnsi="Calibri" w:cs="Calibri"/>
          <w:b/>
          <w:bCs/>
          <w:lang w:eastAsia="pl-PL"/>
        </w:rPr>
      </w:pPr>
      <w:r w:rsidRPr="00B858D8">
        <w:rPr>
          <w:rFonts w:ascii="Calibri" w:hAnsi="Calibri" w:cs="Calibri"/>
          <w:b/>
          <w:bCs/>
          <w:lang w:eastAsia="pl-PL"/>
        </w:rPr>
        <w:t>KARY UMOWNE</w:t>
      </w:r>
    </w:p>
    <w:p w14:paraId="1F8FC62B" w14:textId="77777777" w:rsidR="00C41567" w:rsidRPr="00B858D8" w:rsidRDefault="00C41567" w:rsidP="00375183">
      <w:pPr>
        <w:spacing w:line="276" w:lineRule="auto"/>
        <w:ind w:left="284" w:hanging="284"/>
        <w:rPr>
          <w:rFonts w:ascii="Calibri" w:hAnsi="Calibri" w:cs="Calibri"/>
          <w:lang w:eastAsia="pl-PL"/>
        </w:rPr>
      </w:pPr>
      <w:r w:rsidRPr="00B858D8">
        <w:rPr>
          <w:rFonts w:ascii="Calibri" w:hAnsi="Calibri" w:cs="Calibri"/>
          <w:lang w:eastAsia="pl-PL"/>
        </w:rPr>
        <w:t>1.</w:t>
      </w:r>
      <w:r w:rsidRPr="00B858D8">
        <w:rPr>
          <w:rFonts w:ascii="Calibri" w:hAnsi="Calibri" w:cs="Calibri"/>
          <w:lang w:eastAsia="pl-PL"/>
        </w:rPr>
        <w:tab/>
        <w:t>Strony ustalają odpowiedzialność za niewykonanie lub nienależyte wykonanie zobowiązań umownych w formie kar umownych w następujących przypadkach i wysokościach:</w:t>
      </w:r>
    </w:p>
    <w:p w14:paraId="69B21125" w14:textId="77777777" w:rsidR="00C41567" w:rsidRPr="00B858D8" w:rsidRDefault="00C41567" w:rsidP="00375183">
      <w:pPr>
        <w:spacing w:line="276" w:lineRule="auto"/>
        <w:ind w:left="851" w:hanging="426"/>
        <w:rPr>
          <w:rFonts w:ascii="Calibri" w:hAnsi="Calibri" w:cs="Calibri"/>
          <w:lang w:eastAsia="pl-PL"/>
        </w:rPr>
      </w:pPr>
      <w:r w:rsidRPr="00B858D8">
        <w:rPr>
          <w:rFonts w:ascii="Calibri" w:hAnsi="Calibri" w:cs="Calibri"/>
          <w:lang w:eastAsia="pl-PL"/>
        </w:rPr>
        <w:t>1)</w:t>
      </w:r>
      <w:r w:rsidRPr="00B858D8">
        <w:rPr>
          <w:rFonts w:ascii="Calibri" w:hAnsi="Calibri" w:cs="Calibri"/>
          <w:lang w:eastAsia="pl-PL"/>
        </w:rPr>
        <w:tab/>
        <w:t>Zamawiając</w:t>
      </w:r>
      <w:r w:rsidR="00433C05" w:rsidRPr="00B858D8">
        <w:rPr>
          <w:rFonts w:ascii="Calibri" w:hAnsi="Calibri" w:cs="Calibri"/>
          <w:lang w:eastAsia="pl-PL"/>
        </w:rPr>
        <w:t>y może żądać od Wykonawcy</w:t>
      </w:r>
      <w:r w:rsidRPr="00B858D8">
        <w:rPr>
          <w:rFonts w:ascii="Calibri" w:hAnsi="Calibri" w:cs="Calibri"/>
          <w:lang w:eastAsia="pl-PL"/>
        </w:rPr>
        <w:t xml:space="preserve"> kary umowne</w:t>
      </w:r>
      <w:r w:rsidR="00433C05" w:rsidRPr="00B858D8">
        <w:rPr>
          <w:rFonts w:ascii="Calibri" w:hAnsi="Calibri" w:cs="Calibri"/>
          <w:lang w:eastAsia="pl-PL"/>
        </w:rPr>
        <w:t>j</w:t>
      </w:r>
      <w:r w:rsidRPr="00B858D8">
        <w:rPr>
          <w:rFonts w:ascii="Calibri" w:hAnsi="Calibri" w:cs="Calibri"/>
          <w:lang w:eastAsia="pl-PL"/>
        </w:rPr>
        <w:t>:</w:t>
      </w:r>
    </w:p>
    <w:p w14:paraId="6F48BB1D" w14:textId="77777777" w:rsidR="00C41567" w:rsidRPr="00B858D8" w:rsidRDefault="00C41567" w:rsidP="00375183">
      <w:pPr>
        <w:numPr>
          <w:ilvl w:val="0"/>
          <w:numId w:val="8"/>
        </w:numPr>
        <w:suppressAutoHyphens w:val="0"/>
        <w:spacing w:line="276" w:lineRule="auto"/>
        <w:ind w:left="1077" w:hanging="357"/>
        <w:rPr>
          <w:rFonts w:ascii="Calibri" w:hAnsi="Calibri" w:cs="Calibri"/>
          <w:iCs/>
          <w:lang w:eastAsia="pl-PL"/>
        </w:rPr>
      </w:pPr>
      <w:r w:rsidRPr="00B858D8">
        <w:rPr>
          <w:rFonts w:ascii="Calibri" w:hAnsi="Calibri" w:cs="Calibri"/>
          <w:lang w:eastAsia="pl-PL"/>
        </w:rPr>
        <w:t>za zwłokę w wykonaniu przedmiotu umowy</w:t>
      </w:r>
      <w:r w:rsidR="00C64137" w:rsidRPr="00B858D8">
        <w:rPr>
          <w:rFonts w:ascii="Calibri" w:hAnsi="Calibri" w:cs="Calibri"/>
          <w:lang w:eastAsia="pl-PL"/>
        </w:rPr>
        <w:t xml:space="preserve"> z podziałem na poszc</w:t>
      </w:r>
      <w:r w:rsidR="001A02CD" w:rsidRPr="00B858D8">
        <w:rPr>
          <w:rFonts w:ascii="Calibri" w:hAnsi="Calibri" w:cs="Calibri"/>
          <w:lang w:eastAsia="pl-PL"/>
        </w:rPr>
        <w:t xml:space="preserve">zególne </w:t>
      </w:r>
      <w:r w:rsidR="006E5F58" w:rsidRPr="00B858D8">
        <w:rPr>
          <w:rFonts w:ascii="Calibri" w:hAnsi="Calibri" w:cs="Calibri"/>
          <w:lang w:eastAsia="pl-PL"/>
        </w:rPr>
        <w:t>Zadania</w:t>
      </w:r>
      <w:r w:rsidR="007110D3" w:rsidRPr="00B858D8">
        <w:rPr>
          <w:rFonts w:ascii="Calibri" w:hAnsi="Calibri" w:cs="Calibri"/>
          <w:lang w:eastAsia="pl-PL"/>
        </w:rPr>
        <w:t xml:space="preserve"> </w:t>
      </w:r>
      <w:r w:rsidR="002B467B" w:rsidRPr="00B858D8">
        <w:rPr>
          <w:rFonts w:ascii="Calibri" w:hAnsi="Calibri" w:cs="Calibri"/>
          <w:lang w:eastAsia="pl-PL"/>
        </w:rPr>
        <w:t>– w </w:t>
      </w:r>
      <w:r w:rsidRPr="00B858D8">
        <w:rPr>
          <w:rFonts w:ascii="Calibri" w:hAnsi="Calibri" w:cs="Calibri"/>
          <w:lang w:eastAsia="pl-PL"/>
        </w:rPr>
        <w:t>wysokości 0,</w:t>
      </w:r>
      <w:r w:rsidR="00433C05" w:rsidRPr="00B858D8">
        <w:rPr>
          <w:rFonts w:ascii="Calibri" w:hAnsi="Calibri" w:cs="Calibri"/>
          <w:lang w:eastAsia="pl-PL"/>
        </w:rPr>
        <w:t>1</w:t>
      </w:r>
      <w:r w:rsidRPr="00B858D8">
        <w:rPr>
          <w:rFonts w:ascii="Calibri" w:hAnsi="Calibri" w:cs="Calibri"/>
          <w:lang w:eastAsia="pl-PL"/>
        </w:rPr>
        <w:t>% wynagrodzenia brutto</w:t>
      </w:r>
      <w:r w:rsidR="007110D3" w:rsidRPr="00B858D8">
        <w:rPr>
          <w:rFonts w:ascii="Calibri" w:hAnsi="Calibri" w:cs="Calibri"/>
          <w:lang w:eastAsia="pl-PL"/>
        </w:rPr>
        <w:t xml:space="preserve"> </w:t>
      </w:r>
      <w:r w:rsidR="006E5F58" w:rsidRPr="00B858D8">
        <w:rPr>
          <w:rFonts w:ascii="Calibri" w:hAnsi="Calibri" w:cs="Calibri"/>
          <w:lang w:eastAsia="pl-PL"/>
        </w:rPr>
        <w:t>Zadani</w:t>
      </w:r>
      <w:r w:rsidR="00433C05" w:rsidRPr="00B858D8">
        <w:rPr>
          <w:rFonts w:ascii="Calibri" w:hAnsi="Calibri" w:cs="Calibri"/>
          <w:lang w:eastAsia="pl-PL"/>
        </w:rPr>
        <w:t>a</w:t>
      </w:r>
      <w:r w:rsidR="006E5F58" w:rsidRPr="00B858D8">
        <w:rPr>
          <w:rFonts w:ascii="Calibri" w:hAnsi="Calibri" w:cs="Calibri"/>
          <w:lang w:eastAsia="pl-PL"/>
        </w:rPr>
        <w:t xml:space="preserve"> </w:t>
      </w:r>
      <w:r w:rsidR="007110D3" w:rsidRPr="00B858D8">
        <w:rPr>
          <w:rFonts w:ascii="Calibri" w:hAnsi="Calibri" w:cs="Calibri"/>
          <w:lang w:eastAsia="pl-PL"/>
        </w:rPr>
        <w:t>nr 1</w:t>
      </w:r>
      <w:r w:rsidR="00C64137" w:rsidRPr="00B858D8">
        <w:rPr>
          <w:rFonts w:ascii="Calibri" w:hAnsi="Calibri" w:cs="Calibri"/>
          <w:lang w:eastAsia="pl-PL"/>
        </w:rPr>
        <w:t xml:space="preserve"> lub </w:t>
      </w:r>
      <w:r w:rsidR="006E5F58" w:rsidRPr="00B858D8">
        <w:rPr>
          <w:rFonts w:ascii="Calibri" w:hAnsi="Calibri" w:cs="Calibri"/>
          <w:lang w:eastAsia="pl-PL"/>
        </w:rPr>
        <w:t>Zadani</w:t>
      </w:r>
      <w:r w:rsidR="00433C05" w:rsidRPr="00B858D8">
        <w:rPr>
          <w:rFonts w:ascii="Calibri" w:hAnsi="Calibri" w:cs="Calibri"/>
          <w:lang w:eastAsia="pl-PL"/>
        </w:rPr>
        <w:t>a</w:t>
      </w:r>
      <w:r w:rsidR="007110D3" w:rsidRPr="00B858D8">
        <w:rPr>
          <w:rFonts w:ascii="Calibri" w:hAnsi="Calibri" w:cs="Calibri"/>
          <w:lang w:eastAsia="pl-PL"/>
        </w:rPr>
        <w:t xml:space="preserve"> nr 2</w:t>
      </w:r>
      <w:r w:rsidR="00F23988" w:rsidRPr="00B858D8">
        <w:rPr>
          <w:rFonts w:ascii="Calibri" w:hAnsi="Calibri" w:cs="Calibri"/>
          <w:lang w:eastAsia="pl-PL"/>
        </w:rPr>
        <w:t xml:space="preserve">, </w:t>
      </w:r>
      <w:r w:rsidRPr="00B858D8">
        <w:rPr>
          <w:rFonts w:ascii="Calibri" w:hAnsi="Calibri" w:cs="Calibri"/>
          <w:lang w:eastAsia="pl-PL"/>
        </w:rPr>
        <w:t xml:space="preserve"> </w:t>
      </w:r>
      <w:r w:rsidR="008B1CF7" w:rsidRPr="00B858D8">
        <w:rPr>
          <w:rFonts w:ascii="Calibri" w:hAnsi="Calibri" w:cs="Calibri"/>
          <w:lang w:eastAsia="pl-PL"/>
        </w:rPr>
        <w:t xml:space="preserve">o </w:t>
      </w:r>
      <w:r w:rsidRPr="00B858D8">
        <w:rPr>
          <w:rFonts w:ascii="Calibri" w:hAnsi="Calibri" w:cs="Calibri"/>
          <w:lang w:eastAsia="pl-PL"/>
        </w:rPr>
        <w:t>którym mowa w §</w:t>
      </w:r>
      <w:r w:rsidR="00771FC6" w:rsidRPr="00B858D8">
        <w:rPr>
          <w:rFonts w:ascii="Calibri" w:hAnsi="Calibri" w:cs="Calibri"/>
          <w:lang w:eastAsia="pl-PL"/>
        </w:rPr>
        <w:t>14 ust.</w:t>
      </w:r>
      <w:r w:rsidR="001A02CD" w:rsidRPr="00B858D8">
        <w:rPr>
          <w:rFonts w:ascii="Calibri" w:hAnsi="Calibri" w:cs="Calibri"/>
          <w:lang w:eastAsia="pl-PL"/>
        </w:rPr>
        <w:t xml:space="preserve"> 2 </w:t>
      </w:r>
      <w:r w:rsidRPr="00B858D8">
        <w:rPr>
          <w:rFonts w:ascii="Calibri" w:hAnsi="Calibri" w:cs="Calibri"/>
          <w:lang w:eastAsia="pl-PL"/>
        </w:rPr>
        <w:t>umowy, za każdy dzień zwłoki</w:t>
      </w:r>
      <w:r w:rsidR="00043CF8" w:rsidRPr="00B858D8">
        <w:rPr>
          <w:rFonts w:ascii="Calibri" w:hAnsi="Calibri" w:cs="Calibri"/>
          <w:lang w:eastAsia="pl-PL"/>
        </w:rPr>
        <w:t xml:space="preserve"> </w:t>
      </w:r>
      <w:bookmarkStart w:id="25" w:name="_Hlk215648587"/>
      <w:r w:rsidR="0015491A" w:rsidRPr="00B858D8">
        <w:rPr>
          <w:rFonts w:ascii="Calibri" w:hAnsi="Calibri" w:cs="Calibri"/>
          <w:lang w:eastAsia="pl-PL"/>
        </w:rPr>
        <w:t>w realizacji</w:t>
      </w:r>
      <w:r w:rsidR="00043CF8" w:rsidRPr="00B858D8">
        <w:rPr>
          <w:rFonts w:ascii="Calibri" w:hAnsi="Calibri" w:cs="Calibri"/>
          <w:lang w:eastAsia="pl-PL"/>
        </w:rPr>
        <w:t xml:space="preserve"> zamówienia</w:t>
      </w:r>
      <w:r w:rsidRPr="00B858D8">
        <w:rPr>
          <w:rFonts w:ascii="Calibri" w:hAnsi="Calibri" w:cs="Calibri"/>
          <w:lang w:eastAsia="pl-PL"/>
        </w:rPr>
        <w:t>;</w:t>
      </w:r>
      <w:bookmarkEnd w:id="25"/>
    </w:p>
    <w:p w14:paraId="543F3F58" w14:textId="77777777" w:rsidR="00C41567" w:rsidRPr="00B858D8" w:rsidRDefault="00C41567" w:rsidP="00375183">
      <w:pPr>
        <w:numPr>
          <w:ilvl w:val="0"/>
          <w:numId w:val="8"/>
        </w:numPr>
        <w:suppressAutoHyphens w:val="0"/>
        <w:spacing w:line="276" w:lineRule="auto"/>
        <w:ind w:left="1077" w:hanging="357"/>
        <w:rPr>
          <w:rFonts w:ascii="Calibri" w:hAnsi="Calibri" w:cs="Calibri"/>
          <w:iCs/>
          <w:lang w:eastAsia="pl-PL"/>
        </w:rPr>
      </w:pPr>
      <w:r w:rsidRPr="00B858D8">
        <w:rPr>
          <w:rFonts w:ascii="Calibri" w:hAnsi="Calibri" w:cs="Calibri"/>
          <w:lang w:eastAsia="pl-PL"/>
        </w:rPr>
        <w:t>za zwłokę w usunięciu wad stwierdzonych przy odbiorze końcowym, w okresie rękojmi</w:t>
      </w:r>
      <w:r w:rsidR="00602B68" w:rsidRPr="00B858D8">
        <w:rPr>
          <w:rFonts w:ascii="Calibri" w:hAnsi="Calibri" w:cs="Calibri"/>
          <w:lang w:eastAsia="pl-PL"/>
        </w:rPr>
        <w:t>,</w:t>
      </w:r>
      <w:r w:rsidRPr="00B858D8">
        <w:rPr>
          <w:rFonts w:ascii="Calibri" w:hAnsi="Calibri" w:cs="Calibri"/>
          <w:lang w:eastAsia="pl-PL"/>
        </w:rPr>
        <w:t xml:space="preserve"> gwarancji, </w:t>
      </w:r>
      <w:r w:rsidR="00602B68" w:rsidRPr="00B858D8">
        <w:rPr>
          <w:rFonts w:ascii="Calibri" w:hAnsi="Calibri" w:cs="Calibri"/>
          <w:lang w:eastAsia="pl-PL"/>
        </w:rPr>
        <w:t xml:space="preserve"> lub </w:t>
      </w:r>
      <w:r w:rsidRPr="00B858D8">
        <w:rPr>
          <w:rFonts w:ascii="Calibri" w:hAnsi="Calibri" w:cs="Calibri"/>
          <w:lang w:eastAsia="pl-PL"/>
        </w:rPr>
        <w:t>przy odbiorze pogwarancyjnym - w wysokości 0,</w:t>
      </w:r>
      <w:r w:rsidR="00433C05" w:rsidRPr="00B858D8">
        <w:rPr>
          <w:rFonts w:ascii="Calibri" w:hAnsi="Calibri" w:cs="Calibri"/>
          <w:lang w:eastAsia="pl-PL"/>
        </w:rPr>
        <w:t>1</w:t>
      </w:r>
      <w:r w:rsidRPr="00B858D8">
        <w:rPr>
          <w:rFonts w:ascii="Calibri" w:hAnsi="Calibri" w:cs="Calibri"/>
          <w:lang w:eastAsia="pl-PL"/>
        </w:rPr>
        <w:t>%</w:t>
      </w:r>
      <w:r w:rsidR="001A02CD" w:rsidRPr="00B858D8">
        <w:rPr>
          <w:rFonts w:ascii="Calibri" w:hAnsi="Calibri" w:cs="Calibri"/>
          <w:lang w:eastAsia="pl-PL"/>
        </w:rPr>
        <w:t xml:space="preserve"> łącznego</w:t>
      </w:r>
      <w:r w:rsidRPr="00B858D8">
        <w:rPr>
          <w:rFonts w:ascii="Calibri" w:hAnsi="Calibri" w:cs="Calibri"/>
          <w:lang w:eastAsia="pl-PL"/>
        </w:rPr>
        <w:t xml:space="preserve"> wynagrodzeni</w:t>
      </w:r>
      <w:r w:rsidR="001A02CD" w:rsidRPr="00B858D8">
        <w:rPr>
          <w:rFonts w:ascii="Calibri" w:hAnsi="Calibri" w:cs="Calibri"/>
          <w:lang w:eastAsia="pl-PL"/>
        </w:rPr>
        <w:t>a brutto, o którym mowa w § 14 ust.1</w:t>
      </w:r>
      <w:r w:rsidRPr="00B858D8">
        <w:rPr>
          <w:rFonts w:ascii="Calibri" w:hAnsi="Calibri" w:cs="Calibri"/>
          <w:lang w:eastAsia="pl-PL"/>
        </w:rPr>
        <w:t xml:space="preserve"> umowy za każdy dzień zwłoki, liczony od dnia wyznaczonego na usunięcie wad</w:t>
      </w:r>
      <w:r w:rsidR="00043CF8" w:rsidRPr="00B858D8">
        <w:rPr>
          <w:rFonts w:ascii="Calibri" w:hAnsi="Calibri" w:cs="Calibri"/>
          <w:lang w:eastAsia="pl-PL"/>
        </w:rPr>
        <w:t xml:space="preserve">; </w:t>
      </w:r>
    </w:p>
    <w:p w14:paraId="196DFDE5" w14:textId="77777777" w:rsidR="00C41567" w:rsidRPr="00B858D8" w:rsidRDefault="00C41567" w:rsidP="00375183">
      <w:pPr>
        <w:numPr>
          <w:ilvl w:val="0"/>
          <w:numId w:val="8"/>
        </w:numPr>
        <w:suppressAutoHyphens w:val="0"/>
        <w:spacing w:line="276" w:lineRule="auto"/>
        <w:ind w:left="1077" w:hanging="357"/>
        <w:rPr>
          <w:rFonts w:ascii="Calibri" w:hAnsi="Calibri" w:cs="Calibri"/>
          <w:lang w:eastAsia="pl-PL"/>
        </w:rPr>
      </w:pPr>
      <w:r w:rsidRPr="00B858D8">
        <w:rPr>
          <w:rFonts w:ascii="Calibri" w:hAnsi="Calibri" w:cs="Calibri"/>
          <w:lang w:eastAsia="pl-PL"/>
        </w:rPr>
        <w:t xml:space="preserve">za odstąpienie od umowy z </w:t>
      </w:r>
      <w:r w:rsidR="00602B68" w:rsidRPr="00B858D8">
        <w:rPr>
          <w:rFonts w:ascii="Calibri" w:hAnsi="Calibri" w:cs="Calibri"/>
          <w:lang w:eastAsia="pl-PL"/>
        </w:rPr>
        <w:t xml:space="preserve"> przyczyn lezących po stronie </w:t>
      </w:r>
      <w:r w:rsidRPr="00B858D8">
        <w:rPr>
          <w:rFonts w:ascii="Calibri" w:hAnsi="Calibri" w:cs="Calibri"/>
          <w:lang w:eastAsia="pl-PL"/>
        </w:rPr>
        <w:t xml:space="preserve"> Wykonawcy -</w:t>
      </w:r>
      <w:r w:rsidR="00433C05" w:rsidRPr="00B858D8">
        <w:rPr>
          <w:rFonts w:ascii="Calibri" w:hAnsi="Calibri" w:cs="Calibri"/>
          <w:lang w:eastAsia="pl-PL"/>
        </w:rPr>
        <w:t xml:space="preserve"> </w:t>
      </w:r>
      <w:r w:rsidRPr="00B858D8">
        <w:rPr>
          <w:rFonts w:ascii="Calibri" w:hAnsi="Calibri" w:cs="Calibri"/>
          <w:lang w:eastAsia="pl-PL"/>
        </w:rPr>
        <w:t xml:space="preserve">w wysokości </w:t>
      </w:r>
      <w:r w:rsidR="002E7F30" w:rsidRPr="00B858D8">
        <w:rPr>
          <w:rFonts w:ascii="Calibri" w:hAnsi="Calibri" w:cs="Calibri"/>
          <w:lang w:eastAsia="pl-PL"/>
        </w:rPr>
        <w:t>1</w:t>
      </w:r>
      <w:r w:rsidRPr="00B858D8">
        <w:rPr>
          <w:rFonts w:ascii="Calibri" w:hAnsi="Calibri" w:cs="Calibri"/>
          <w:lang w:eastAsia="pl-PL"/>
        </w:rPr>
        <w:t xml:space="preserve">0% </w:t>
      </w:r>
      <w:r w:rsidR="001A02CD" w:rsidRPr="00B858D8">
        <w:rPr>
          <w:rFonts w:ascii="Calibri" w:hAnsi="Calibri" w:cs="Calibri"/>
          <w:lang w:eastAsia="pl-PL"/>
        </w:rPr>
        <w:t xml:space="preserve"> łącznego </w:t>
      </w:r>
      <w:r w:rsidRPr="00B858D8">
        <w:rPr>
          <w:rFonts w:ascii="Calibri" w:hAnsi="Calibri" w:cs="Calibri"/>
          <w:lang w:eastAsia="pl-PL"/>
        </w:rPr>
        <w:t>wynagrodzenia brutto</w:t>
      </w:r>
      <w:r w:rsidR="001A02CD" w:rsidRPr="00B858D8">
        <w:rPr>
          <w:rFonts w:ascii="Calibri" w:hAnsi="Calibri" w:cs="Calibri"/>
          <w:lang w:eastAsia="pl-PL"/>
        </w:rPr>
        <w:t xml:space="preserve"> o którym mowa w § 14 ust. 1 </w:t>
      </w:r>
      <w:r w:rsidRPr="00B858D8">
        <w:rPr>
          <w:rFonts w:ascii="Calibri" w:hAnsi="Calibri" w:cs="Calibri"/>
          <w:lang w:eastAsia="pl-PL"/>
        </w:rPr>
        <w:t>umowy</w:t>
      </w:r>
      <w:r w:rsidR="0015491A" w:rsidRPr="00B858D8">
        <w:rPr>
          <w:rFonts w:ascii="Calibri" w:hAnsi="Calibri" w:cs="Calibri"/>
          <w:lang w:eastAsia="pl-PL"/>
        </w:rPr>
        <w:t>;</w:t>
      </w:r>
    </w:p>
    <w:p w14:paraId="2BB1F563" w14:textId="77777777" w:rsidR="00C41567" w:rsidRPr="00B858D8" w:rsidRDefault="00C41567" w:rsidP="00375183">
      <w:pPr>
        <w:numPr>
          <w:ilvl w:val="0"/>
          <w:numId w:val="8"/>
        </w:numPr>
        <w:suppressAutoHyphens w:val="0"/>
        <w:spacing w:line="276" w:lineRule="auto"/>
        <w:ind w:left="1077" w:hanging="357"/>
        <w:rPr>
          <w:rFonts w:ascii="Calibri" w:hAnsi="Calibri" w:cs="Calibri"/>
          <w:color w:val="000000"/>
          <w:lang w:eastAsia="pl-PL"/>
        </w:rPr>
      </w:pPr>
      <w:r w:rsidRPr="00B858D8">
        <w:rPr>
          <w:rFonts w:ascii="Calibri" w:hAnsi="Calibri" w:cs="Calibri"/>
          <w:iCs/>
          <w:lang w:eastAsia="pl-PL"/>
        </w:rPr>
        <w:lastRenderedPageBreak/>
        <w:t>w przypadku braku zapłaty lub nieterminowej zapłaty wynagrodzenia należnego podwykonawcom lub dalszym podwykonawcom - w wysokości 500 zł za każdy</w:t>
      </w:r>
      <w:r w:rsidR="00433C05" w:rsidRPr="00B858D8">
        <w:rPr>
          <w:rFonts w:ascii="Calibri" w:hAnsi="Calibri" w:cs="Calibri"/>
          <w:iCs/>
          <w:lang w:eastAsia="pl-PL"/>
        </w:rPr>
        <w:t xml:space="preserve"> dzień zwłoki</w:t>
      </w:r>
      <w:r w:rsidR="00CE1E82" w:rsidRPr="00B858D8">
        <w:rPr>
          <w:rFonts w:ascii="Calibri" w:hAnsi="Calibri" w:cs="Calibri"/>
          <w:iCs/>
          <w:lang w:eastAsia="pl-PL"/>
        </w:rPr>
        <w:t>,</w:t>
      </w:r>
    </w:p>
    <w:p w14:paraId="651F9D78" w14:textId="77777777" w:rsidR="00C41567" w:rsidRPr="00B858D8" w:rsidRDefault="00C41567" w:rsidP="00375183">
      <w:pPr>
        <w:numPr>
          <w:ilvl w:val="0"/>
          <w:numId w:val="8"/>
        </w:numPr>
        <w:suppressAutoHyphens w:val="0"/>
        <w:spacing w:line="276" w:lineRule="auto"/>
        <w:ind w:left="1077" w:hanging="357"/>
        <w:rPr>
          <w:rFonts w:ascii="Calibri" w:hAnsi="Calibri" w:cs="Calibri"/>
          <w:lang w:eastAsia="pl-PL"/>
        </w:rPr>
      </w:pPr>
      <w:r w:rsidRPr="00B858D8">
        <w:rPr>
          <w:rFonts w:ascii="Calibri" w:hAnsi="Calibri" w:cs="Calibri"/>
          <w:iCs/>
          <w:lang w:eastAsia="pl-PL"/>
        </w:rPr>
        <w:t xml:space="preserve">w razie nieprzedłożenia do zaakceptowania projektu umowy o podwykonawstwo, której przedmiotem są roboty budowlane, lub projektu jej zmian - w wysokości </w:t>
      </w:r>
      <w:r w:rsidR="00310FE7" w:rsidRPr="00B858D8">
        <w:rPr>
          <w:rFonts w:ascii="Calibri" w:hAnsi="Calibri" w:cs="Calibri"/>
          <w:iCs/>
          <w:lang w:eastAsia="pl-PL"/>
        </w:rPr>
        <w:t>5</w:t>
      </w:r>
      <w:r w:rsidRPr="00B858D8">
        <w:rPr>
          <w:rFonts w:ascii="Calibri" w:hAnsi="Calibri" w:cs="Calibri"/>
          <w:iCs/>
          <w:lang w:eastAsia="pl-PL"/>
        </w:rPr>
        <w:t>.000</w:t>
      </w:r>
      <w:r w:rsidR="00310FE7" w:rsidRPr="00B858D8">
        <w:rPr>
          <w:rFonts w:ascii="Calibri" w:hAnsi="Calibri" w:cs="Calibri"/>
          <w:iCs/>
          <w:lang w:eastAsia="pl-PL"/>
        </w:rPr>
        <w:t>,00</w:t>
      </w:r>
      <w:r w:rsidRPr="00B858D8">
        <w:rPr>
          <w:rFonts w:ascii="Calibri" w:hAnsi="Calibri" w:cs="Calibri"/>
          <w:iCs/>
          <w:lang w:eastAsia="pl-PL"/>
        </w:rPr>
        <w:t xml:space="preserve"> zł,</w:t>
      </w:r>
    </w:p>
    <w:p w14:paraId="08E901E1" w14:textId="77777777" w:rsidR="00C41567" w:rsidRPr="00B858D8" w:rsidRDefault="00C41567" w:rsidP="00375183">
      <w:pPr>
        <w:numPr>
          <w:ilvl w:val="0"/>
          <w:numId w:val="8"/>
        </w:numPr>
        <w:suppressAutoHyphens w:val="0"/>
        <w:spacing w:line="276" w:lineRule="auto"/>
        <w:ind w:left="1077" w:hanging="357"/>
        <w:rPr>
          <w:rFonts w:ascii="Calibri" w:hAnsi="Calibri" w:cs="Calibri"/>
          <w:lang w:eastAsia="pl-PL"/>
        </w:rPr>
      </w:pPr>
      <w:r w:rsidRPr="00B858D8">
        <w:rPr>
          <w:rFonts w:ascii="Calibri" w:hAnsi="Calibri" w:cs="Calibri"/>
          <w:iCs/>
          <w:lang w:eastAsia="pl-PL"/>
        </w:rPr>
        <w:t xml:space="preserve">w razie nieprzedłożenia poświadczonej za zgodność z oryginałem kopii umowy </w:t>
      </w:r>
      <w:r w:rsidRPr="00B858D8">
        <w:rPr>
          <w:rFonts w:ascii="Calibri" w:hAnsi="Calibri" w:cs="Calibri"/>
          <w:iCs/>
          <w:lang w:eastAsia="pl-PL"/>
        </w:rPr>
        <w:br/>
        <w:t xml:space="preserve">o podwykonawstwo lub jej zmiany - w wysokości </w:t>
      </w:r>
      <w:r w:rsidR="00310FE7" w:rsidRPr="00B858D8">
        <w:rPr>
          <w:rFonts w:ascii="Calibri" w:hAnsi="Calibri" w:cs="Calibri"/>
          <w:iCs/>
          <w:lang w:eastAsia="pl-PL"/>
        </w:rPr>
        <w:t>5.</w:t>
      </w:r>
      <w:r w:rsidR="00F41A7D" w:rsidRPr="00B858D8">
        <w:rPr>
          <w:rFonts w:ascii="Calibri" w:hAnsi="Calibri" w:cs="Calibri"/>
          <w:iCs/>
          <w:lang w:eastAsia="pl-PL"/>
        </w:rPr>
        <w:t>000</w:t>
      </w:r>
      <w:r w:rsidR="00310FE7" w:rsidRPr="00B858D8">
        <w:rPr>
          <w:rFonts w:ascii="Calibri" w:hAnsi="Calibri" w:cs="Calibri"/>
          <w:iCs/>
          <w:lang w:eastAsia="pl-PL"/>
        </w:rPr>
        <w:t>,00</w:t>
      </w:r>
      <w:r w:rsidRPr="00B858D8">
        <w:rPr>
          <w:rFonts w:ascii="Calibri" w:hAnsi="Calibri" w:cs="Calibri"/>
          <w:iCs/>
          <w:lang w:eastAsia="pl-PL"/>
        </w:rPr>
        <w:t xml:space="preserve"> zł;</w:t>
      </w:r>
    </w:p>
    <w:p w14:paraId="6DF9BCD3" w14:textId="77777777" w:rsidR="00310FE7" w:rsidRPr="00B858D8" w:rsidRDefault="00310FE7" w:rsidP="00375183">
      <w:pPr>
        <w:numPr>
          <w:ilvl w:val="0"/>
          <w:numId w:val="8"/>
        </w:numPr>
        <w:suppressAutoHyphens w:val="0"/>
        <w:spacing w:line="276" w:lineRule="auto"/>
        <w:ind w:left="1077" w:hanging="357"/>
        <w:rPr>
          <w:rFonts w:ascii="Calibri" w:hAnsi="Calibri" w:cs="Calibri"/>
          <w:lang w:eastAsia="pl-PL"/>
        </w:rPr>
      </w:pPr>
      <w:r w:rsidRPr="00B858D8">
        <w:rPr>
          <w:rFonts w:ascii="Calibri" w:hAnsi="Calibri" w:cs="Calibri"/>
          <w:iCs/>
          <w:lang w:eastAsia="pl-PL"/>
        </w:rPr>
        <w:t>braku zmiany umowy o podwykonawstwo  w zakresie terminu zapłaty zgodnie z art. 464 ust. 10 ustawy Pzp, w wysokości : 3 000,00 zł.</w:t>
      </w:r>
    </w:p>
    <w:p w14:paraId="20CDCB50" w14:textId="77777777" w:rsidR="00B35708" w:rsidRPr="00B858D8" w:rsidRDefault="00E24F88" w:rsidP="00375183">
      <w:pPr>
        <w:numPr>
          <w:ilvl w:val="0"/>
          <w:numId w:val="8"/>
        </w:numPr>
        <w:suppressAutoHyphens w:val="0"/>
        <w:spacing w:line="276" w:lineRule="auto"/>
        <w:ind w:left="1077" w:hanging="357"/>
        <w:rPr>
          <w:rFonts w:ascii="Calibri" w:hAnsi="Calibri" w:cs="Calibri"/>
          <w:lang w:eastAsia="pl-PL"/>
        </w:rPr>
      </w:pPr>
      <w:r w:rsidRPr="00B858D8">
        <w:rPr>
          <w:rFonts w:ascii="Calibri" w:hAnsi="Calibri" w:cs="Calibri"/>
        </w:rPr>
        <w:t>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 na podstawie umowy o pracę osób wykonujących wskazane czynności i wiązać się będzie z możliwością naliczenia przez Zamawiającego kary umownej w wysokości 100</w:t>
      </w:r>
      <w:r w:rsidR="00022AE2" w:rsidRPr="00B858D8">
        <w:rPr>
          <w:rFonts w:ascii="Calibri" w:hAnsi="Calibri" w:cs="Calibri"/>
        </w:rPr>
        <w:t>0,00 zł za każdy dzień zwłoki w </w:t>
      </w:r>
      <w:r w:rsidRPr="00B858D8">
        <w:rPr>
          <w:rFonts w:ascii="Calibri" w:hAnsi="Calibri" w:cs="Calibri"/>
        </w:rPr>
        <w:t>doręczeniu przez Wykonawcę żądanych przez Zamawiającego dowodów/ oświadczeń</w:t>
      </w:r>
    </w:p>
    <w:p w14:paraId="11FD7BD4" w14:textId="77777777" w:rsidR="00C41567" w:rsidRPr="00B858D8" w:rsidRDefault="00C41567" w:rsidP="00375183">
      <w:pPr>
        <w:spacing w:line="276" w:lineRule="auto"/>
        <w:ind w:left="851" w:hanging="426"/>
        <w:rPr>
          <w:rFonts w:ascii="Calibri" w:hAnsi="Calibri" w:cs="Calibri"/>
          <w:lang w:eastAsia="pl-PL"/>
        </w:rPr>
      </w:pPr>
      <w:r w:rsidRPr="00B858D8">
        <w:rPr>
          <w:rFonts w:ascii="Calibri" w:hAnsi="Calibri" w:cs="Calibri"/>
          <w:lang w:eastAsia="pl-PL"/>
        </w:rPr>
        <w:t>2)</w:t>
      </w:r>
      <w:r w:rsidRPr="00B858D8">
        <w:rPr>
          <w:rFonts w:ascii="Calibri" w:hAnsi="Calibri" w:cs="Calibri"/>
          <w:lang w:eastAsia="pl-PL"/>
        </w:rPr>
        <w:tab/>
      </w:r>
      <w:r w:rsidR="00E24F88" w:rsidRPr="00B858D8">
        <w:rPr>
          <w:rFonts w:ascii="Calibri" w:hAnsi="Calibri" w:cs="Calibri"/>
          <w:lang w:eastAsia="pl-PL"/>
        </w:rPr>
        <w:t xml:space="preserve">Wykonawca może żądać od </w:t>
      </w:r>
      <w:r w:rsidRPr="00B858D8">
        <w:rPr>
          <w:rFonts w:ascii="Calibri" w:hAnsi="Calibri" w:cs="Calibri"/>
          <w:lang w:eastAsia="pl-PL"/>
        </w:rPr>
        <w:t>Zamawiając</w:t>
      </w:r>
      <w:r w:rsidR="00E24F88" w:rsidRPr="00B858D8">
        <w:rPr>
          <w:rFonts w:ascii="Calibri" w:hAnsi="Calibri" w:cs="Calibri"/>
          <w:lang w:eastAsia="pl-PL"/>
        </w:rPr>
        <w:t>ego</w:t>
      </w:r>
      <w:r w:rsidRPr="00B858D8">
        <w:rPr>
          <w:rFonts w:ascii="Calibri" w:hAnsi="Calibri" w:cs="Calibri"/>
          <w:lang w:eastAsia="pl-PL"/>
        </w:rPr>
        <w:t xml:space="preserve"> kary umowne</w:t>
      </w:r>
      <w:r w:rsidR="00E24F88" w:rsidRPr="00B858D8">
        <w:rPr>
          <w:rFonts w:ascii="Calibri" w:hAnsi="Calibri" w:cs="Calibri"/>
          <w:lang w:eastAsia="pl-PL"/>
        </w:rPr>
        <w:t>j</w:t>
      </w:r>
      <w:r w:rsidRPr="00B858D8">
        <w:rPr>
          <w:rFonts w:ascii="Calibri" w:hAnsi="Calibri" w:cs="Calibri"/>
          <w:lang w:eastAsia="pl-PL"/>
        </w:rPr>
        <w:t>:</w:t>
      </w:r>
    </w:p>
    <w:p w14:paraId="44843D98" w14:textId="77777777" w:rsidR="00BA3E6C" w:rsidRPr="00B858D8" w:rsidRDefault="00C41567" w:rsidP="00375183">
      <w:pPr>
        <w:spacing w:line="276" w:lineRule="auto"/>
        <w:ind w:left="1276" w:hanging="426"/>
        <w:rPr>
          <w:rFonts w:ascii="Calibri" w:hAnsi="Calibri" w:cs="Calibri"/>
          <w:lang w:eastAsia="pl-PL"/>
        </w:rPr>
      </w:pPr>
      <w:r w:rsidRPr="00B858D8">
        <w:rPr>
          <w:rFonts w:ascii="Calibri" w:hAnsi="Calibri" w:cs="Calibri"/>
          <w:lang w:eastAsia="pl-PL"/>
        </w:rPr>
        <w:t xml:space="preserve">a) </w:t>
      </w:r>
      <w:r w:rsidRPr="00B858D8">
        <w:rPr>
          <w:rFonts w:ascii="Calibri" w:hAnsi="Calibri" w:cs="Calibri"/>
          <w:lang w:eastAsia="pl-PL"/>
        </w:rPr>
        <w:tab/>
        <w:t xml:space="preserve">za zwłokę w przystąpieniu do odbioru przedmiotu </w:t>
      </w:r>
      <w:r w:rsidR="00E24F88" w:rsidRPr="00B858D8">
        <w:rPr>
          <w:rFonts w:ascii="Calibri" w:hAnsi="Calibri" w:cs="Calibri"/>
          <w:lang w:eastAsia="pl-PL"/>
        </w:rPr>
        <w:t>u</w:t>
      </w:r>
      <w:r w:rsidRPr="00B858D8">
        <w:rPr>
          <w:rFonts w:ascii="Calibri" w:hAnsi="Calibri" w:cs="Calibri"/>
          <w:lang w:eastAsia="pl-PL"/>
        </w:rPr>
        <w:t xml:space="preserve">mowy z winy Zamawiającego </w:t>
      </w:r>
      <w:r w:rsidRPr="00B858D8">
        <w:rPr>
          <w:rFonts w:ascii="Calibri" w:hAnsi="Calibri" w:cs="Calibri"/>
          <w:lang w:eastAsia="pl-PL"/>
        </w:rPr>
        <w:br/>
        <w:t>w wysokości 0,</w:t>
      </w:r>
      <w:r w:rsidR="00E24F88" w:rsidRPr="00B858D8">
        <w:rPr>
          <w:rFonts w:ascii="Calibri" w:hAnsi="Calibri" w:cs="Calibri"/>
          <w:lang w:eastAsia="pl-PL"/>
        </w:rPr>
        <w:t>1</w:t>
      </w:r>
      <w:r w:rsidRPr="00B858D8">
        <w:rPr>
          <w:rFonts w:ascii="Calibri" w:hAnsi="Calibri" w:cs="Calibri"/>
          <w:lang w:eastAsia="pl-PL"/>
        </w:rPr>
        <w:t>% wynagrodz</w:t>
      </w:r>
      <w:r w:rsidR="001A02CD" w:rsidRPr="00B858D8">
        <w:rPr>
          <w:rFonts w:ascii="Calibri" w:hAnsi="Calibri" w:cs="Calibri"/>
          <w:lang w:eastAsia="pl-PL"/>
        </w:rPr>
        <w:t>enia brutto</w:t>
      </w:r>
      <w:r w:rsidR="00771FC6" w:rsidRPr="00B858D8">
        <w:rPr>
          <w:rFonts w:ascii="Calibri" w:hAnsi="Calibri" w:cs="Calibri"/>
          <w:lang w:eastAsia="pl-PL"/>
        </w:rPr>
        <w:t xml:space="preserve"> Zadania Nr 1 lub Zadania Nr 2</w:t>
      </w:r>
      <w:r w:rsidR="001A02CD" w:rsidRPr="00B858D8">
        <w:rPr>
          <w:rFonts w:ascii="Calibri" w:hAnsi="Calibri" w:cs="Calibri"/>
          <w:lang w:eastAsia="pl-PL"/>
        </w:rPr>
        <w:t>, o którym mowa w § 14</w:t>
      </w:r>
      <w:r w:rsidRPr="00B858D8">
        <w:rPr>
          <w:rFonts w:ascii="Calibri" w:hAnsi="Calibri" w:cs="Calibri"/>
          <w:lang w:eastAsia="pl-PL"/>
        </w:rPr>
        <w:t xml:space="preserve"> ust. 1 umowy, za każdy dzień zwłoki, licząc od następnego dnia po terminie, w którym odbiór powinien się rozpocząć,</w:t>
      </w:r>
    </w:p>
    <w:p w14:paraId="203BD84C" w14:textId="77777777" w:rsidR="0015491A" w:rsidRPr="00B858D8" w:rsidRDefault="00C41567" w:rsidP="00375183">
      <w:pPr>
        <w:spacing w:line="276" w:lineRule="auto"/>
        <w:ind w:left="851" w:hanging="426"/>
        <w:rPr>
          <w:rFonts w:ascii="Calibri" w:hAnsi="Calibri" w:cs="Calibri"/>
          <w:lang w:eastAsia="pl-PL"/>
        </w:rPr>
      </w:pPr>
      <w:r w:rsidRPr="00B858D8">
        <w:rPr>
          <w:rFonts w:ascii="Calibri" w:hAnsi="Calibri" w:cs="Calibri"/>
          <w:lang w:eastAsia="pl-PL"/>
        </w:rPr>
        <w:t>b)</w:t>
      </w:r>
      <w:r w:rsidRPr="00B858D8">
        <w:rPr>
          <w:rFonts w:ascii="Calibri" w:hAnsi="Calibri" w:cs="Calibri"/>
          <w:lang w:eastAsia="pl-PL"/>
        </w:rPr>
        <w:tab/>
        <w:t>z tytułu odstąpienia od umowy z przyczyn zależnych od Zamawiającego w wysokości 10% wynagrodz</w:t>
      </w:r>
      <w:r w:rsidR="001A02CD" w:rsidRPr="00B858D8">
        <w:rPr>
          <w:rFonts w:ascii="Calibri" w:hAnsi="Calibri" w:cs="Calibri"/>
          <w:lang w:eastAsia="pl-PL"/>
        </w:rPr>
        <w:t>enia brutto, o którym mowa w § 14</w:t>
      </w:r>
      <w:r w:rsidRPr="00B858D8">
        <w:rPr>
          <w:rFonts w:ascii="Calibri" w:hAnsi="Calibri" w:cs="Calibri"/>
          <w:lang w:eastAsia="pl-PL"/>
        </w:rPr>
        <w:t xml:space="preserve"> ust. 1 Umowy, </w:t>
      </w:r>
    </w:p>
    <w:p w14:paraId="32E59A8D" w14:textId="77777777" w:rsidR="00C41567" w:rsidRPr="00B858D8" w:rsidRDefault="00C41567" w:rsidP="00375183">
      <w:pPr>
        <w:spacing w:line="276" w:lineRule="auto"/>
        <w:ind w:left="142"/>
        <w:rPr>
          <w:rFonts w:ascii="Calibri" w:hAnsi="Calibri" w:cs="Calibri"/>
          <w:iCs/>
          <w:lang w:eastAsia="pl-PL"/>
        </w:rPr>
      </w:pPr>
      <w:r w:rsidRPr="00B858D8">
        <w:rPr>
          <w:rFonts w:ascii="Calibri" w:hAnsi="Calibri" w:cs="Calibri"/>
          <w:lang w:eastAsia="pl-PL"/>
        </w:rPr>
        <w:t xml:space="preserve">chyba że odstąpienie od umowy nastąpiło na podstawie art. </w:t>
      </w:r>
      <w:r w:rsidR="00771FC6" w:rsidRPr="00B858D8">
        <w:rPr>
          <w:rFonts w:ascii="Calibri" w:hAnsi="Calibri" w:cs="Calibri"/>
          <w:lang w:eastAsia="pl-PL"/>
        </w:rPr>
        <w:t xml:space="preserve">456 </w:t>
      </w:r>
      <w:r w:rsidRPr="00B858D8">
        <w:rPr>
          <w:rFonts w:ascii="Calibri" w:hAnsi="Calibri" w:cs="Calibri"/>
          <w:lang w:eastAsia="pl-PL"/>
        </w:rPr>
        <w:t xml:space="preserve">ust. 1 ustawy Prawo zamówień publicznych. </w:t>
      </w:r>
    </w:p>
    <w:p w14:paraId="2D66DCE1" w14:textId="77777777" w:rsidR="00E24F88" w:rsidRPr="00B858D8" w:rsidRDefault="002F73CD" w:rsidP="00375183">
      <w:pPr>
        <w:spacing w:line="276" w:lineRule="auto"/>
        <w:ind w:left="284" w:hanging="284"/>
        <w:rPr>
          <w:rFonts w:ascii="Calibri" w:hAnsi="Calibri" w:cs="Calibri"/>
          <w:lang w:eastAsia="pl-PL"/>
        </w:rPr>
      </w:pPr>
      <w:r w:rsidRPr="00B858D8">
        <w:rPr>
          <w:rFonts w:ascii="Calibri" w:hAnsi="Calibri" w:cs="Calibri"/>
          <w:lang w:eastAsia="pl-PL"/>
        </w:rPr>
        <w:t>2</w:t>
      </w:r>
      <w:r w:rsidR="00C41567" w:rsidRPr="00B858D8">
        <w:rPr>
          <w:rFonts w:ascii="Calibri" w:hAnsi="Calibri" w:cs="Calibri"/>
          <w:lang w:eastAsia="pl-PL"/>
        </w:rPr>
        <w:t>.</w:t>
      </w:r>
      <w:r w:rsidR="00B35708" w:rsidRPr="00B858D8">
        <w:rPr>
          <w:rFonts w:ascii="Calibri" w:hAnsi="Calibri" w:cs="Calibri"/>
          <w:lang w:eastAsia="pl-PL"/>
        </w:rPr>
        <w:t xml:space="preserve"> </w:t>
      </w:r>
      <w:r w:rsidR="00E24F88" w:rsidRPr="00B858D8">
        <w:rPr>
          <w:rFonts w:ascii="Calibri" w:hAnsi="Calibri" w:cs="Calibri"/>
          <w:lang w:eastAsia="pl-PL"/>
        </w:rPr>
        <w:t>Łączna wartość kar umownych nałożonych na</w:t>
      </w:r>
      <w:r w:rsidR="00771FC6" w:rsidRPr="00B858D8">
        <w:rPr>
          <w:rFonts w:ascii="Calibri" w:hAnsi="Calibri" w:cs="Calibri"/>
          <w:lang w:eastAsia="pl-PL"/>
        </w:rPr>
        <w:t xml:space="preserve"> strony umowy</w:t>
      </w:r>
      <w:r w:rsidR="00E24F88" w:rsidRPr="00B858D8">
        <w:rPr>
          <w:rFonts w:ascii="Calibri" w:hAnsi="Calibri" w:cs="Calibri"/>
          <w:lang w:eastAsia="pl-PL"/>
        </w:rPr>
        <w:t xml:space="preserve"> nie może przekroczyć 25 % wynagrodzenia netto</w:t>
      </w:r>
      <w:r w:rsidR="00BA3E6C" w:rsidRPr="00B858D8">
        <w:rPr>
          <w:rFonts w:ascii="Calibri" w:hAnsi="Calibri" w:cs="Calibri"/>
          <w:lang w:eastAsia="pl-PL"/>
        </w:rPr>
        <w:t xml:space="preserve"> zamówienia</w:t>
      </w:r>
      <w:r w:rsidR="00E24F88" w:rsidRPr="00B858D8">
        <w:rPr>
          <w:rFonts w:ascii="Calibri" w:hAnsi="Calibri" w:cs="Calibri"/>
          <w:lang w:eastAsia="pl-PL"/>
        </w:rPr>
        <w:t xml:space="preserve">. </w:t>
      </w:r>
    </w:p>
    <w:p w14:paraId="5E346C6B" w14:textId="77777777" w:rsidR="00E24F88" w:rsidRPr="00B858D8" w:rsidRDefault="00E24F88" w:rsidP="00375183">
      <w:pPr>
        <w:spacing w:line="276" w:lineRule="auto"/>
        <w:rPr>
          <w:rFonts w:ascii="Calibri" w:hAnsi="Calibri" w:cs="Calibri"/>
          <w:lang w:eastAsia="pl-PL"/>
        </w:rPr>
      </w:pPr>
      <w:r w:rsidRPr="00B858D8">
        <w:rPr>
          <w:rFonts w:ascii="Calibri" w:hAnsi="Calibri" w:cs="Calibri"/>
          <w:lang w:eastAsia="pl-PL"/>
        </w:rPr>
        <w:t>3.</w:t>
      </w:r>
      <w:r w:rsidR="00B35708" w:rsidRPr="00B858D8">
        <w:rPr>
          <w:rFonts w:ascii="Calibri" w:hAnsi="Calibri" w:cs="Calibri"/>
          <w:lang w:eastAsia="pl-PL"/>
        </w:rPr>
        <w:t xml:space="preserve"> </w:t>
      </w:r>
      <w:r w:rsidRPr="00B858D8">
        <w:rPr>
          <w:rFonts w:ascii="Calibri" w:hAnsi="Calibri" w:cs="Calibri"/>
          <w:lang w:eastAsia="pl-PL"/>
        </w:rPr>
        <w:t>Jeżeli kara umowna nie pokryje poniesionej szkody, każda ze stron może dochodzić odszkodowania uzupełniającego na zasadach określonych przez Kodeks Cywilny.</w:t>
      </w:r>
    </w:p>
    <w:p w14:paraId="1C30260E" w14:textId="77777777" w:rsidR="000D0946" w:rsidRPr="00B858D8" w:rsidRDefault="00E24F88" w:rsidP="00375183">
      <w:pPr>
        <w:spacing w:line="276" w:lineRule="auto"/>
        <w:rPr>
          <w:rFonts w:ascii="Calibri" w:hAnsi="Calibri" w:cs="Calibri"/>
          <w:lang w:eastAsia="pl-PL"/>
        </w:rPr>
      </w:pPr>
      <w:r w:rsidRPr="00B858D8">
        <w:rPr>
          <w:rFonts w:ascii="Calibri" w:hAnsi="Calibri" w:cs="Calibri"/>
          <w:lang w:eastAsia="pl-PL"/>
        </w:rPr>
        <w:t xml:space="preserve">4.  </w:t>
      </w:r>
      <w:r w:rsidR="00C41567" w:rsidRPr="00B858D8">
        <w:rPr>
          <w:rFonts w:ascii="Calibri" w:hAnsi="Calibri" w:cs="Calibri"/>
          <w:lang w:eastAsia="pl-PL"/>
        </w:rPr>
        <w:t xml:space="preserve">Każda z kar umownych wymieniona w ust. 1 </w:t>
      </w:r>
      <w:r w:rsidRPr="00B858D8">
        <w:rPr>
          <w:rFonts w:ascii="Calibri" w:hAnsi="Calibri" w:cs="Calibri"/>
          <w:lang w:eastAsia="pl-PL"/>
        </w:rPr>
        <w:t xml:space="preserve">niniejszego paragrafu </w:t>
      </w:r>
      <w:r w:rsidR="00C41567" w:rsidRPr="00B858D8">
        <w:rPr>
          <w:rFonts w:ascii="Calibri" w:hAnsi="Calibri" w:cs="Calibri"/>
          <w:lang w:eastAsia="pl-PL"/>
        </w:rPr>
        <w:t>jest niezależna od siebie</w:t>
      </w:r>
      <w:r w:rsidRPr="00B858D8">
        <w:rPr>
          <w:rFonts w:ascii="Calibri" w:hAnsi="Calibri" w:cs="Calibri"/>
          <w:lang w:eastAsia="pl-PL"/>
        </w:rPr>
        <w:t>, a </w:t>
      </w:r>
      <w:r w:rsidR="00C41567" w:rsidRPr="00B858D8">
        <w:rPr>
          <w:rFonts w:ascii="Calibri" w:hAnsi="Calibri" w:cs="Calibri"/>
          <w:lang w:eastAsia="pl-PL"/>
        </w:rPr>
        <w:t xml:space="preserve">Zamawiający ma prawo dochodzić każdej z nich niezależnie od dochodzenia pozostałych. Zamawiający może potrącić kwotę kary umownej z każdą płatnością należną lub jaka będzie się należeć </w:t>
      </w:r>
      <w:r w:rsidRPr="00B858D8">
        <w:rPr>
          <w:rFonts w:ascii="Calibri" w:hAnsi="Calibri" w:cs="Calibri"/>
          <w:lang w:eastAsia="pl-PL"/>
        </w:rPr>
        <w:t>W</w:t>
      </w:r>
      <w:r w:rsidR="00C41567" w:rsidRPr="00B858D8">
        <w:rPr>
          <w:rFonts w:ascii="Calibri" w:hAnsi="Calibri" w:cs="Calibri"/>
          <w:lang w:eastAsia="pl-PL"/>
        </w:rPr>
        <w:t>ykonawcy, oraz uzyskać jej wartość z zabezpieczenia należytego wykonania umowy</w:t>
      </w:r>
      <w:r w:rsidR="00AD22A9" w:rsidRPr="00B858D8">
        <w:rPr>
          <w:rFonts w:ascii="Calibri" w:hAnsi="Calibri" w:cs="Calibri"/>
          <w:lang w:eastAsia="pl-PL"/>
        </w:rPr>
        <w:t xml:space="preserve"> na co wykonawca wyrażą zgodę</w:t>
      </w:r>
      <w:r w:rsidR="00DE2CB0" w:rsidRPr="00B858D8">
        <w:rPr>
          <w:rFonts w:ascii="Calibri" w:hAnsi="Calibri" w:cs="Calibri"/>
          <w:lang w:eastAsia="pl-PL"/>
        </w:rPr>
        <w:t>.</w:t>
      </w:r>
    </w:p>
    <w:p w14:paraId="7E30B11D" w14:textId="77777777" w:rsidR="00C41567" w:rsidRPr="00B858D8" w:rsidRDefault="00576C17" w:rsidP="00375183">
      <w:pPr>
        <w:spacing w:line="276" w:lineRule="auto"/>
        <w:rPr>
          <w:rFonts w:ascii="Calibri" w:hAnsi="Calibri" w:cs="Calibri"/>
          <w:b/>
          <w:bCs/>
          <w:lang w:eastAsia="pl-PL"/>
        </w:rPr>
      </w:pPr>
      <w:r w:rsidRPr="00B858D8">
        <w:rPr>
          <w:rFonts w:ascii="Calibri" w:hAnsi="Calibri" w:cs="Calibri"/>
          <w:b/>
          <w:bCs/>
          <w:lang w:eastAsia="pl-PL"/>
        </w:rPr>
        <w:t>§</w:t>
      </w:r>
      <w:r w:rsidR="00601DA4" w:rsidRPr="00B858D8">
        <w:rPr>
          <w:rFonts w:ascii="Calibri" w:hAnsi="Calibri" w:cs="Calibri"/>
          <w:b/>
          <w:bCs/>
          <w:lang w:eastAsia="pl-PL"/>
        </w:rPr>
        <w:t>18</w:t>
      </w:r>
    </w:p>
    <w:p w14:paraId="2D07910F" w14:textId="77777777" w:rsidR="00C41567" w:rsidRPr="00B858D8" w:rsidRDefault="00E03B76" w:rsidP="00375183">
      <w:pPr>
        <w:spacing w:line="276" w:lineRule="auto"/>
        <w:ind w:left="426" w:hanging="426"/>
        <w:rPr>
          <w:rFonts w:ascii="Calibri" w:hAnsi="Calibri" w:cs="Calibri"/>
          <w:b/>
          <w:bCs/>
          <w:lang w:eastAsia="pl-PL"/>
        </w:rPr>
      </w:pPr>
      <w:r w:rsidRPr="00B858D8">
        <w:rPr>
          <w:rFonts w:ascii="Calibri" w:hAnsi="Calibri" w:cs="Calibri"/>
          <w:b/>
          <w:bCs/>
          <w:lang w:eastAsia="pl-PL"/>
        </w:rPr>
        <w:t>ODSTĄPIENIE OD UMOWY</w:t>
      </w:r>
    </w:p>
    <w:p w14:paraId="1654B91B" w14:textId="77777777" w:rsidR="00C41567" w:rsidRPr="00B858D8" w:rsidRDefault="00C41567" w:rsidP="00375183">
      <w:pPr>
        <w:spacing w:line="276" w:lineRule="auto"/>
        <w:ind w:left="426" w:hanging="426"/>
        <w:rPr>
          <w:rFonts w:ascii="Calibri" w:hAnsi="Calibri" w:cs="Calibri"/>
          <w:lang w:eastAsia="pl-PL"/>
        </w:rPr>
      </w:pPr>
      <w:r w:rsidRPr="00B858D8">
        <w:rPr>
          <w:rFonts w:ascii="Calibri" w:hAnsi="Calibri" w:cs="Calibri"/>
          <w:lang w:eastAsia="pl-PL"/>
        </w:rPr>
        <w:t>1.</w:t>
      </w:r>
      <w:r w:rsidRPr="00B858D8">
        <w:rPr>
          <w:rFonts w:ascii="Calibri" w:hAnsi="Calibri" w:cs="Calibri"/>
          <w:lang w:eastAsia="pl-PL"/>
        </w:rPr>
        <w:tab/>
        <w:t>Zamawiający może odstąpić od umowy w całości lub części jeżeli:</w:t>
      </w:r>
    </w:p>
    <w:p w14:paraId="4B4DED51" w14:textId="77777777" w:rsidR="00C41567" w:rsidRPr="00B858D8" w:rsidRDefault="00C41567" w:rsidP="00375183">
      <w:pPr>
        <w:numPr>
          <w:ilvl w:val="0"/>
          <w:numId w:val="9"/>
        </w:numPr>
        <w:suppressAutoHyphens w:val="0"/>
        <w:spacing w:line="276" w:lineRule="auto"/>
        <w:ind w:left="714" w:hanging="357"/>
        <w:rPr>
          <w:rFonts w:ascii="Calibri" w:hAnsi="Calibri" w:cs="Calibri"/>
          <w:iCs/>
          <w:lang w:eastAsia="pl-PL"/>
        </w:rPr>
      </w:pPr>
      <w:r w:rsidRPr="00B858D8">
        <w:rPr>
          <w:rFonts w:ascii="Calibri" w:hAnsi="Calibri" w:cs="Calibri"/>
          <w:lang w:eastAsia="pl-PL"/>
        </w:rPr>
        <w:t>Wykonawca bez uzasadnionych przyczyn nie rozpoczął robót lub</w:t>
      </w:r>
      <w:r w:rsidR="00A35D9D" w:rsidRPr="00B858D8">
        <w:rPr>
          <w:rFonts w:ascii="Calibri" w:hAnsi="Calibri" w:cs="Calibri"/>
          <w:lang w:eastAsia="pl-PL"/>
        </w:rPr>
        <w:t xml:space="preserve"> przerwał rozpoczęte już prace </w:t>
      </w:r>
      <w:r w:rsidRPr="00B858D8">
        <w:rPr>
          <w:rFonts w:ascii="Calibri" w:hAnsi="Calibri" w:cs="Calibri"/>
          <w:lang w:eastAsia="pl-PL"/>
        </w:rPr>
        <w:t>i nie kontynuuje ich przez 7 dni mimo dodatkowego wezwania Zamawiającego, lub</w:t>
      </w:r>
    </w:p>
    <w:p w14:paraId="07961239" w14:textId="77777777" w:rsidR="00C41567" w:rsidRPr="00B858D8" w:rsidRDefault="00C41567" w:rsidP="00375183">
      <w:pPr>
        <w:numPr>
          <w:ilvl w:val="0"/>
          <w:numId w:val="9"/>
        </w:numPr>
        <w:suppressAutoHyphens w:val="0"/>
        <w:spacing w:line="276" w:lineRule="auto"/>
        <w:ind w:left="714" w:hanging="357"/>
        <w:rPr>
          <w:rFonts w:ascii="Calibri" w:hAnsi="Calibri" w:cs="Calibri"/>
          <w:lang w:eastAsia="pl-PL"/>
        </w:rPr>
      </w:pPr>
      <w:r w:rsidRPr="00B858D8">
        <w:rPr>
          <w:rFonts w:ascii="Calibri" w:hAnsi="Calibri" w:cs="Calibri"/>
          <w:lang w:eastAsia="pl-PL"/>
        </w:rPr>
        <w:lastRenderedPageBreak/>
        <w:t>Wykonawca realizuje roboty przewidziane niniejszą umową w sposób niezgodny ze sztuką budowlaną, obowiązującymi przepisami prawa, wskazaniami Zamawiającego lub niniejszą umową,</w:t>
      </w:r>
    </w:p>
    <w:p w14:paraId="2345C75C" w14:textId="77777777" w:rsidR="00E24F88" w:rsidRPr="00B858D8" w:rsidRDefault="00E24F88" w:rsidP="00375183">
      <w:pPr>
        <w:numPr>
          <w:ilvl w:val="0"/>
          <w:numId w:val="9"/>
        </w:numPr>
        <w:suppressAutoHyphens w:val="0"/>
        <w:spacing w:line="276" w:lineRule="auto"/>
        <w:rPr>
          <w:rFonts w:ascii="Calibri" w:hAnsi="Calibri" w:cs="Calibri"/>
          <w:lang w:eastAsia="pl-PL"/>
        </w:rPr>
      </w:pPr>
      <w:r w:rsidRPr="00B858D8">
        <w:rPr>
          <w:rFonts w:ascii="Calibri" w:hAnsi="Calibri" w:cs="Calibri"/>
          <w:lang w:eastAsia="pl-PL"/>
        </w:rPr>
        <w:t xml:space="preserve">w przypadku wielokrotnego (co najmniej dwukrotnego) dokonywania bezpośredniej zapłaty podwykonawcy lub dalszemu podwykonawcy, o których mowa w § </w:t>
      </w:r>
      <w:r w:rsidR="00576C17" w:rsidRPr="00B858D8">
        <w:rPr>
          <w:rFonts w:ascii="Calibri" w:hAnsi="Calibri" w:cs="Calibri"/>
          <w:lang w:eastAsia="pl-PL"/>
        </w:rPr>
        <w:t>8</w:t>
      </w:r>
      <w:r w:rsidRPr="00B858D8">
        <w:rPr>
          <w:rFonts w:ascii="Calibri" w:hAnsi="Calibri" w:cs="Calibri"/>
          <w:lang w:eastAsia="pl-PL"/>
        </w:rPr>
        <w:t xml:space="preserve"> ust. 11,</w:t>
      </w:r>
    </w:p>
    <w:p w14:paraId="46FDE62B" w14:textId="77777777" w:rsidR="00C41567" w:rsidRPr="00B858D8" w:rsidRDefault="00C41567" w:rsidP="00375183">
      <w:pPr>
        <w:numPr>
          <w:ilvl w:val="0"/>
          <w:numId w:val="9"/>
        </w:numPr>
        <w:suppressAutoHyphens w:val="0"/>
        <w:spacing w:line="276" w:lineRule="auto"/>
        <w:rPr>
          <w:rFonts w:ascii="Calibri" w:hAnsi="Calibri" w:cs="Calibri"/>
          <w:lang w:eastAsia="pl-PL"/>
        </w:rPr>
      </w:pPr>
      <w:r w:rsidRPr="00B858D8">
        <w:rPr>
          <w:rFonts w:ascii="Calibri" w:hAnsi="Calibri" w:cs="Calibri"/>
          <w:lang w:eastAsia="pl-PL"/>
        </w:rPr>
        <w:t>w przypadku nie uwzględnienie zastrzeżeń Zamawiającego przez Wykonawcę w zakresie określonym w §</w:t>
      </w:r>
      <w:r w:rsidR="00A35D9D" w:rsidRPr="00B858D8">
        <w:rPr>
          <w:rFonts w:ascii="Calibri" w:hAnsi="Calibri" w:cs="Calibri"/>
          <w:lang w:eastAsia="pl-PL"/>
        </w:rPr>
        <w:t xml:space="preserve"> 8 ust </w:t>
      </w:r>
      <w:r w:rsidR="002460DC" w:rsidRPr="00B858D8">
        <w:rPr>
          <w:rFonts w:ascii="Calibri" w:hAnsi="Calibri" w:cs="Calibri"/>
          <w:lang w:eastAsia="pl-PL"/>
        </w:rPr>
        <w:t>10</w:t>
      </w:r>
      <w:r w:rsidR="00E24F88" w:rsidRPr="00B858D8">
        <w:rPr>
          <w:rFonts w:ascii="Calibri" w:hAnsi="Calibri" w:cs="Calibri"/>
          <w:lang w:eastAsia="pl-PL"/>
        </w:rPr>
        <w:t>,</w:t>
      </w:r>
    </w:p>
    <w:p w14:paraId="1573DFFB" w14:textId="77777777" w:rsidR="001825B1" w:rsidRPr="00B858D8" w:rsidRDefault="001825B1" w:rsidP="00375183">
      <w:pPr>
        <w:numPr>
          <w:ilvl w:val="0"/>
          <w:numId w:val="9"/>
        </w:numPr>
        <w:suppressAutoHyphens w:val="0"/>
        <w:spacing w:line="276" w:lineRule="auto"/>
        <w:rPr>
          <w:rFonts w:ascii="Calibri" w:hAnsi="Calibri" w:cs="Calibri"/>
          <w:lang w:eastAsia="pl-PL"/>
        </w:rPr>
      </w:pPr>
      <w:r w:rsidRPr="00B858D8">
        <w:rPr>
          <w:rFonts w:ascii="Calibri" w:hAnsi="Calibri" w:cs="Calibri"/>
          <w:lang w:eastAsia="pl-PL"/>
        </w:rPr>
        <w:t xml:space="preserve">w przypadkach przewidzianych w treści niniejszej umowy a nie wymienionych </w:t>
      </w:r>
      <w:r w:rsidR="00764B18" w:rsidRPr="00B858D8">
        <w:rPr>
          <w:rFonts w:ascii="Calibri" w:hAnsi="Calibri" w:cs="Calibri"/>
          <w:lang w:eastAsia="pl-PL"/>
        </w:rPr>
        <w:t xml:space="preserve">wprost </w:t>
      </w:r>
      <w:r w:rsidRPr="00B858D8">
        <w:rPr>
          <w:rFonts w:ascii="Calibri" w:hAnsi="Calibri" w:cs="Calibri"/>
          <w:lang w:eastAsia="pl-PL"/>
        </w:rPr>
        <w:t>w niniejszym paragrafie.</w:t>
      </w:r>
    </w:p>
    <w:p w14:paraId="19646A4A" w14:textId="77777777" w:rsidR="00C41567" w:rsidRPr="00B858D8" w:rsidRDefault="00C41567" w:rsidP="00375183">
      <w:pPr>
        <w:spacing w:line="276" w:lineRule="auto"/>
        <w:ind w:left="426" w:hanging="426"/>
        <w:rPr>
          <w:rFonts w:ascii="Calibri" w:hAnsi="Calibri" w:cs="Calibri"/>
          <w:lang w:eastAsia="pl-PL"/>
        </w:rPr>
      </w:pPr>
      <w:r w:rsidRPr="00B858D8">
        <w:rPr>
          <w:rFonts w:ascii="Calibri" w:hAnsi="Calibri" w:cs="Calibri"/>
          <w:lang w:eastAsia="pl-PL"/>
        </w:rPr>
        <w:t>2.</w:t>
      </w:r>
      <w:r w:rsidRPr="00B858D8">
        <w:rPr>
          <w:rFonts w:ascii="Calibri" w:hAnsi="Calibri" w:cs="Calibri"/>
          <w:lang w:eastAsia="pl-PL"/>
        </w:rPr>
        <w:tab/>
        <w:t xml:space="preserve">Odstąpienie od  Umowy powinno nastąpić w formie pisemnej </w:t>
      </w:r>
      <w:r w:rsidR="0087595B" w:rsidRPr="00B858D8">
        <w:rPr>
          <w:rFonts w:ascii="Calibri" w:hAnsi="Calibri" w:cs="Calibri"/>
          <w:lang w:eastAsia="pl-PL"/>
        </w:rPr>
        <w:t xml:space="preserve"> pod rygorem nieważności </w:t>
      </w:r>
      <w:r w:rsidR="00022AE2" w:rsidRPr="00B858D8">
        <w:rPr>
          <w:rFonts w:ascii="Calibri" w:hAnsi="Calibri" w:cs="Calibri"/>
          <w:lang w:eastAsia="pl-PL"/>
        </w:rPr>
        <w:t>z </w:t>
      </w:r>
      <w:r w:rsidRPr="00B858D8">
        <w:rPr>
          <w:rFonts w:ascii="Calibri" w:hAnsi="Calibri" w:cs="Calibri"/>
          <w:lang w:eastAsia="pl-PL"/>
        </w:rPr>
        <w:t>podaniem uzasadnienia.</w:t>
      </w:r>
    </w:p>
    <w:p w14:paraId="3C4E6503" w14:textId="77777777" w:rsidR="00760305" w:rsidRPr="00B858D8" w:rsidRDefault="00C41567" w:rsidP="00375183">
      <w:pPr>
        <w:spacing w:line="276" w:lineRule="auto"/>
        <w:ind w:left="426" w:hanging="426"/>
        <w:rPr>
          <w:rFonts w:ascii="Calibri" w:hAnsi="Calibri" w:cs="Calibri"/>
          <w:lang w:eastAsia="pl-PL"/>
        </w:rPr>
      </w:pPr>
      <w:r w:rsidRPr="00B858D8">
        <w:rPr>
          <w:rFonts w:ascii="Calibri" w:hAnsi="Calibri" w:cs="Calibri"/>
          <w:lang w:eastAsia="pl-PL"/>
        </w:rPr>
        <w:t>3.</w:t>
      </w:r>
      <w:r w:rsidRPr="00B858D8">
        <w:rPr>
          <w:rFonts w:ascii="Calibri" w:hAnsi="Calibri" w:cs="Calibri"/>
          <w:lang w:eastAsia="pl-PL"/>
        </w:rPr>
        <w:tab/>
        <w:t>Odstąpienie przez Zamawiającego od Umowy z powodu przyczyn wymienionych w ust. 1 nie będzie traktowane jako odstąpienie z przyczyn zależnych od Zamawiającego.</w:t>
      </w:r>
    </w:p>
    <w:p w14:paraId="2685EC8C" w14:textId="77777777" w:rsidR="00760305" w:rsidRPr="00B858D8" w:rsidRDefault="00E24F88" w:rsidP="00375183">
      <w:pPr>
        <w:spacing w:line="276" w:lineRule="auto"/>
        <w:rPr>
          <w:rFonts w:ascii="Calibri" w:hAnsi="Calibri" w:cs="Calibri"/>
          <w:lang w:eastAsia="pl-PL"/>
        </w:rPr>
      </w:pPr>
      <w:r w:rsidRPr="00B858D8">
        <w:rPr>
          <w:rFonts w:ascii="Calibri" w:hAnsi="Calibri" w:cs="Calibri"/>
          <w:lang w:eastAsia="pl-PL"/>
        </w:rPr>
        <w:t>4</w:t>
      </w:r>
      <w:r w:rsidR="00760305" w:rsidRPr="00B858D8">
        <w:rPr>
          <w:rFonts w:ascii="Calibri" w:hAnsi="Calibri" w:cs="Calibri"/>
          <w:lang w:eastAsia="pl-PL"/>
        </w:rPr>
        <w:t xml:space="preserve">. </w:t>
      </w:r>
      <w:r w:rsidR="00760305" w:rsidRPr="00B858D8">
        <w:rPr>
          <w:rFonts w:ascii="Calibri" w:hAnsi="Calibri" w:cs="Calibri"/>
        </w:rPr>
        <w:t>W przypadku odstąpienia od Umowy Wykonawcę oraz Zamawiającego obciążają następujące obowiązki:</w:t>
      </w:r>
    </w:p>
    <w:p w14:paraId="7AD08322" w14:textId="77777777" w:rsidR="00760305" w:rsidRPr="00B858D8" w:rsidRDefault="00760305" w:rsidP="00375183">
      <w:pPr>
        <w:numPr>
          <w:ilvl w:val="0"/>
          <w:numId w:val="31"/>
        </w:numPr>
        <w:suppressAutoHyphens w:val="0"/>
        <w:autoSpaceDE w:val="0"/>
        <w:autoSpaceDN w:val="0"/>
        <w:adjustRightInd w:val="0"/>
        <w:spacing w:line="276" w:lineRule="auto"/>
        <w:ind w:left="851"/>
        <w:rPr>
          <w:rFonts w:ascii="Calibri" w:hAnsi="Calibri" w:cs="Calibri"/>
        </w:rPr>
      </w:pPr>
      <w:r w:rsidRPr="00B858D8">
        <w:rPr>
          <w:rFonts w:ascii="Calibri" w:hAnsi="Calibri" w:cs="Calibri"/>
        </w:rPr>
        <w:t>Wykonawca zabezpieczy na koszt własny przerwane roboty w zakresie obustronnie uzgodnionym,</w:t>
      </w:r>
    </w:p>
    <w:p w14:paraId="2C43AC1C" w14:textId="77777777" w:rsidR="00760305" w:rsidRPr="00B858D8" w:rsidRDefault="00760305" w:rsidP="00375183">
      <w:pPr>
        <w:numPr>
          <w:ilvl w:val="0"/>
          <w:numId w:val="31"/>
        </w:numPr>
        <w:suppressAutoHyphens w:val="0"/>
        <w:autoSpaceDE w:val="0"/>
        <w:autoSpaceDN w:val="0"/>
        <w:adjustRightInd w:val="0"/>
        <w:spacing w:line="276" w:lineRule="auto"/>
        <w:ind w:left="851"/>
        <w:rPr>
          <w:rFonts w:ascii="Calibri" w:hAnsi="Calibri" w:cs="Calibri"/>
        </w:rPr>
      </w:pPr>
      <w:r w:rsidRPr="00B858D8">
        <w:rPr>
          <w:rFonts w:ascii="Calibri" w:hAnsi="Calibri" w:cs="Calibri"/>
        </w:rPr>
        <w:t>Wykonawca zgłosi do dokonania przez Zamawiającego odbioru robót przerwanych oraz robót zabezpieczających,</w:t>
      </w:r>
    </w:p>
    <w:p w14:paraId="3B2E7248" w14:textId="77777777" w:rsidR="00760305" w:rsidRPr="00B858D8" w:rsidRDefault="00760305" w:rsidP="00375183">
      <w:pPr>
        <w:numPr>
          <w:ilvl w:val="0"/>
          <w:numId w:val="31"/>
        </w:numPr>
        <w:suppressAutoHyphens w:val="0"/>
        <w:autoSpaceDE w:val="0"/>
        <w:autoSpaceDN w:val="0"/>
        <w:adjustRightInd w:val="0"/>
        <w:spacing w:line="276" w:lineRule="auto"/>
        <w:ind w:left="851"/>
        <w:rPr>
          <w:rFonts w:ascii="Calibri" w:hAnsi="Calibri" w:cs="Calibri"/>
        </w:rPr>
      </w:pPr>
      <w:r w:rsidRPr="00B858D8">
        <w:rPr>
          <w:rFonts w:ascii="Calibri" w:hAnsi="Calibri" w:cs="Calibri"/>
        </w:rPr>
        <w:t>w terminie do 14 dni od daty z</w:t>
      </w:r>
      <w:r w:rsidR="00A55E58" w:rsidRPr="00B858D8">
        <w:rPr>
          <w:rFonts w:ascii="Calibri" w:hAnsi="Calibri" w:cs="Calibri"/>
        </w:rPr>
        <w:t xml:space="preserve">głoszenia, o którym mowa w </w:t>
      </w:r>
      <w:r w:rsidR="0087595B" w:rsidRPr="00B858D8">
        <w:rPr>
          <w:rFonts w:ascii="Calibri" w:hAnsi="Calibri" w:cs="Calibri"/>
        </w:rPr>
        <w:t xml:space="preserve">ust. </w:t>
      </w:r>
      <w:r w:rsidR="00E24F88" w:rsidRPr="00B858D8">
        <w:rPr>
          <w:rFonts w:ascii="Calibri" w:hAnsi="Calibri" w:cs="Calibri"/>
        </w:rPr>
        <w:t>2</w:t>
      </w:r>
      <w:r w:rsidRPr="00B858D8">
        <w:rPr>
          <w:rFonts w:ascii="Calibri" w:hAnsi="Calibri" w:cs="Calibri"/>
        </w:rPr>
        <w:t>, Wykonawca przy udziale Zamawiającego sporządzi szczegółowy protokół inwe</w:t>
      </w:r>
      <w:r w:rsidR="00022AE2" w:rsidRPr="00B858D8">
        <w:rPr>
          <w:rFonts w:ascii="Calibri" w:hAnsi="Calibri" w:cs="Calibri"/>
        </w:rPr>
        <w:t>ntaryzacji robót w toku, wraz z </w:t>
      </w:r>
      <w:r w:rsidRPr="00B858D8">
        <w:rPr>
          <w:rFonts w:ascii="Calibri" w:hAnsi="Calibri" w:cs="Calibri"/>
        </w:rPr>
        <w:t>kosztorysem powykonawczym według stanu na dzień odstąpienia. Protokół inwentaryzacji robót w toku stanowić będzie podstawę do wystawienia faktury VAT przez Wykonawcę,</w:t>
      </w:r>
    </w:p>
    <w:p w14:paraId="7FE31243" w14:textId="77777777" w:rsidR="00760305" w:rsidRPr="00B858D8" w:rsidRDefault="00760305" w:rsidP="00375183">
      <w:pPr>
        <w:numPr>
          <w:ilvl w:val="0"/>
          <w:numId w:val="31"/>
        </w:numPr>
        <w:suppressAutoHyphens w:val="0"/>
        <w:autoSpaceDE w:val="0"/>
        <w:autoSpaceDN w:val="0"/>
        <w:adjustRightInd w:val="0"/>
        <w:spacing w:line="276" w:lineRule="auto"/>
        <w:ind w:left="851"/>
        <w:rPr>
          <w:rFonts w:ascii="Calibri" w:hAnsi="Calibri" w:cs="Calibri"/>
        </w:rPr>
      </w:pPr>
      <w:r w:rsidRPr="00B858D8">
        <w:rPr>
          <w:rFonts w:ascii="Calibri" w:hAnsi="Calibri" w:cs="Calibri"/>
        </w:rPr>
        <w:t>Wykonawca niezwłocznie, nie później jednak niż w terminie 14 dni, usunie z terenu budowy urządzenia zaplecza przez niego dostarczone.</w:t>
      </w:r>
    </w:p>
    <w:p w14:paraId="454099F0" w14:textId="77777777" w:rsidR="00760305" w:rsidRPr="00B858D8" w:rsidRDefault="00760305" w:rsidP="00375183">
      <w:pPr>
        <w:numPr>
          <w:ilvl w:val="0"/>
          <w:numId w:val="31"/>
        </w:numPr>
        <w:suppressAutoHyphens w:val="0"/>
        <w:autoSpaceDE w:val="0"/>
        <w:autoSpaceDN w:val="0"/>
        <w:adjustRightInd w:val="0"/>
        <w:spacing w:line="276" w:lineRule="auto"/>
        <w:ind w:left="851"/>
        <w:rPr>
          <w:rFonts w:ascii="Calibri" w:hAnsi="Calibri" w:cs="Calibri"/>
        </w:rPr>
      </w:pPr>
      <w:r w:rsidRPr="00B858D8">
        <w:rPr>
          <w:rFonts w:ascii="Calibri" w:hAnsi="Calibri" w:cs="Calibri"/>
        </w:rPr>
        <w:t>Zamawiający dokona odbioru robót przerwanych, w terminie 14 dni od daty przerwania oraz do zapłaty wynagrodzenia za roboty, które zostały wykonane do dnia odstąpienia, w terminie określonym w § 15 niniejszej Umowy,</w:t>
      </w:r>
    </w:p>
    <w:p w14:paraId="5A5E60EE" w14:textId="77777777" w:rsidR="00D2061E" w:rsidRPr="00B858D8" w:rsidRDefault="00760305" w:rsidP="00375183">
      <w:pPr>
        <w:numPr>
          <w:ilvl w:val="0"/>
          <w:numId w:val="31"/>
        </w:numPr>
        <w:suppressAutoHyphens w:val="0"/>
        <w:autoSpaceDE w:val="0"/>
        <w:autoSpaceDN w:val="0"/>
        <w:adjustRightInd w:val="0"/>
        <w:spacing w:line="276" w:lineRule="auto"/>
        <w:ind w:left="851"/>
        <w:rPr>
          <w:rFonts w:ascii="Calibri" w:hAnsi="Calibri" w:cs="Calibri"/>
        </w:rPr>
      </w:pPr>
      <w:r w:rsidRPr="00B858D8">
        <w:rPr>
          <w:rFonts w:ascii="Calibri" w:hAnsi="Calibri" w:cs="Calibri"/>
        </w:rPr>
        <w:t>Zamawiający przejmie od Wykonawcy teren budowy pod swój dozór w terminie 14 dni od daty odstąpienia od Umowy.</w:t>
      </w:r>
    </w:p>
    <w:p w14:paraId="71B97502" w14:textId="77777777" w:rsidR="00C41567" w:rsidRPr="00B858D8" w:rsidRDefault="002E0E26" w:rsidP="00375183">
      <w:pPr>
        <w:spacing w:line="276" w:lineRule="auto"/>
        <w:rPr>
          <w:rFonts w:ascii="Calibri" w:hAnsi="Calibri" w:cs="Calibri"/>
          <w:b/>
          <w:bCs/>
          <w:lang w:eastAsia="pl-PL"/>
        </w:rPr>
      </w:pPr>
      <w:r w:rsidRPr="00B858D8">
        <w:rPr>
          <w:rFonts w:ascii="Calibri" w:hAnsi="Calibri" w:cs="Calibri"/>
          <w:b/>
          <w:bCs/>
          <w:lang w:eastAsia="pl-PL"/>
        </w:rPr>
        <w:t xml:space="preserve">§ </w:t>
      </w:r>
      <w:r w:rsidR="00601DA4" w:rsidRPr="00B858D8">
        <w:rPr>
          <w:rFonts w:ascii="Calibri" w:hAnsi="Calibri" w:cs="Calibri"/>
          <w:b/>
          <w:bCs/>
          <w:lang w:eastAsia="pl-PL"/>
        </w:rPr>
        <w:t>19</w:t>
      </w:r>
    </w:p>
    <w:p w14:paraId="72CAB2CD" w14:textId="77777777" w:rsidR="00C41567" w:rsidRPr="00B858D8" w:rsidRDefault="00C41567" w:rsidP="00375183">
      <w:pPr>
        <w:spacing w:line="276" w:lineRule="auto"/>
        <w:ind w:left="426" w:hanging="426"/>
        <w:rPr>
          <w:rFonts w:ascii="Calibri" w:hAnsi="Calibri" w:cs="Calibri"/>
          <w:b/>
          <w:bCs/>
          <w:lang w:eastAsia="pl-PL"/>
        </w:rPr>
      </w:pPr>
      <w:r w:rsidRPr="00B858D8">
        <w:rPr>
          <w:rFonts w:ascii="Calibri" w:hAnsi="Calibri" w:cs="Calibri"/>
          <w:b/>
          <w:bCs/>
          <w:lang w:eastAsia="pl-PL"/>
        </w:rPr>
        <w:t>ZMIANA UMOWY</w:t>
      </w:r>
    </w:p>
    <w:p w14:paraId="653A6406" w14:textId="77777777" w:rsidR="00FA1442" w:rsidRPr="00B858D8" w:rsidRDefault="00FA1442" w:rsidP="00375183">
      <w:pPr>
        <w:numPr>
          <w:ilvl w:val="2"/>
          <w:numId w:val="44"/>
        </w:numPr>
        <w:tabs>
          <w:tab w:val="clear" w:pos="2160"/>
          <w:tab w:val="num" w:pos="426"/>
        </w:tabs>
        <w:autoSpaceDE w:val="0"/>
        <w:autoSpaceDN w:val="0"/>
        <w:adjustRightInd w:val="0"/>
        <w:spacing w:line="276" w:lineRule="auto"/>
        <w:ind w:left="284"/>
        <w:rPr>
          <w:rFonts w:ascii="Calibri" w:hAnsi="Calibri" w:cs="Calibri"/>
          <w:bCs/>
          <w:lang w:eastAsia="pl-PL"/>
        </w:rPr>
      </w:pPr>
      <w:r w:rsidRPr="00B858D8">
        <w:rPr>
          <w:rFonts w:ascii="Calibri" w:hAnsi="Calibri" w:cs="Calibri"/>
          <w:bCs/>
          <w:lang w:eastAsia="pl-PL"/>
        </w:rPr>
        <w:t>Zamawiający dopuszcza zmianę terminu realizacji przedmiotu umowy w przypadku:</w:t>
      </w:r>
    </w:p>
    <w:p w14:paraId="0C1C1645" w14:textId="77777777" w:rsidR="00FA1442" w:rsidRPr="00B858D8" w:rsidRDefault="00FA1442" w:rsidP="00375183">
      <w:pPr>
        <w:numPr>
          <w:ilvl w:val="0"/>
          <w:numId w:val="45"/>
        </w:numPr>
        <w:autoSpaceDE w:val="0"/>
        <w:autoSpaceDN w:val="0"/>
        <w:adjustRightInd w:val="0"/>
        <w:spacing w:line="276" w:lineRule="auto"/>
        <w:ind w:left="284"/>
        <w:rPr>
          <w:rFonts w:ascii="Calibri" w:hAnsi="Calibri" w:cs="Calibri"/>
          <w:bCs/>
          <w:lang w:eastAsia="pl-PL"/>
        </w:rPr>
      </w:pPr>
      <w:r w:rsidRPr="00B858D8">
        <w:rPr>
          <w:rFonts w:ascii="Calibri" w:hAnsi="Calibri" w:cs="Calibri"/>
          <w:bCs/>
          <w:lang w:eastAsia="pl-PL"/>
        </w:rPr>
        <w:t>Wystąpienia okoliczności niezależnych od Wykonawcy skutkujących niemożliwością dotrzymania terminu realizacji zamówienia określonego w umowie w § 2 ze względu na:</w:t>
      </w:r>
    </w:p>
    <w:p w14:paraId="2C8F119C" w14:textId="77777777" w:rsidR="00FA1442" w:rsidRPr="00B858D8" w:rsidRDefault="00FA1442" w:rsidP="00375183">
      <w:pPr>
        <w:numPr>
          <w:ilvl w:val="0"/>
          <w:numId w:val="46"/>
        </w:numPr>
        <w:autoSpaceDE w:val="0"/>
        <w:autoSpaceDN w:val="0"/>
        <w:adjustRightInd w:val="0"/>
        <w:spacing w:line="276" w:lineRule="auto"/>
        <w:ind w:left="284"/>
        <w:rPr>
          <w:rFonts w:ascii="Calibri" w:hAnsi="Calibri" w:cs="Calibri"/>
          <w:bCs/>
          <w:lang w:eastAsia="pl-PL"/>
        </w:rPr>
      </w:pPr>
      <w:r w:rsidRPr="00B858D8">
        <w:rPr>
          <w:rFonts w:ascii="Calibri" w:hAnsi="Calibri" w:cs="Calibri"/>
          <w:bCs/>
          <w:lang w:eastAsia="pl-PL"/>
        </w:rPr>
        <w:t>brak możliwości prowadzenia robót na skutek obiektywnych warunków klimatycznych tj.: w szczególności: przedłużającej się ( tj.: trwające co najmniej 3 dni robocze) upały, ulewne deszcze (o czas, w którym - na skutek tych zdarzeń - nie było możliwe wykonanie umowy i na który - w ich wyniku - jej wykonanie zostało przerwane) lub</w:t>
      </w:r>
    </w:p>
    <w:p w14:paraId="07A35E86" w14:textId="77777777" w:rsidR="00FA1442" w:rsidRPr="00B858D8" w:rsidRDefault="00FA1442" w:rsidP="00375183">
      <w:pPr>
        <w:numPr>
          <w:ilvl w:val="0"/>
          <w:numId w:val="46"/>
        </w:numPr>
        <w:autoSpaceDE w:val="0"/>
        <w:autoSpaceDN w:val="0"/>
        <w:adjustRightInd w:val="0"/>
        <w:spacing w:line="276" w:lineRule="auto"/>
        <w:ind w:left="284"/>
        <w:rPr>
          <w:rFonts w:ascii="Calibri" w:hAnsi="Calibri" w:cs="Calibri"/>
          <w:bCs/>
          <w:lang w:eastAsia="pl-PL"/>
        </w:rPr>
      </w:pPr>
      <w:r w:rsidRPr="00B858D8">
        <w:rPr>
          <w:rFonts w:ascii="Calibri" w:hAnsi="Calibri" w:cs="Calibri"/>
          <w:bCs/>
          <w:lang w:eastAsia="pl-PL"/>
        </w:rPr>
        <w:lastRenderedPageBreak/>
        <w:t>przedłużający się termin, uzyskania wszelkich pozwoleń, uzgodnień, protokołów postanowień i  decyzji wydawanych przez organy administracji lub konieczność uzyskania nowych decyzji lub uzgodnień z przyczyn niezależnych od Wykonawcy,</w:t>
      </w:r>
    </w:p>
    <w:p w14:paraId="216DEDC8" w14:textId="77777777" w:rsidR="00FA1442" w:rsidRPr="00B858D8" w:rsidRDefault="00FA1442" w:rsidP="00375183">
      <w:pPr>
        <w:numPr>
          <w:ilvl w:val="0"/>
          <w:numId w:val="46"/>
        </w:numPr>
        <w:autoSpaceDE w:val="0"/>
        <w:autoSpaceDN w:val="0"/>
        <w:adjustRightInd w:val="0"/>
        <w:spacing w:line="276" w:lineRule="auto"/>
        <w:ind w:left="284"/>
        <w:rPr>
          <w:rFonts w:ascii="Calibri" w:hAnsi="Calibri" w:cs="Calibri"/>
          <w:bCs/>
          <w:lang w:eastAsia="pl-PL"/>
        </w:rPr>
      </w:pPr>
      <w:r w:rsidRPr="00B858D8">
        <w:rPr>
          <w:rFonts w:ascii="Calibri" w:hAnsi="Calibri" w:cs="Calibri"/>
          <w:bCs/>
          <w:lang w:eastAsia="pl-PL"/>
        </w:rPr>
        <w:t>wstrzymanie prac budowlanych z przyczyn niezależnych od Wykonawcy  (o czas, w którym – na skutek tych zdarzeń – nie było możliwe wykonanie umowy i na który – w ich wyniku – jej wykonanie zostało przerwane),</w:t>
      </w:r>
    </w:p>
    <w:p w14:paraId="1147E6DA" w14:textId="77777777" w:rsidR="00FA1442" w:rsidRPr="00B858D8" w:rsidRDefault="00FA1442" w:rsidP="00375183">
      <w:pPr>
        <w:numPr>
          <w:ilvl w:val="0"/>
          <w:numId w:val="46"/>
        </w:numPr>
        <w:autoSpaceDE w:val="0"/>
        <w:autoSpaceDN w:val="0"/>
        <w:adjustRightInd w:val="0"/>
        <w:spacing w:line="276" w:lineRule="auto"/>
        <w:ind w:left="284"/>
        <w:rPr>
          <w:rFonts w:ascii="Calibri" w:hAnsi="Calibri" w:cs="Calibri"/>
          <w:bCs/>
          <w:lang w:eastAsia="pl-PL"/>
        </w:rPr>
      </w:pPr>
      <w:r w:rsidRPr="00B858D8">
        <w:rPr>
          <w:rFonts w:ascii="Calibri" w:hAnsi="Calibri" w:cs="Calibri"/>
          <w:bCs/>
          <w:lang w:eastAsia="pl-PL"/>
        </w:rPr>
        <w:t>wystąpienie robót dodatkowych, zamiennych,  zmiany technologii , kolizji z istniejącymi sieciami wszelkiej infrastruktury itp., których wykonanie ma wpływ na termin zakończenia robót objętych niniejszą umową</w:t>
      </w:r>
      <w:r w:rsidR="009226CC">
        <w:rPr>
          <w:rFonts w:ascii="Calibri" w:hAnsi="Calibri" w:cs="Calibri"/>
          <w:bCs/>
          <w:lang w:eastAsia="pl-PL"/>
        </w:rPr>
        <w:t xml:space="preserve"> oraz ma wpływ na wynagrodzenie.</w:t>
      </w:r>
    </w:p>
    <w:p w14:paraId="0E7000D5" w14:textId="77777777" w:rsidR="00FA1442" w:rsidRPr="00B858D8" w:rsidRDefault="00FA1442" w:rsidP="00375183">
      <w:pPr>
        <w:numPr>
          <w:ilvl w:val="0"/>
          <w:numId w:val="46"/>
        </w:numPr>
        <w:autoSpaceDE w:val="0"/>
        <w:autoSpaceDN w:val="0"/>
        <w:adjustRightInd w:val="0"/>
        <w:spacing w:line="276" w:lineRule="auto"/>
        <w:ind w:left="284"/>
        <w:rPr>
          <w:rFonts w:ascii="Calibri" w:hAnsi="Calibri" w:cs="Calibri"/>
          <w:bCs/>
          <w:lang w:eastAsia="pl-PL"/>
        </w:rPr>
      </w:pPr>
      <w:r w:rsidRPr="00B858D8">
        <w:rPr>
          <w:rFonts w:ascii="Calibri" w:hAnsi="Calibri" w:cs="Calibri"/>
          <w:bCs/>
          <w:lang w:eastAsia="pl-PL"/>
        </w:rPr>
        <w:t>przedłużający się termin, uzyskaniu poszczególnych materiałów niezbędnych do realizacji przedmiotu zamówienia ( braki materiałów na rynku), pod warunkiem braku zawinienia po stronię Wykonawcy,</w:t>
      </w:r>
    </w:p>
    <w:p w14:paraId="79DC915D" w14:textId="77777777" w:rsidR="00FA1442" w:rsidRPr="00B858D8" w:rsidRDefault="00FA1442" w:rsidP="00375183">
      <w:pPr>
        <w:numPr>
          <w:ilvl w:val="0"/>
          <w:numId w:val="46"/>
        </w:numPr>
        <w:autoSpaceDE w:val="0"/>
        <w:autoSpaceDN w:val="0"/>
        <w:adjustRightInd w:val="0"/>
        <w:spacing w:line="276" w:lineRule="auto"/>
        <w:ind w:left="284"/>
        <w:rPr>
          <w:rFonts w:ascii="Calibri" w:hAnsi="Calibri" w:cs="Calibri"/>
          <w:bCs/>
          <w:lang w:eastAsia="pl-PL"/>
        </w:rPr>
      </w:pPr>
      <w:r w:rsidRPr="00B858D8">
        <w:rPr>
          <w:rFonts w:ascii="Calibri" w:hAnsi="Calibri" w:cs="Calibri"/>
          <w:bCs/>
          <w:lang w:eastAsia="pl-PL"/>
        </w:rPr>
        <w:t>w razie zmian odnoszących się do dokumentacji projektowej, które to zmiany są konieczne do prawidłowego wykonania przedmiotu umowy i osiągnięcia przyjętego założenia</w:t>
      </w:r>
    </w:p>
    <w:p w14:paraId="1DC1A083" w14:textId="77777777" w:rsidR="00FA1442" w:rsidRPr="00B858D8" w:rsidRDefault="00FA1442" w:rsidP="00375183">
      <w:pPr>
        <w:numPr>
          <w:ilvl w:val="0"/>
          <w:numId w:val="46"/>
        </w:numPr>
        <w:autoSpaceDE w:val="0"/>
        <w:autoSpaceDN w:val="0"/>
        <w:adjustRightInd w:val="0"/>
        <w:spacing w:line="276" w:lineRule="auto"/>
        <w:ind w:left="284"/>
        <w:rPr>
          <w:rFonts w:ascii="Calibri" w:hAnsi="Calibri" w:cs="Calibri"/>
          <w:bCs/>
          <w:lang w:eastAsia="pl-PL"/>
        </w:rPr>
      </w:pPr>
      <w:r w:rsidRPr="00B858D8">
        <w:rPr>
          <w:rFonts w:ascii="Calibri" w:hAnsi="Calibri" w:cs="Calibri"/>
          <w:bCs/>
          <w:lang w:eastAsia="pl-PL"/>
        </w:rPr>
        <w:t>wystąpienia awarii na terenie budowy, za którą odpowiedzialności nie ponosi Wykonawca, skutkującej koniecznością wstrzymania wykonania robót budowlanych przez Wykonawcę,</w:t>
      </w:r>
    </w:p>
    <w:p w14:paraId="283781A8" w14:textId="77777777" w:rsidR="00FA1442" w:rsidRPr="00B858D8" w:rsidRDefault="00FA1442" w:rsidP="00375183">
      <w:pPr>
        <w:numPr>
          <w:ilvl w:val="0"/>
          <w:numId w:val="46"/>
        </w:numPr>
        <w:autoSpaceDE w:val="0"/>
        <w:autoSpaceDN w:val="0"/>
        <w:adjustRightInd w:val="0"/>
        <w:spacing w:line="276" w:lineRule="auto"/>
        <w:ind w:left="284"/>
        <w:rPr>
          <w:rFonts w:ascii="Calibri" w:hAnsi="Calibri" w:cs="Calibri"/>
          <w:bCs/>
          <w:lang w:eastAsia="pl-PL"/>
        </w:rPr>
      </w:pPr>
      <w:r w:rsidRPr="00B858D8">
        <w:rPr>
          <w:rFonts w:ascii="Calibri" w:hAnsi="Calibri" w:cs="Calibri"/>
          <w:bCs/>
          <w:lang w:eastAsia="pl-PL"/>
        </w:rPr>
        <w:t>zmianę  technologii wykonania robót lub materiałów przewidzianych w dokumentacji projektowej, jeżeli w wyniku rozwoju technicznego lub technologicznego możliwe jest wykonanie robót przy zastosowaniu innej technologii lub materiałów, które:</w:t>
      </w:r>
    </w:p>
    <w:p w14:paraId="7475C91E" w14:textId="77777777" w:rsidR="00FA1442" w:rsidRPr="00B858D8" w:rsidRDefault="00FA1442" w:rsidP="00375183">
      <w:p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h1) podwyższą jakość wykonanych robót,</w:t>
      </w:r>
    </w:p>
    <w:p w14:paraId="65B181DA" w14:textId="77777777" w:rsidR="00FA1442" w:rsidRPr="00B858D8" w:rsidRDefault="00FA1442" w:rsidP="00375183">
      <w:p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h2) zmniejszą koszty realizacji umowy lub koszty eksploatacji,</w:t>
      </w:r>
    </w:p>
    <w:p w14:paraId="65CF6F12" w14:textId="77777777" w:rsidR="00FA1442" w:rsidRPr="00B858D8" w:rsidRDefault="00FA1442" w:rsidP="00375183">
      <w:p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h3) pozwolą na skrócenie terminu wykonania umowy lub</w:t>
      </w:r>
    </w:p>
    <w:p w14:paraId="61E4EE70" w14:textId="77777777" w:rsidR="00FA1442" w:rsidRPr="00B858D8" w:rsidRDefault="00FA1442" w:rsidP="00375183">
      <w:p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h4) pozwolą na wydłużenie okresu eksploatacji robót po ich zakończeniu.</w:t>
      </w:r>
    </w:p>
    <w:p w14:paraId="269C23EB" w14:textId="77777777" w:rsidR="00FA1442" w:rsidRPr="00B858D8" w:rsidRDefault="00FA1442" w:rsidP="00375183">
      <w:pPr>
        <w:numPr>
          <w:ilvl w:val="0"/>
          <w:numId w:val="46"/>
        </w:numPr>
        <w:autoSpaceDE w:val="0"/>
        <w:autoSpaceDN w:val="0"/>
        <w:adjustRightInd w:val="0"/>
        <w:spacing w:line="276" w:lineRule="auto"/>
        <w:ind w:left="284"/>
        <w:rPr>
          <w:rFonts w:ascii="Calibri" w:hAnsi="Calibri" w:cs="Calibri"/>
          <w:bCs/>
          <w:lang w:eastAsia="pl-PL"/>
        </w:rPr>
      </w:pPr>
      <w:r w:rsidRPr="00B858D8">
        <w:rPr>
          <w:rFonts w:ascii="Calibri" w:hAnsi="Calibri" w:cs="Calibri"/>
          <w:bCs/>
          <w:lang w:eastAsia="pl-PL"/>
        </w:rPr>
        <w:t>zmianę technologii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p>
    <w:p w14:paraId="4F1AB10F" w14:textId="77777777" w:rsidR="00FA1442" w:rsidRPr="00B858D8" w:rsidRDefault="00FA1442" w:rsidP="00375183">
      <w:pPr>
        <w:numPr>
          <w:ilvl w:val="0"/>
          <w:numId w:val="47"/>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W przypadku wystąpienia co najmniej jednej z okoliczności wymienionej w ust. 1 niniejszego paragrafu termin umowny ulegnie przedłużeniu o czas niezbędny do zakończenia wykonywania przedmiotu umowy, jednak nie dłuższy niż czas trwania przeszkody.</w:t>
      </w:r>
    </w:p>
    <w:p w14:paraId="4E075940" w14:textId="77777777" w:rsidR="00FA1442" w:rsidRPr="00B858D8" w:rsidRDefault="00FA1442" w:rsidP="00375183">
      <w:pPr>
        <w:numPr>
          <w:ilvl w:val="0"/>
          <w:numId w:val="47"/>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O wystąpieniu okoliczności mogących wpłynąć na zmianę terminów, Wykonawca winien poinformować Zamawiającego pisemnie i natychmiast odnotować to w dzienniku budowy.</w:t>
      </w:r>
    </w:p>
    <w:p w14:paraId="0AF7CD10" w14:textId="77777777" w:rsidR="00FA1442" w:rsidRPr="00B858D8" w:rsidRDefault="00FA1442" w:rsidP="00375183">
      <w:pPr>
        <w:numPr>
          <w:ilvl w:val="0"/>
          <w:numId w:val="47"/>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Zamawiający dopuszcza zmianę wynagrodzenia w przypadku zmniejszenia zakresu robót. Wynagrodzenie Wykonawcy zostanie odpowiednio pomniejszone o wartość robót, o które pomniejszono zakres przedmiotu umowy. Wartość tych robót zostanie wyliczona na podstawie informacji o stawkach robocizny kosztorysowej oraz o cenach pracy sprzętu budowlanego i materiałów budowlanych.</w:t>
      </w:r>
    </w:p>
    <w:p w14:paraId="5F828600" w14:textId="77777777" w:rsidR="00FA1442" w:rsidRPr="00B858D8" w:rsidRDefault="00FA1442" w:rsidP="00375183">
      <w:pPr>
        <w:numPr>
          <w:ilvl w:val="0"/>
          <w:numId w:val="47"/>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 xml:space="preserve">W sytuacji wystąpienia złych warunków klimatycznych w szczególności takie jak:  śniegi, mrozy, deszcze uniemożliwiające prowadzenie  robót budowlanych </w:t>
      </w:r>
      <w:r w:rsidRPr="00B858D8">
        <w:rPr>
          <w:rFonts w:ascii="Calibri" w:hAnsi="Calibri" w:cs="Calibri"/>
          <w:bCs/>
          <w:lang w:eastAsia="pl-PL"/>
        </w:rPr>
        <w:lastRenderedPageBreak/>
        <w:t xml:space="preserve">Wykonawcy,  Zamawiający dopuszcza możliwość zmiany w zakresie dotyczącym terminu Wykonawca zobowiązany jest udokumentować Zamawiającemu opisane wyżej warunki klimatyczne uniemożliwiające prowadzenia robót budowlanych. </w:t>
      </w:r>
    </w:p>
    <w:p w14:paraId="2D5B87C4" w14:textId="77777777" w:rsidR="00FA1442" w:rsidRPr="00B858D8" w:rsidRDefault="00FA1442" w:rsidP="00375183">
      <w:pPr>
        <w:numPr>
          <w:ilvl w:val="0"/>
          <w:numId w:val="47"/>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Każda zmiana terminu realizacji umowy, wymaga zawarcia aneksu do umowy w formie  pisemnej</w:t>
      </w:r>
      <w:r w:rsidR="00925696" w:rsidRPr="00B858D8">
        <w:rPr>
          <w:rFonts w:ascii="Calibri" w:hAnsi="Calibri" w:cs="Calibri"/>
          <w:bCs/>
          <w:lang w:eastAsia="pl-PL"/>
        </w:rPr>
        <w:t xml:space="preserve"> lub</w:t>
      </w:r>
      <w:r w:rsidRPr="00B858D8">
        <w:rPr>
          <w:rFonts w:ascii="Calibri" w:hAnsi="Calibri" w:cs="Calibri"/>
          <w:bCs/>
          <w:lang w:eastAsia="pl-PL"/>
        </w:rPr>
        <w:t xml:space="preserve"> w formie elektronicznej</w:t>
      </w:r>
      <w:r w:rsidR="004C12C6" w:rsidRPr="00B858D8">
        <w:rPr>
          <w:rFonts w:ascii="Calibri" w:hAnsi="Calibri" w:cs="Calibri"/>
          <w:bCs/>
          <w:lang w:eastAsia="pl-PL"/>
        </w:rPr>
        <w:t xml:space="preserve"> -</w:t>
      </w:r>
      <w:r w:rsidRPr="00B858D8">
        <w:rPr>
          <w:rFonts w:ascii="Calibri" w:hAnsi="Calibri" w:cs="Calibri"/>
          <w:bCs/>
          <w:lang w:eastAsia="pl-PL"/>
        </w:rPr>
        <w:t xml:space="preserve"> opatrzonej podpisem zaufanym</w:t>
      </w:r>
      <w:r w:rsidR="004C12C6" w:rsidRPr="00B858D8">
        <w:rPr>
          <w:rFonts w:ascii="Calibri" w:hAnsi="Calibri" w:cs="Calibri"/>
          <w:bCs/>
          <w:lang w:eastAsia="pl-PL"/>
        </w:rPr>
        <w:t xml:space="preserve">, </w:t>
      </w:r>
      <w:r w:rsidRPr="00B858D8">
        <w:rPr>
          <w:rFonts w:ascii="Calibri" w:hAnsi="Calibri" w:cs="Calibri"/>
          <w:bCs/>
          <w:lang w:eastAsia="pl-PL"/>
        </w:rPr>
        <w:t>podpisem osobistym</w:t>
      </w:r>
      <w:r w:rsidR="004C12C6" w:rsidRPr="00B858D8">
        <w:rPr>
          <w:rFonts w:ascii="Calibri" w:hAnsi="Calibri" w:cs="Calibri"/>
          <w:bCs/>
          <w:lang w:eastAsia="pl-PL"/>
        </w:rPr>
        <w:t xml:space="preserve"> lub kwalifikowanym</w:t>
      </w:r>
      <w:r w:rsidRPr="00B858D8">
        <w:rPr>
          <w:rFonts w:ascii="Calibri" w:hAnsi="Calibri" w:cs="Calibri"/>
          <w:bCs/>
          <w:lang w:eastAsia="pl-PL"/>
        </w:rPr>
        <w:t xml:space="preserve"> pod rygorem nieważności. </w:t>
      </w:r>
    </w:p>
    <w:p w14:paraId="2B7434E9" w14:textId="77777777" w:rsidR="00FA1442" w:rsidRPr="00B858D8" w:rsidRDefault="00FA1442" w:rsidP="00375183">
      <w:pPr>
        <w:numPr>
          <w:ilvl w:val="0"/>
          <w:numId w:val="47"/>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Zakazuje się zmian  postanowień  zawartej  umowy   w stosunku   do   treści   oferty,   na   podstawie   której   dokonano   wyboru Wykonawcy,   chyba   że   zachodzi   co   najmniej   jedna   z   następujących okoliczności:</w:t>
      </w:r>
    </w:p>
    <w:p w14:paraId="241E85CB" w14:textId="77777777" w:rsidR="00FA1442" w:rsidRPr="00B858D8" w:rsidRDefault="00FA1442" w:rsidP="00375183">
      <w:pPr>
        <w:numPr>
          <w:ilvl w:val="2"/>
          <w:numId w:val="48"/>
        </w:numPr>
        <w:autoSpaceDE w:val="0"/>
        <w:autoSpaceDN w:val="0"/>
        <w:adjustRightInd w:val="0"/>
        <w:spacing w:line="276" w:lineRule="auto"/>
        <w:ind w:left="1134"/>
        <w:rPr>
          <w:rFonts w:ascii="Calibri" w:hAnsi="Calibri" w:cs="Calibri"/>
          <w:bCs/>
          <w:lang w:eastAsia="pl-PL"/>
        </w:rPr>
      </w:pPr>
      <w:r w:rsidRPr="00B858D8">
        <w:rPr>
          <w:rFonts w:ascii="Calibri" w:hAnsi="Calibri" w:cs="Calibri"/>
          <w:bCs/>
          <w:lang w:eastAsia="pl-PL"/>
        </w:rPr>
        <w:t>zmiany dotyczą realizacji dodatkowych dostaw, usług lub robót budowlanych od dotychczasowego Wykonawcy, nieobjętych zamówieniem podstawowym, o ile stały się niezbędne i zostały spełnione łącznie następujące warunki:</w:t>
      </w:r>
    </w:p>
    <w:p w14:paraId="41FF8A99" w14:textId="77777777" w:rsidR="00FA1442" w:rsidRPr="00B858D8" w:rsidRDefault="00FA1442" w:rsidP="00375183">
      <w:p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ab/>
        <w:t>a1) zmiana Wykonawcy nie może zostać dokonana z powodów ekonomicznych lub technicznych, w szczególności dotyczących zamienności lub interoperacyjności sprzętu, usług lub instalacji, zamówionych w ramach zamówienia podstawowego,</w:t>
      </w:r>
    </w:p>
    <w:p w14:paraId="0374DEDC" w14:textId="77777777" w:rsidR="00FA1442" w:rsidRPr="00B858D8" w:rsidRDefault="00FA1442" w:rsidP="00375183">
      <w:p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a2) zmiana Wykonawcy spowodowałaby istotną niedogodność lub znaczne zwiększenie kosztów dla Zamawiającego,</w:t>
      </w:r>
    </w:p>
    <w:p w14:paraId="35965824" w14:textId="77777777" w:rsidR="00FA1442" w:rsidRPr="00B858D8" w:rsidRDefault="00FA1442" w:rsidP="00375183">
      <w:p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a3) wzrost ceny spowodowany każdą kolejną zmianą nie przekracza 50% wartości pierwotnej umowy.</w:t>
      </w:r>
    </w:p>
    <w:p w14:paraId="63C03C16" w14:textId="77777777" w:rsidR="00FA1442" w:rsidRPr="00B858D8" w:rsidRDefault="00FA1442" w:rsidP="00375183">
      <w:pPr>
        <w:numPr>
          <w:ilvl w:val="2"/>
          <w:numId w:val="48"/>
        </w:numPr>
        <w:autoSpaceDE w:val="0"/>
        <w:autoSpaceDN w:val="0"/>
        <w:adjustRightInd w:val="0"/>
        <w:spacing w:line="276" w:lineRule="auto"/>
        <w:ind w:left="284" w:hanging="284"/>
        <w:rPr>
          <w:rFonts w:ascii="Calibri" w:hAnsi="Calibri" w:cs="Calibri"/>
          <w:bCs/>
          <w:lang w:eastAsia="pl-PL"/>
        </w:rPr>
      </w:pPr>
      <w:r w:rsidRPr="00B858D8">
        <w:rPr>
          <w:rFonts w:ascii="Calibri" w:hAnsi="Calibri" w:cs="Calibri"/>
          <w:bCs/>
          <w:lang w:eastAsia="pl-PL"/>
        </w:rPr>
        <w:t>zostały spełnione łącznie następujące warunki:</w:t>
      </w:r>
    </w:p>
    <w:p w14:paraId="60CDFE1E" w14:textId="77777777" w:rsidR="00FA1442" w:rsidRPr="00B858D8" w:rsidRDefault="00FA1442" w:rsidP="00375183">
      <w:p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b1) konieczność zmiany umowy spowodowana jest okolicznościami, których zamawiający, działając z należytą starannością, nie mógł przewidzieć,</w:t>
      </w:r>
    </w:p>
    <w:p w14:paraId="599AB4D7" w14:textId="77777777" w:rsidR="00FA1442" w:rsidRPr="00B858D8" w:rsidRDefault="00FA1442" w:rsidP="00375183">
      <w:p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b2) wzrost ceny spowodowany każdą kolejną zmianą nie przekracza 50% wartości pierwotnej umowy, o ile zmiana nie modyfikuje ogólnego charakteru umowy.</w:t>
      </w:r>
    </w:p>
    <w:p w14:paraId="1F18842F" w14:textId="77777777" w:rsidR="00FA1442" w:rsidRPr="00B858D8" w:rsidRDefault="00FA1442" w:rsidP="00375183">
      <w:pPr>
        <w:numPr>
          <w:ilvl w:val="2"/>
          <w:numId w:val="48"/>
        </w:numPr>
        <w:autoSpaceDE w:val="0"/>
        <w:autoSpaceDN w:val="0"/>
        <w:adjustRightInd w:val="0"/>
        <w:spacing w:line="276" w:lineRule="auto"/>
        <w:ind w:left="0" w:firstLine="0"/>
        <w:rPr>
          <w:rFonts w:ascii="Calibri" w:hAnsi="Calibri" w:cs="Calibri"/>
          <w:bCs/>
          <w:lang w:eastAsia="pl-PL"/>
        </w:rPr>
      </w:pPr>
      <w:r w:rsidRPr="00B858D8">
        <w:rPr>
          <w:rFonts w:ascii="Calibri" w:hAnsi="Calibri" w:cs="Calibri"/>
          <w:bCs/>
          <w:lang w:eastAsia="pl-PL"/>
        </w:rPr>
        <w:t>zmiany, niezależnie od ich wartości, nie są istotne w rozumieniu ust. 6 niniejszego paragrafu;</w:t>
      </w:r>
    </w:p>
    <w:p w14:paraId="0A93BE04" w14:textId="77777777" w:rsidR="00FA1442" w:rsidRPr="00B858D8" w:rsidRDefault="00FA1442" w:rsidP="00375183">
      <w:pPr>
        <w:numPr>
          <w:ilvl w:val="2"/>
          <w:numId w:val="48"/>
        </w:numPr>
        <w:autoSpaceDE w:val="0"/>
        <w:autoSpaceDN w:val="0"/>
        <w:adjustRightInd w:val="0"/>
        <w:spacing w:line="276" w:lineRule="auto"/>
        <w:ind w:left="0" w:firstLine="0"/>
        <w:rPr>
          <w:rFonts w:ascii="Calibri" w:hAnsi="Calibri" w:cs="Calibri"/>
          <w:bCs/>
          <w:lang w:eastAsia="pl-PL"/>
        </w:rPr>
      </w:pPr>
      <w:r w:rsidRPr="00B858D8">
        <w:rPr>
          <w:rFonts w:ascii="Calibri" w:hAnsi="Calibri" w:cs="Calibri"/>
          <w:bCs/>
          <w:lang w:eastAsia="pl-PL"/>
        </w:rPr>
        <w:t xml:space="preserve">łączna wartość zmian jest mniejsza niż </w:t>
      </w:r>
      <w:r w:rsidRPr="00B858D8">
        <w:rPr>
          <w:rFonts w:ascii="Calibri" w:hAnsi="Calibri" w:cs="Calibri"/>
          <w:bCs/>
          <w:lang w:val="x-none" w:eastAsia="pl-PL"/>
        </w:rPr>
        <w:t xml:space="preserve"> progi unijne  oraz jest niższa niż 15 %  wartości pierwotnej umowy a zmiany te nie powodują zmiany ogólnego charakteru umowy. </w:t>
      </w:r>
      <w:r w:rsidRPr="00B858D8">
        <w:rPr>
          <w:rFonts w:ascii="Calibri" w:hAnsi="Calibri" w:cs="Calibri"/>
          <w:bCs/>
          <w:lang w:eastAsia="pl-PL"/>
        </w:rPr>
        <w:t>Zmianę postanowień zawartych w umowie uznaje się za istotną, jeżeli:</w:t>
      </w:r>
    </w:p>
    <w:p w14:paraId="60ED691B" w14:textId="77777777" w:rsidR="00FA1442" w:rsidRPr="00B858D8" w:rsidRDefault="00FA1442" w:rsidP="00375183">
      <w:p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 xml:space="preserve">d1) zmiana wprowadza warunki, które gdyby były postawione w postępowaniu </w:t>
      </w:r>
      <w:r w:rsidRPr="00B858D8">
        <w:rPr>
          <w:rFonts w:ascii="Calibri" w:hAnsi="Calibri" w:cs="Calibri"/>
          <w:bCs/>
          <w:lang w:eastAsia="pl-PL"/>
        </w:rPr>
        <w:br/>
        <w:t>o udzielenie zamówienia, to w tym postępowaniu wzięliby lub mogliby wziąć udział inni wykonawcy lub przyjęto by oferty innej treści,</w:t>
      </w:r>
    </w:p>
    <w:p w14:paraId="0EE61FDB" w14:textId="77777777" w:rsidR="00FA1442" w:rsidRPr="00B858D8" w:rsidRDefault="00FA1442" w:rsidP="00375183">
      <w:p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d2) zmiana narusza równowagę ekonomiczną umowy na korzyść wykonawcy w sposób nieprzewidziany pierwotnie w umowie lub umowie ramowej,</w:t>
      </w:r>
    </w:p>
    <w:p w14:paraId="2D60CF61" w14:textId="77777777" w:rsidR="00FA1442" w:rsidRPr="00B858D8" w:rsidRDefault="00FA1442" w:rsidP="00375183">
      <w:p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d3) zmiana znacznie rozszerza lub zmniejsza zakres świadczeń i zobowiązań wynikający z umowy,</w:t>
      </w:r>
    </w:p>
    <w:p w14:paraId="76008644" w14:textId="77777777" w:rsidR="00FA1442" w:rsidRPr="00B858D8" w:rsidRDefault="00FA1442" w:rsidP="00375183">
      <w:p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d4) polega na zastąpieniu wykonawcy, któremu zamawiający udzielił zamówienia, nowym wykonawcą, w przypadkach innych niż wymienione w ust. 1 lit. c).</w:t>
      </w:r>
    </w:p>
    <w:p w14:paraId="0D2BCA3B" w14:textId="77777777" w:rsidR="00FA1442" w:rsidRPr="00B858D8" w:rsidRDefault="00FA1442" w:rsidP="00375183">
      <w:pPr>
        <w:numPr>
          <w:ilvl w:val="0"/>
          <w:numId w:val="47"/>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 xml:space="preserve">Zamawiający dopuszcza zaistnienie innych sytuacji, których nie można było przewidzieć w chwili zawarcia umowy i mających charakter zmian nieistotnych tj. nie odnoszących się do kwestii, które podlegały ocenie podczas wyboru Wykonawcy i takich, które gdyby były znane </w:t>
      </w:r>
      <w:r w:rsidRPr="00B858D8">
        <w:rPr>
          <w:rFonts w:ascii="Calibri" w:hAnsi="Calibri" w:cs="Calibri"/>
          <w:bCs/>
          <w:lang w:eastAsia="pl-PL"/>
        </w:rPr>
        <w:lastRenderedPageBreak/>
        <w:t xml:space="preserve">w momencie wszczęcia procedury mającej na celu wybór Wykonawcy, nie miałyby wpływu na udział większej ilości podmiotów zainteresowanych tą procedurą. </w:t>
      </w:r>
    </w:p>
    <w:p w14:paraId="63F9DFB8" w14:textId="77777777" w:rsidR="00FA1442" w:rsidRPr="00B858D8" w:rsidRDefault="00FA1442" w:rsidP="00375183">
      <w:pPr>
        <w:numPr>
          <w:ilvl w:val="0"/>
          <w:numId w:val="47"/>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Zmiany i uzupełnienia treści niniejszej umowy wymagają formy pisemnej pod rygorem nieważności i muszą być zaakceptowane przez obie strony.</w:t>
      </w:r>
    </w:p>
    <w:p w14:paraId="04088F15" w14:textId="77777777" w:rsidR="00FA1442" w:rsidRPr="00B858D8" w:rsidRDefault="00FA1442" w:rsidP="00375183">
      <w:pPr>
        <w:numPr>
          <w:ilvl w:val="0"/>
          <w:numId w:val="47"/>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W przypadkach przewidzianych w umowie dopuszcza się wprowadzenie zmian za zgodą stron umowy.</w:t>
      </w:r>
    </w:p>
    <w:p w14:paraId="5765C80F" w14:textId="77777777" w:rsidR="00FA1442" w:rsidRPr="00B858D8" w:rsidRDefault="00FA1442" w:rsidP="00375183">
      <w:pPr>
        <w:numPr>
          <w:ilvl w:val="0"/>
          <w:numId w:val="47"/>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Zmiany mogą być inicjowane przez Zamawiającego lub przez Wykonawcę.</w:t>
      </w:r>
    </w:p>
    <w:p w14:paraId="76B8C076" w14:textId="77777777" w:rsidR="00FA1442" w:rsidRPr="00B858D8" w:rsidRDefault="00FA1442" w:rsidP="00375183">
      <w:pPr>
        <w:numPr>
          <w:ilvl w:val="0"/>
          <w:numId w:val="47"/>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Dopuszcza się zastąpienie Wykonawcy nowym Wykonawcą (art. 455 ust. 1 pkt 2 lit. b ustawy Pzp), jeżeli nowy Wykonawca jest następcą prawnym Wykonawcy lub przejął zobowiązania Wykonawcy związane z wykonaniem przedmiotu umowy lub odpowiada osobiście lub majątkowo za wykonanie umowy.</w:t>
      </w:r>
    </w:p>
    <w:p w14:paraId="28BC66FB" w14:textId="77777777" w:rsidR="00FA1442" w:rsidRPr="00B858D8" w:rsidRDefault="00FA1442" w:rsidP="00375183">
      <w:pPr>
        <w:numPr>
          <w:ilvl w:val="0"/>
          <w:numId w:val="47"/>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W przypadku stwierdzenia okoliczności związanych z wystąpieniem choroby zakaźnej, które uniemożliwiają bądź w istotnym stopniu ograniczają możliwość należytego wykonania umowy, Zamawiający dopuszcza możliwość zmiany postanowień niniejszej umowy w zakresie terminu jej wykonania, sposobu wykonania przedmiotu umowy, zakresu świadczenia Wykonawcy lub sposobu rozliczenia wynagrodzenia Wykonawcy.</w:t>
      </w:r>
    </w:p>
    <w:p w14:paraId="5EC76540" w14:textId="77777777" w:rsidR="00FA1442" w:rsidRPr="00B858D8" w:rsidRDefault="00FA1442" w:rsidP="00375183">
      <w:pPr>
        <w:numPr>
          <w:ilvl w:val="0"/>
          <w:numId w:val="47"/>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Zmiana wynagrodzenia na podstawie art. 436 pkt. 4 lit. b ustawy Pzp - Wynagrodzenie Wykonawcy może ulec zmianie w przypadku zmiany:</w:t>
      </w:r>
    </w:p>
    <w:p w14:paraId="22843FB0" w14:textId="77777777" w:rsidR="00FA1442" w:rsidRPr="00B858D8" w:rsidRDefault="00FA1442" w:rsidP="00375183">
      <w:pPr>
        <w:numPr>
          <w:ilvl w:val="0"/>
          <w:numId w:val="49"/>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stawki podatku od towarów i usług oraz podatku akcyzowego,</w:t>
      </w:r>
    </w:p>
    <w:p w14:paraId="468C0AF2" w14:textId="77777777" w:rsidR="00FA1442" w:rsidRPr="00B858D8" w:rsidRDefault="00FA1442" w:rsidP="00375183">
      <w:pPr>
        <w:numPr>
          <w:ilvl w:val="0"/>
          <w:numId w:val="49"/>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wysokości minimalnego wynagrodzenia za pracę albo wysokości minimalnej stawki godzinowej ustalonych na podstawie przepisów ustawy z dnia 10 października 2002 r. o minimalnym wynagrodzeniu za pracę,</w:t>
      </w:r>
    </w:p>
    <w:p w14:paraId="058CAEC0" w14:textId="77777777" w:rsidR="00FA1442" w:rsidRPr="00B858D8" w:rsidRDefault="00FA1442" w:rsidP="00375183">
      <w:pPr>
        <w:numPr>
          <w:ilvl w:val="0"/>
          <w:numId w:val="49"/>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zasad podlegania ubezpieczeniom społecznym lub ubezpieczeniu zdrowotnemu lub wysokości stawki składki na ubezpieczenia społeczne lub ubezpieczenie zdrowotne,</w:t>
      </w:r>
    </w:p>
    <w:p w14:paraId="01189E25" w14:textId="77777777" w:rsidR="00FA1442" w:rsidRPr="00B858D8" w:rsidRDefault="00FA1442" w:rsidP="00375183">
      <w:pPr>
        <w:numPr>
          <w:ilvl w:val="0"/>
          <w:numId w:val="49"/>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zasad gromadzenia i wysokości wpłat do pracowniczych planów kapitałowych, o których mowa w ustawie z dnia 4 października 2018 r. o pracowniczych planach kapitałowych, jeżeli zmiany wskazane w punktach a.-d. powyżej będą miały wpływ na koszty wykonania Przedmiotu Umowy przez Wykonawcę</w:t>
      </w:r>
    </w:p>
    <w:p w14:paraId="2877B33B" w14:textId="77777777" w:rsidR="00FA1442" w:rsidRPr="00B858D8" w:rsidRDefault="00FA1442" w:rsidP="00375183">
      <w:pPr>
        <w:numPr>
          <w:ilvl w:val="0"/>
          <w:numId w:val="50"/>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W przypadku opublikowania przepisów skutkujących wystąpieniem zmian, o których mowa:</w:t>
      </w:r>
    </w:p>
    <w:p w14:paraId="1323A459" w14:textId="77777777" w:rsidR="00FA1442" w:rsidRPr="00B858D8" w:rsidRDefault="00FA1442" w:rsidP="00375183">
      <w:pPr>
        <w:numPr>
          <w:ilvl w:val="0"/>
          <w:numId w:val="51"/>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w ust.14 pkt a., zmiana wynagrodzenia nastąpi w formie Aneksu do umowy, zgodnie z zasadami określonymi w przepisach wprowadzających zmianę,</w:t>
      </w:r>
    </w:p>
    <w:p w14:paraId="59649501" w14:textId="77777777" w:rsidR="00FA1442" w:rsidRPr="00B858D8" w:rsidRDefault="00FA1442" w:rsidP="00375183">
      <w:pPr>
        <w:numPr>
          <w:ilvl w:val="0"/>
          <w:numId w:val="51"/>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 xml:space="preserve">w ust. 14 pkt b., c., d.  każda ze Stron umowy, może wystąpić do drugiej Strony z wnioskiem o zmianę wysokości Wynagrodzenia w zakresie Wynagrodzenia dotyczącego części Przedmiotu Umowy pozostałej do wykonania na dzień złożenia wniosku. Wniosek wskazany w zdaniu poprzedzającym powinien zawierać uzasadnienie wraz z analizą wpływu przedmiotowych zmian na koszty wykonania Przedmiotu Umowy oraz wyliczenie kwoty zmiany kosztów wykonania zamówienia. Po zaakceptowaniu przedmiotowego wniosku przez obie Strony oraz zabezpieczeniu odpowiednich środków finansowych przez Zamawiającego Strony zawrą Aneks do umowy w zakresie zmiany wynagrodzenia w związku ze zmianami, o których mowa w ust. powyżej. Aneks obejmował będzie </w:t>
      </w:r>
      <w:r w:rsidRPr="00B858D8">
        <w:rPr>
          <w:rFonts w:ascii="Calibri" w:hAnsi="Calibri" w:cs="Calibri"/>
          <w:bCs/>
          <w:lang w:eastAsia="pl-PL"/>
        </w:rPr>
        <w:lastRenderedPageBreak/>
        <w:t>wynagrodzenie należne począwszy od daty złożenia wniosku, jednak nie wcześniej niż od dnia wejścia w życie przepisów powołanych we wniosku.</w:t>
      </w:r>
    </w:p>
    <w:p w14:paraId="02B51F12" w14:textId="77777777" w:rsidR="00FA1442" w:rsidRPr="00B858D8" w:rsidRDefault="00FA1442" w:rsidP="00375183">
      <w:pPr>
        <w:numPr>
          <w:ilvl w:val="0"/>
          <w:numId w:val="52"/>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Zmiana wynagrodzenia na podstawie art. 439 ustawy Pzp:</w:t>
      </w:r>
    </w:p>
    <w:p w14:paraId="7975AD48" w14:textId="77777777" w:rsidR="00FA1442" w:rsidRPr="00B858D8" w:rsidRDefault="00FA1442" w:rsidP="00375183">
      <w:pPr>
        <w:numPr>
          <w:ilvl w:val="0"/>
          <w:numId w:val="53"/>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W przypadku zmiany ceny materiałów lub kosztów związanych z realizacją Przedmiotu Umowy, wynagrodzenie Wykonawcy ulegnie zmianie, na zasadach określonych poniżej.</w:t>
      </w:r>
    </w:p>
    <w:p w14:paraId="3285A8C2" w14:textId="77777777" w:rsidR="00FA1442" w:rsidRPr="00B858D8" w:rsidRDefault="00FA1442" w:rsidP="00375183">
      <w:pPr>
        <w:numPr>
          <w:ilvl w:val="0"/>
          <w:numId w:val="53"/>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 xml:space="preserve">Zmiany wynagrodzenia dokonuje się na podstawie wniosku złożonego przez jedną ze stron umowy nie wcześniej niż po upływie </w:t>
      </w:r>
      <w:r w:rsidR="00CC6BFD" w:rsidRPr="00B858D8">
        <w:rPr>
          <w:rFonts w:ascii="Calibri" w:hAnsi="Calibri" w:cs="Calibri"/>
          <w:bCs/>
          <w:lang w:eastAsia="pl-PL"/>
        </w:rPr>
        <w:t>8</w:t>
      </w:r>
      <w:r w:rsidRPr="00B858D8">
        <w:rPr>
          <w:rFonts w:ascii="Calibri" w:hAnsi="Calibri" w:cs="Calibri"/>
          <w:bCs/>
          <w:lang w:eastAsia="pl-PL"/>
        </w:rPr>
        <w:t xml:space="preserve"> miesięcy od dnia zawarcia umowy. </w:t>
      </w:r>
    </w:p>
    <w:p w14:paraId="4CA7DFC9" w14:textId="77777777" w:rsidR="00FA1442" w:rsidRPr="00B858D8" w:rsidRDefault="00FA1442" w:rsidP="00375183">
      <w:pPr>
        <w:numPr>
          <w:ilvl w:val="0"/>
          <w:numId w:val="53"/>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Zmiana wynagrodzenia przysługuje w przypadku gdy z komunikatów prezesa GUS ogłaszanych po zawarciu umowy i dotyczących czterech następujących po sobie kwartałów wynika, że suma ogłaszanych wartości zmian ceny produkcji budowlano-montażowej stanowi wartość większą niż 4% lub mniejszą niż /-/4%.</w:t>
      </w:r>
    </w:p>
    <w:p w14:paraId="5F40FC88" w14:textId="77777777" w:rsidR="00FA1442" w:rsidRPr="00B858D8" w:rsidRDefault="00FA1442" w:rsidP="00375183">
      <w:pPr>
        <w:numPr>
          <w:ilvl w:val="0"/>
          <w:numId w:val="53"/>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Wniosek o zmianę może dotyczyć wyłącznie wynagrodzenia za zakres Przedmiotu Umowy nie odebrany przez Zamawiającego przed dniem złożenia wniosku.</w:t>
      </w:r>
    </w:p>
    <w:p w14:paraId="5B24D76E" w14:textId="77777777" w:rsidR="00FA1442" w:rsidRPr="00B858D8" w:rsidRDefault="00FA1442" w:rsidP="00375183">
      <w:pPr>
        <w:numPr>
          <w:ilvl w:val="0"/>
          <w:numId w:val="53"/>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Wartość zmiany (WZ) określa się na podstawie wzoru: WZ = W x F%, przy czym:</w:t>
      </w:r>
    </w:p>
    <w:p w14:paraId="2F6971A0" w14:textId="77777777" w:rsidR="00FA1442" w:rsidRPr="00B858D8" w:rsidRDefault="00FA1442" w:rsidP="00375183">
      <w:p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W - wynagrodzenie netto za zakres Przedmiotu Umowy, o którym mowa w pkt. d),</w:t>
      </w:r>
    </w:p>
    <w:p w14:paraId="7B38D8B8" w14:textId="77777777" w:rsidR="00FA1442" w:rsidRPr="00B858D8" w:rsidRDefault="00FA1442" w:rsidP="00375183">
      <w:p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F - średnia arytmetyczna czterech następujących po sobie wartości zmiany cen produkcji budowlano-montażowej wynikających z komunikatów prezesa GUS, o których mowa w pkt.c)</w:t>
      </w:r>
    </w:p>
    <w:p w14:paraId="4EDF03A1" w14:textId="77777777" w:rsidR="00FA1442" w:rsidRPr="00B858D8" w:rsidRDefault="00FA1442" w:rsidP="00375183">
      <w:p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Obliczoną w sposób określony w pkt. e) wartość należy dodać proporcjonalnie do wartości elementów zakresu Przedmiotu Umowy, o których mowa w pkt. d).</w:t>
      </w:r>
    </w:p>
    <w:p w14:paraId="5C9B09D5" w14:textId="77777777" w:rsidR="00FA1442" w:rsidRPr="00B858D8" w:rsidRDefault="00FA1442" w:rsidP="00375183">
      <w:pPr>
        <w:numPr>
          <w:ilvl w:val="0"/>
          <w:numId w:val="53"/>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 xml:space="preserve">Wartość zmiany należy powiększyć o należny podatek VAT  </w:t>
      </w:r>
    </w:p>
    <w:p w14:paraId="42D5221F" w14:textId="77777777" w:rsidR="00FA1442" w:rsidRPr="00B858D8" w:rsidRDefault="00FA1442" w:rsidP="00375183">
      <w:pPr>
        <w:numPr>
          <w:ilvl w:val="0"/>
          <w:numId w:val="53"/>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Zmianę umowy dotyczącą zmiany wynagrodzenia, po zaakceptowaniu wniosku przez obie strony wprowadza się aneksem do umowy, do którego załącznikiem będzie zamienny Harmonogram Rzeczowo-Finansowy.</w:t>
      </w:r>
    </w:p>
    <w:p w14:paraId="058ACEC4" w14:textId="77777777" w:rsidR="00FA1442" w:rsidRPr="00B858D8" w:rsidRDefault="00FA1442" w:rsidP="00375183">
      <w:pPr>
        <w:numPr>
          <w:ilvl w:val="0"/>
          <w:numId w:val="53"/>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Możliwe jest wprowadzanie kolejnych zmian wynagrodzenia z zastrzeżeniem, że będą one wprowadzane nie częściej niż raz na kwartał z zastrzeżeniem pkt. c)</w:t>
      </w:r>
    </w:p>
    <w:p w14:paraId="392ADDF7" w14:textId="77777777" w:rsidR="00FA1442" w:rsidRPr="00B858D8" w:rsidRDefault="00FA1442" w:rsidP="00375183">
      <w:pPr>
        <w:numPr>
          <w:ilvl w:val="0"/>
          <w:numId w:val="53"/>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Maksymalna zmiana wartości wynagrodzenia Wykonawcy tj. suma wszystkich wprowadzanych zmian na podstawie ww. postanowień nie może przekroczyć łącznie wartości stanowiącej 8% wartości kontraktu określonego pierwotnie w umowie.</w:t>
      </w:r>
    </w:p>
    <w:p w14:paraId="3C921F60" w14:textId="77777777" w:rsidR="00FA1442" w:rsidRPr="00B858D8" w:rsidRDefault="00FA1442" w:rsidP="00375183">
      <w:pPr>
        <w:numPr>
          <w:ilvl w:val="0"/>
          <w:numId w:val="54"/>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Jeśli okres czasu liczony od terminu składania ofert do dnia zawarcia umowy wynosi ponad 180 dni w celu ustalenia zmiany wynagrodzenia przyjmuje się zasady analogiczne do zasad określonych w pkt.16 ppkt c. – i., z zastrzeżeniem, że:</w:t>
      </w:r>
    </w:p>
    <w:p w14:paraId="4CCA8D20" w14:textId="77777777" w:rsidR="00FA1442" w:rsidRPr="00B858D8" w:rsidRDefault="00FA1442" w:rsidP="00375183">
      <w:pPr>
        <w:numPr>
          <w:ilvl w:val="0"/>
          <w:numId w:val="55"/>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wniosek o zmianę może zostać złożony nie wcześniej niż po upływie 12 miesięcy od upływu terminu otwarcia ofert,</w:t>
      </w:r>
    </w:p>
    <w:p w14:paraId="1194EA02" w14:textId="77777777" w:rsidR="00FA1442" w:rsidRPr="00B858D8" w:rsidRDefault="00FA1442" w:rsidP="00375183">
      <w:pPr>
        <w:numPr>
          <w:ilvl w:val="0"/>
          <w:numId w:val="55"/>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zmiana wynagrodzenia przysługuje w przypadku gdy z komunikatów prezesa GUS ogłaszanych od dnia otwarcia ofert i dotyczących czterech następujących po sobie kwartałów wynika, że suma ogłaszanych wartości zmian ceny produkcji budowlano-montażowej stanowi wartość większą niż 4% lub mniejszą niż /-/4%.</w:t>
      </w:r>
    </w:p>
    <w:p w14:paraId="18E1F8FD" w14:textId="77777777" w:rsidR="00FA1442" w:rsidRPr="00B858D8" w:rsidRDefault="00FA1442" w:rsidP="00375183">
      <w:pPr>
        <w:numPr>
          <w:ilvl w:val="0"/>
          <w:numId w:val="56"/>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 xml:space="preserve">W przypadku dokonania zmiany wynagrodzenia Wykonawcy na podstawie art. 439 ust. 5 ustawy Pzp, Wykonawca zobowiązany jest do zmiany wynagrodzenia przysługującego Podwykonawcy, z którym zawarł umowę, w zakresie odpowiadającym zmianom cen </w:t>
      </w:r>
      <w:r w:rsidRPr="00B858D8">
        <w:rPr>
          <w:rFonts w:ascii="Calibri" w:hAnsi="Calibri" w:cs="Calibri"/>
          <w:bCs/>
          <w:lang w:eastAsia="pl-PL"/>
        </w:rPr>
        <w:lastRenderedPageBreak/>
        <w:t>materiałów lub kosztów dotyczących zobowiązania Podwykonawcy, jeżeli łącznie spełnione są następujące warunki:</w:t>
      </w:r>
    </w:p>
    <w:p w14:paraId="3019C679" w14:textId="77777777" w:rsidR="00FA1442" w:rsidRPr="00B858D8" w:rsidRDefault="00FA1442" w:rsidP="00375183">
      <w:pPr>
        <w:numPr>
          <w:ilvl w:val="0"/>
          <w:numId w:val="57"/>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przedmiotem umowy są roboty budowlane lub usługi,</w:t>
      </w:r>
    </w:p>
    <w:p w14:paraId="67DFCB26" w14:textId="77777777" w:rsidR="00FA1442" w:rsidRPr="00B858D8" w:rsidRDefault="00FA1442" w:rsidP="00375183">
      <w:pPr>
        <w:numPr>
          <w:ilvl w:val="0"/>
          <w:numId w:val="57"/>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okres obowiązywania umowy przekracza 12 miesięcy.</w:t>
      </w:r>
    </w:p>
    <w:p w14:paraId="0F815DAE" w14:textId="77777777" w:rsidR="00FA1442" w:rsidRPr="00B858D8" w:rsidRDefault="00FA1442" w:rsidP="00375183">
      <w:pPr>
        <w:numPr>
          <w:ilvl w:val="0"/>
          <w:numId w:val="58"/>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W przypadku dokonania zmiany wynagrodzenia Wykonawcy Wykonawca:</w:t>
      </w:r>
    </w:p>
    <w:p w14:paraId="70F38CC3" w14:textId="21D8992D" w:rsidR="00FA1442" w:rsidRPr="00B858D8" w:rsidRDefault="00FA1442" w:rsidP="00375183">
      <w:pPr>
        <w:numPr>
          <w:ilvl w:val="0"/>
          <w:numId w:val="59"/>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w terminie 14 dni od dnia zawarcia Aneksu wprowadzającego ww. zmianę wynagrodzenia</w:t>
      </w:r>
      <w:r w:rsidR="00420616">
        <w:rPr>
          <w:rFonts w:ascii="Calibri" w:hAnsi="Calibri" w:cs="Calibri"/>
          <w:bCs/>
          <w:lang w:eastAsia="pl-PL"/>
        </w:rPr>
        <w:t xml:space="preserve"> </w:t>
      </w:r>
      <w:r w:rsidRPr="00B858D8">
        <w:rPr>
          <w:rFonts w:ascii="Calibri" w:hAnsi="Calibri" w:cs="Calibri"/>
          <w:bCs/>
          <w:lang w:eastAsia="pl-PL"/>
        </w:rPr>
        <w:t>-przedłoży Zamawiającemu oświadczenie zawierające wykaz podwykonawców, których umowy spełniają warunki określone w ust. 19 wraz z wartościami zmiany wynagrodzeń Podwykonawców oraz wskazaniem terminów zapłaty kwot zmiany wynagrodzenia Podwykonawców -pod rygorem kary umownej, o której mowa w paragrafie 17 umowy</w:t>
      </w:r>
    </w:p>
    <w:p w14:paraId="4A6C09A7" w14:textId="77777777" w:rsidR="00FA1442" w:rsidRPr="00B858D8" w:rsidRDefault="00FA1442" w:rsidP="00375183">
      <w:pPr>
        <w:numPr>
          <w:ilvl w:val="0"/>
          <w:numId w:val="59"/>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w terminie wskazanym przez Zamawiającego przekaże Zamawiającemu oświadczenie o uregulowaniu wynagrodzenia Podwykonawcy z tytułu zmiany wynagrodzenia, o której mowa w niniejszym paragrafie –pod rygorem kary umownej, o której mowa w paragrafie 17 umowy</w:t>
      </w:r>
    </w:p>
    <w:p w14:paraId="2DBB2C67" w14:textId="77777777" w:rsidR="00FA1442" w:rsidRPr="00B858D8" w:rsidRDefault="00FA1442" w:rsidP="00375183">
      <w:pPr>
        <w:numPr>
          <w:ilvl w:val="0"/>
          <w:numId w:val="60"/>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 xml:space="preserve">Rozliczenie robót dodatkowych i zamiennych odbywać się będzie na podstawie kosztorysu ofertowego, w tym czynników cenotwórczych zawartych w kosztorysie ofertowym. Brakujące ceny czynników cenotwórczych zostaną przyjęte w kolejności: przez analogię, z zeszytów SEKOCENBUD (jako średnie) za okres ich wbudowania. Podstawą do określenia nakładów rzeczowych będą odpowiednie pozycje KNR-ów. W przypadku braku odpowiednich pozycji w KNR-ach, zastosowane zostaną KNNR-y, a następnie wycena indywidualna wykonawcy, zatwierdzona przez Zamawiającego oraz Inspektora Nadzoru. </w:t>
      </w:r>
    </w:p>
    <w:p w14:paraId="00A33201" w14:textId="77777777" w:rsidR="00FA1442" w:rsidRPr="00B858D8" w:rsidRDefault="00FA1442" w:rsidP="00375183">
      <w:pPr>
        <w:numPr>
          <w:ilvl w:val="0"/>
          <w:numId w:val="60"/>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Podstawą do stosownych zmian w umowie, o których mowa w niniejszym paragrafie będzie pisemny wniosek Wykonawcy wraz z powołaniem okoliczności uzasadniającej zmianę umowy oraz szczegółowym odniesieniem tej okoliczności do obowiązków Wykonawcy wynikających z niniejszej umowy oraz dowodami na okoliczności wskazane przez Wykonawcę.</w:t>
      </w:r>
    </w:p>
    <w:p w14:paraId="0FC207E3" w14:textId="77777777" w:rsidR="00FA1442" w:rsidRPr="00B858D8" w:rsidRDefault="00FA1442" w:rsidP="00375183">
      <w:pPr>
        <w:numPr>
          <w:ilvl w:val="0"/>
          <w:numId w:val="60"/>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Za okoliczności „siły wyższej” uznaje się między innymi: pożar, powódź, huragan, eksplozję, awarie energetyczne, wojnę, operacje wojskowe, rozruchy, niepokoje społeczne, ograniczenia i zakazy wydane przez organy administracji publicznej, a także inne nadzwyczajne zjawiska losowe i przyrodnicze, wszystkie z nich powstające poza kontrolą Stron, których nie można było przewidzieć w chwili zawarcia umowy, a jeżeli możliwe były do przewidzenia nie można było im zapobiec.</w:t>
      </w:r>
    </w:p>
    <w:p w14:paraId="21B559CC" w14:textId="77777777" w:rsidR="00FA1442" w:rsidRPr="00B858D8" w:rsidRDefault="00FA1442" w:rsidP="00375183">
      <w:pPr>
        <w:numPr>
          <w:ilvl w:val="0"/>
          <w:numId w:val="60"/>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Zaistnienie siły wyższej powinno być udokumentowane przez Stronę powołującą się na nią.</w:t>
      </w:r>
    </w:p>
    <w:p w14:paraId="4542AD48" w14:textId="77777777" w:rsidR="00FA1442" w:rsidRPr="00B858D8" w:rsidRDefault="00FA1442" w:rsidP="00375183">
      <w:pPr>
        <w:numPr>
          <w:ilvl w:val="0"/>
          <w:numId w:val="60"/>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Wstrzymanie robót musi być potwierdzone w dzienniku budowy i zaakceptowane przez inspektora nadzoru. Wstrzymanie robót budowlanych ze względu na warunki atmosferyczne typowe (właściwe) dla danej pory roku i miesiąca, lub zła organizacja robót nie uzasadnia zmiany umowy.</w:t>
      </w:r>
    </w:p>
    <w:p w14:paraId="29FE6DE6" w14:textId="77777777" w:rsidR="00FA1442" w:rsidRPr="00B858D8" w:rsidRDefault="00FA1442" w:rsidP="00375183">
      <w:pPr>
        <w:numPr>
          <w:ilvl w:val="0"/>
          <w:numId w:val="60"/>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lastRenderedPageBreak/>
        <w:t xml:space="preserve">Każda ze stron umowy jest uprawniona do wystąpienia z wnioskiem o wszczęcie procedury zmian umowy w terminie nieprzekraczającym 30 dni od daty zdarzenia uzasadniającego wniosek pod rygorem utraty prawa żądania zmiany. </w:t>
      </w:r>
    </w:p>
    <w:p w14:paraId="20CADE55" w14:textId="77777777" w:rsidR="00FA1442" w:rsidRPr="00B858D8" w:rsidRDefault="00FA1442" w:rsidP="00375183">
      <w:pPr>
        <w:numPr>
          <w:ilvl w:val="0"/>
          <w:numId w:val="60"/>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Jeżeli zmiana umowy wymaga zmiany dokumentacji projektowej lub specyfikacji technicznej wykonania i odbioru robót budowlanych, strona inicjująca zmianę przedstawi:</w:t>
      </w:r>
    </w:p>
    <w:p w14:paraId="21C02B30" w14:textId="77777777" w:rsidR="00FA1442" w:rsidRPr="00B858D8" w:rsidRDefault="00FA1442" w:rsidP="00375183">
      <w:pPr>
        <w:numPr>
          <w:ilvl w:val="0"/>
          <w:numId w:val="61"/>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projekt zamienny zawierający opis proponowanej zmiany,</w:t>
      </w:r>
    </w:p>
    <w:p w14:paraId="64458EC7" w14:textId="77777777" w:rsidR="00FA1442" w:rsidRPr="00B858D8" w:rsidRDefault="00FA1442" w:rsidP="00375183">
      <w:pPr>
        <w:numPr>
          <w:ilvl w:val="0"/>
          <w:numId w:val="61"/>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przedmiar i niezbędne rysunki.</w:t>
      </w:r>
    </w:p>
    <w:p w14:paraId="5B8346ED" w14:textId="77777777" w:rsidR="00FA1442" w:rsidRPr="00B858D8" w:rsidRDefault="00FA1442" w:rsidP="00375183">
      <w:pPr>
        <w:numPr>
          <w:ilvl w:val="0"/>
          <w:numId w:val="60"/>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Do każdej propozycji zmiany, inicjujący zmianę przedstawi:</w:t>
      </w:r>
    </w:p>
    <w:p w14:paraId="5644DBBF" w14:textId="77777777" w:rsidR="00FA1442" w:rsidRPr="00B858D8" w:rsidRDefault="00FA1442" w:rsidP="00375183">
      <w:pPr>
        <w:numPr>
          <w:ilvl w:val="0"/>
          <w:numId w:val="62"/>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opis propozycji zmiany, w tym wpływ na terminy wykonania,</w:t>
      </w:r>
    </w:p>
    <w:p w14:paraId="2AAF0C93" w14:textId="77777777" w:rsidR="00FA1442" w:rsidRPr="00B858D8" w:rsidRDefault="00FA1442" w:rsidP="00375183">
      <w:pPr>
        <w:numPr>
          <w:ilvl w:val="0"/>
          <w:numId w:val="62"/>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uzasadnienie zmiany,</w:t>
      </w:r>
    </w:p>
    <w:p w14:paraId="1882233E" w14:textId="77777777" w:rsidR="00FA1442" w:rsidRPr="00B858D8" w:rsidRDefault="00FA1442" w:rsidP="00375183">
      <w:pPr>
        <w:numPr>
          <w:ilvl w:val="0"/>
          <w:numId w:val="62"/>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obliczenia uzasadniające ewentualną zmianę wynagrodzenia.</w:t>
      </w:r>
    </w:p>
    <w:p w14:paraId="538ED212" w14:textId="77777777" w:rsidR="00FA1442" w:rsidRPr="00B858D8" w:rsidRDefault="00FA1442" w:rsidP="00375183">
      <w:pPr>
        <w:numPr>
          <w:ilvl w:val="0"/>
          <w:numId w:val="60"/>
        </w:numPr>
        <w:autoSpaceDE w:val="0"/>
        <w:autoSpaceDN w:val="0"/>
        <w:adjustRightInd w:val="0"/>
        <w:spacing w:line="276" w:lineRule="auto"/>
        <w:rPr>
          <w:rFonts w:ascii="Calibri" w:hAnsi="Calibri" w:cs="Calibri"/>
          <w:bCs/>
          <w:lang w:eastAsia="pl-PL"/>
        </w:rPr>
      </w:pPr>
      <w:r w:rsidRPr="00B858D8">
        <w:rPr>
          <w:rFonts w:ascii="Calibri" w:hAnsi="Calibri" w:cs="Calibri"/>
          <w:bCs/>
          <w:lang w:eastAsia="pl-PL"/>
        </w:rPr>
        <w:t>Zmiana umowy wymaga dla swej ważności, pod rygorem nieważności, zachowania formy pisemnej.</w:t>
      </w:r>
    </w:p>
    <w:p w14:paraId="20D56713" w14:textId="77777777" w:rsidR="00420616" w:rsidRDefault="00420616" w:rsidP="00375183">
      <w:pPr>
        <w:autoSpaceDE w:val="0"/>
        <w:autoSpaceDN w:val="0"/>
        <w:adjustRightInd w:val="0"/>
        <w:spacing w:line="276" w:lineRule="auto"/>
        <w:rPr>
          <w:rFonts w:ascii="Calibri" w:hAnsi="Calibri" w:cs="Calibri"/>
          <w:b/>
          <w:bCs/>
          <w:lang w:eastAsia="pl-PL"/>
        </w:rPr>
      </w:pPr>
    </w:p>
    <w:p w14:paraId="291DE07F" w14:textId="63D94267" w:rsidR="00585BCB" w:rsidRPr="00B858D8" w:rsidRDefault="002E0E26" w:rsidP="00375183">
      <w:pPr>
        <w:autoSpaceDE w:val="0"/>
        <w:autoSpaceDN w:val="0"/>
        <w:adjustRightInd w:val="0"/>
        <w:spacing w:line="276" w:lineRule="auto"/>
        <w:rPr>
          <w:rFonts w:ascii="Calibri" w:hAnsi="Calibri" w:cs="Calibri"/>
          <w:b/>
          <w:bCs/>
          <w:lang w:eastAsia="pl-PL"/>
        </w:rPr>
      </w:pPr>
      <w:r w:rsidRPr="00B858D8">
        <w:rPr>
          <w:rFonts w:ascii="Calibri" w:hAnsi="Calibri" w:cs="Calibri"/>
          <w:b/>
          <w:bCs/>
          <w:lang w:eastAsia="pl-PL"/>
        </w:rPr>
        <w:t xml:space="preserve">§ </w:t>
      </w:r>
      <w:r w:rsidR="00601DA4" w:rsidRPr="00B858D8">
        <w:rPr>
          <w:rFonts w:ascii="Calibri" w:hAnsi="Calibri" w:cs="Calibri"/>
          <w:b/>
          <w:bCs/>
          <w:lang w:eastAsia="pl-PL"/>
        </w:rPr>
        <w:t>20</w:t>
      </w:r>
    </w:p>
    <w:p w14:paraId="7A3A2773" w14:textId="77777777" w:rsidR="00585BCB" w:rsidRPr="00B858D8" w:rsidRDefault="001E438C" w:rsidP="00375183">
      <w:pPr>
        <w:numPr>
          <w:ilvl w:val="3"/>
          <w:numId w:val="3"/>
        </w:numPr>
        <w:tabs>
          <w:tab w:val="clear" w:pos="2880"/>
          <w:tab w:val="left" w:pos="426"/>
        </w:tabs>
        <w:suppressAutoHyphens w:val="0"/>
        <w:autoSpaceDE w:val="0"/>
        <w:autoSpaceDN w:val="0"/>
        <w:adjustRightInd w:val="0"/>
        <w:spacing w:line="276" w:lineRule="auto"/>
        <w:ind w:left="426" w:hanging="710"/>
        <w:rPr>
          <w:rFonts w:ascii="Calibri" w:eastAsia="Calibri" w:hAnsi="Calibri" w:cs="Calibri"/>
          <w:color w:val="000000"/>
          <w:lang w:eastAsia="pl-PL"/>
        </w:rPr>
      </w:pPr>
      <w:r w:rsidRPr="00B858D8">
        <w:rPr>
          <w:rFonts w:ascii="Calibri" w:eastAsia="Calibri" w:hAnsi="Calibri" w:cs="Calibri"/>
          <w:color w:val="000000"/>
          <w:lang w:eastAsia="pl-PL"/>
        </w:rPr>
        <w:t xml:space="preserve">W przypadku rozbieżności pomiędzy Stronami każda Strona może żądać podpisania przez drugą Stronę protokołu rozbieżności. </w:t>
      </w:r>
    </w:p>
    <w:p w14:paraId="24085347" w14:textId="77777777" w:rsidR="00585BCB" w:rsidRPr="00B858D8" w:rsidRDefault="001E438C" w:rsidP="00375183">
      <w:pPr>
        <w:numPr>
          <w:ilvl w:val="3"/>
          <w:numId w:val="3"/>
        </w:numPr>
        <w:tabs>
          <w:tab w:val="clear" w:pos="2880"/>
          <w:tab w:val="left" w:pos="426"/>
        </w:tabs>
        <w:suppressAutoHyphens w:val="0"/>
        <w:autoSpaceDE w:val="0"/>
        <w:autoSpaceDN w:val="0"/>
        <w:adjustRightInd w:val="0"/>
        <w:spacing w:line="276" w:lineRule="auto"/>
        <w:ind w:left="426" w:hanging="710"/>
        <w:rPr>
          <w:rFonts w:ascii="Calibri" w:eastAsia="Calibri" w:hAnsi="Calibri" w:cs="Calibri"/>
          <w:color w:val="000000"/>
          <w:lang w:eastAsia="pl-PL"/>
        </w:rPr>
      </w:pPr>
      <w:r w:rsidRPr="00B858D8">
        <w:rPr>
          <w:rFonts w:ascii="Calibri" w:eastAsia="Calibri" w:hAnsi="Calibri" w:cs="Calibri"/>
          <w:color w:val="000000"/>
          <w:lang w:eastAsia="pl-PL"/>
        </w:rPr>
        <w:t>Strony dołożą starań, by wszelkie wątpliwości i spory wynikające z niniejszej Umowy były rozstrzygane w sposób polubowny w drodze wzajemnych negocjacji.</w:t>
      </w:r>
    </w:p>
    <w:p w14:paraId="6E6F7EDE" w14:textId="77777777" w:rsidR="0015491A" w:rsidRPr="00B858D8" w:rsidRDefault="001E438C" w:rsidP="00375183">
      <w:pPr>
        <w:numPr>
          <w:ilvl w:val="3"/>
          <w:numId w:val="3"/>
        </w:numPr>
        <w:tabs>
          <w:tab w:val="clear" w:pos="2880"/>
          <w:tab w:val="left" w:pos="426"/>
        </w:tabs>
        <w:suppressAutoHyphens w:val="0"/>
        <w:autoSpaceDE w:val="0"/>
        <w:autoSpaceDN w:val="0"/>
        <w:adjustRightInd w:val="0"/>
        <w:spacing w:line="276" w:lineRule="auto"/>
        <w:ind w:left="426" w:hanging="710"/>
        <w:rPr>
          <w:rFonts w:ascii="Calibri" w:eastAsia="Calibri" w:hAnsi="Calibri" w:cs="Calibri"/>
          <w:color w:val="000000"/>
          <w:lang w:eastAsia="pl-PL"/>
        </w:rPr>
      </w:pPr>
      <w:r w:rsidRPr="00B858D8">
        <w:rPr>
          <w:rFonts w:ascii="Calibri" w:eastAsia="Calibri" w:hAnsi="Calibri" w:cs="Calibri"/>
          <w:color w:val="000000"/>
          <w:lang w:eastAsia="pl-PL"/>
        </w:rPr>
        <w:t>Wszelkie spory wynikłe z niniejszej Umowy, które nie zostały rozstrzygnięte w sposób polubowny w ciągu 30 dni kalendarzowych od wystąpienia jednej ze Stron wobec drugiej z takim żądaniem, rozstrzygane będą przez sąd powszechny właściwy miejscowo dla siedziby Zamawiającego.</w:t>
      </w:r>
    </w:p>
    <w:p w14:paraId="6FA5CD6E" w14:textId="77777777" w:rsidR="00420616" w:rsidRDefault="00420616" w:rsidP="00375183">
      <w:pPr>
        <w:autoSpaceDE w:val="0"/>
        <w:autoSpaceDN w:val="0"/>
        <w:adjustRightInd w:val="0"/>
        <w:spacing w:line="276" w:lineRule="auto"/>
        <w:rPr>
          <w:rFonts w:ascii="Calibri" w:hAnsi="Calibri" w:cs="Calibri"/>
          <w:b/>
          <w:bCs/>
          <w:lang w:eastAsia="pl-PL"/>
        </w:rPr>
      </w:pPr>
    </w:p>
    <w:p w14:paraId="4662EDB4" w14:textId="35E00ED5" w:rsidR="00A65329" w:rsidRPr="00B858D8" w:rsidRDefault="00A65329" w:rsidP="00375183">
      <w:pPr>
        <w:autoSpaceDE w:val="0"/>
        <w:autoSpaceDN w:val="0"/>
        <w:adjustRightInd w:val="0"/>
        <w:spacing w:line="276" w:lineRule="auto"/>
        <w:rPr>
          <w:rFonts w:ascii="Calibri" w:hAnsi="Calibri" w:cs="Calibri"/>
          <w:b/>
          <w:bCs/>
          <w:lang w:eastAsia="pl-PL"/>
        </w:rPr>
      </w:pPr>
      <w:r w:rsidRPr="00B858D8">
        <w:rPr>
          <w:rFonts w:ascii="Calibri" w:hAnsi="Calibri" w:cs="Calibri"/>
          <w:b/>
          <w:bCs/>
          <w:lang w:eastAsia="pl-PL"/>
        </w:rPr>
        <w:t xml:space="preserve">§ </w:t>
      </w:r>
      <w:r w:rsidR="00601DA4" w:rsidRPr="00B858D8">
        <w:rPr>
          <w:rFonts w:ascii="Calibri" w:hAnsi="Calibri" w:cs="Calibri"/>
          <w:b/>
          <w:bCs/>
          <w:lang w:eastAsia="pl-PL"/>
        </w:rPr>
        <w:t>21</w:t>
      </w:r>
    </w:p>
    <w:p w14:paraId="5C45F153" w14:textId="77777777" w:rsidR="00A65329" w:rsidRPr="00B858D8" w:rsidRDefault="007028DF" w:rsidP="00375183">
      <w:pPr>
        <w:autoSpaceDE w:val="0"/>
        <w:autoSpaceDN w:val="0"/>
        <w:adjustRightInd w:val="0"/>
        <w:spacing w:line="276" w:lineRule="auto"/>
        <w:rPr>
          <w:rFonts w:ascii="Calibri" w:hAnsi="Calibri" w:cs="Calibri"/>
          <w:b/>
          <w:bCs/>
          <w:caps/>
          <w:lang w:eastAsia="pl-PL"/>
        </w:rPr>
      </w:pPr>
      <w:r w:rsidRPr="00B858D8">
        <w:rPr>
          <w:rFonts w:ascii="Calibri" w:hAnsi="Calibri" w:cs="Calibri"/>
          <w:b/>
          <w:bCs/>
          <w:caps/>
          <w:lang w:eastAsia="pl-PL"/>
        </w:rPr>
        <w:t>Prawa autorskie</w:t>
      </w:r>
    </w:p>
    <w:p w14:paraId="0247DC51" w14:textId="77777777" w:rsidR="007028DF" w:rsidRPr="00B858D8" w:rsidRDefault="006D4D77" w:rsidP="00375183">
      <w:pPr>
        <w:numPr>
          <w:ilvl w:val="0"/>
          <w:numId w:val="4"/>
        </w:numPr>
        <w:suppressAutoHyphens w:val="0"/>
        <w:autoSpaceDE w:val="0"/>
        <w:autoSpaceDN w:val="0"/>
        <w:adjustRightInd w:val="0"/>
        <w:spacing w:line="276" w:lineRule="auto"/>
        <w:ind w:hanging="644"/>
        <w:rPr>
          <w:rFonts w:ascii="Calibri" w:hAnsi="Calibri" w:cs="Calibri"/>
          <w:lang w:eastAsia="pl-PL"/>
        </w:rPr>
      </w:pPr>
      <w:r w:rsidRPr="00B858D8">
        <w:rPr>
          <w:rFonts w:ascii="Calibri" w:hAnsi="Calibri" w:cs="Calibri"/>
          <w:lang w:eastAsia="pl-PL"/>
        </w:rPr>
        <w:t xml:space="preserve">      </w:t>
      </w:r>
      <w:r w:rsidR="007028DF" w:rsidRPr="00B858D8">
        <w:rPr>
          <w:rFonts w:ascii="Calibri" w:hAnsi="Calibri" w:cs="Calibri"/>
          <w:lang w:eastAsia="pl-PL"/>
        </w:rPr>
        <w:t>Wykonawca, w dacie odbioru</w:t>
      </w:r>
      <w:r w:rsidR="009331BA" w:rsidRPr="00B858D8">
        <w:rPr>
          <w:rFonts w:ascii="Calibri" w:hAnsi="Calibri" w:cs="Calibri"/>
          <w:lang w:eastAsia="pl-PL"/>
        </w:rPr>
        <w:t xml:space="preserve"> końcowego </w:t>
      </w:r>
      <w:r w:rsidR="007028DF" w:rsidRPr="00B858D8">
        <w:rPr>
          <w:rFonts w:ascii="Calibri" w:hAnsi="Calibri" w:cs="Calibri"/>
          <w:lang w:eastAsia="pl-PL"/>
        </w:rPr>
        <w:t xml:space="preserve"> przedmiotu umowy, w ramach</w:t>
      </w:r>
      <w:r w:rsidR="00E03ABC" w:rsidRPr="00B858D8">
        <w:rPr>
          <w:rFonts w:ascii="Calibri" w:hAnsi="Calibri" w:cs="Calibri"/>
          <w:lang w:eastAsia="pl-PL"/>
        </w:rPr>
        <w:t xml:space="preserve"> wynagrodzenia określonego w § 14</w:t>
      </w:r>
      <w:r w:rsidR="007028DF" w:rsidRPr="00B858D8">
        <w:rPr>
          <w:rFonts w:ascii="Calibri" w:hAnsi="Calibri" w:cs="Calibri"/>
          <w:lang w:eastAsia="pl-PL"/>
        </w:rPr>
        <w:t xml:space="preserve"> ust. 1 umowy, przenosi na rzecz Zamawiającego,  autorskie prawa majątkowe do opracowanej w ramach umowy dokumentacji projektowej</w:t>
      </w:r>
      <w:r w:rsidR="00E03ABC" w:rsidRPr="00B858D8">
        <w:rPr>
          <w:rFonts w:ascii="Calibri" w:hAnsi="Calibri" w:cs="Calibri"/>
          <w:lang w:eastAsia="pl-PL"/>
        </w:rPr>
        <w:t xml:space="preserve"> w tym również do dokumentacji powykonawczej</w:t>
      </w:r>
      <w:r w:rsidR="007028DF" w:rsidRPr="00B858D8">
        <w:rPr>
          <w:rFonts w:ascii="Calibri" w:hAnsi="Calibri" w:cs="Calibri"/>
          <w:lang w:eastAsia="pl-PL"/>
        </w:rPr>
        <w:t xml:space="preserve"> na wszystkich polach eksploatacji wymienionych w art. 50 ustawy z dn. 04.02.1994 r. o prawie autorskim i prawach pokrewnych (t.j. D</w:t>
      </w:r>
      <w:r w:rsidR="00CC1791" w:rsidRPr="00B858D8">
        <w:rPr>
          <w:rFonts w:ascii="Calibri" w:hAnsi="Calibri" w:cs="Calibri"/>
          <w:lang w:eastAsia="pl-PL"/>
        </w:rPr>
        <w:t>z. U z 2006r. Nr 90, poz. 631 z </w:t>
      </w:r>
      <w:r w:rsidR="007028DF" w:rsidRPr="00B858D8">
        <w:rPr>
          <w:rFonts w:ascii="Calibri" w:hAnsi="Calibri" w:cs="Calibri"/>
          <w:lang w:eastAsia="pl-PL"/>
        </w:rPr>
        <w:t>późn. zm), a w szczególności w zakresie:</w:t>
      </w:r>
    </w:p>
    <w:p w14:paraId="19DBB6C4" w14:textId="77777777" w:rsidR="007028DF" w:rsidRPr="00B858D8" w:rsidRDefault="007028DF" w:rsidP="00375183">
      <w:pPr>
        <w:numPr>
          <w:ilvl w:val="0"/>
          <w:numId w:val="5"/>
        </w:numPr>
        <w:suppressAutoHyphens w:val="0"/>
        <w:autoSpaceDE w:val="0"/>
        <w:autoSpaceDN w:val="0"/>
        <w:adjustRightInd w:val="0"/>
        <w:spacing w:line="276" w:lineRule="auto"/>
        <w:rPr>
          <w:rFonts w:ascii="Calibri" w:hAnsi="Calibri" w:cs="Calibri"/>
          <w:lang w:eastAsia="pl-PL"/>
        </w:rPr>
      </w:pPr>
      <w:r w:rsidRPr="00B858D8">
        <w:rPr>
          <w:rFonts w:ascii="Calibri" w:hAnsi="Calibri" w:cs="Calibri"/>
          <w:lang w:eastAsia="pl-PL"/>
        </w:rPr>
        <w:t>utrwalania i zwielokrotniania utworu – wytwarzanie każdą</w:t>
      </w:r>
      <w:r w:rsidR="00CC1791" w:rsidRPr="00B858D8">
        <w:rPr>
          <w:rFonts w:ascii="Calibri" w:hAnsi="Calibri" w:cs="Calibri"/>
          <w:lang w:eastAsia="pl-PL"/>
        </w:rPr>
        <w:t xml:space="preserve"> techniką egzemplarzy utworu, w </w:t>
      </w:r>
      <w:r w:rsidRPr="00B858D8">
        <w:rPr>
          <w:rFonts w:ascii="Calibri" w:hAnsi="Calibri" w:cs="Calibri"/>
          <w:lang w:eastAsia="pl-PL"/>
        </w:rPr>
        <w:t xml:space="preserve">tym w wersji papierowej (kserowanie, skanowanie), techniką drukarską, reprograficzną, zapisu magnetycznego oraz techniką cyfrową, </w:t>
      </w:r>
    </w:p>
    <w:p w14:paraId="1CFF3E8C" w14:textId="77777777" w:rsidR="007028DF" w:rsidRPr="00B858D8" w:rsidRDefault="007028DF" w:rsidP="00375183">
      <w:pPr>
        <w:numPr>
          <w:ilvl w:val="0"/>
          <w:numId w:val="5"/>
        </w:numPr>
        <w:suppressAutoHyphens w:val="0"/>
        <w:autoSpaceDE w:val="0"/>
        <w:autoSpaceDN w:val="0"/>
        <w:adjustRightInd w:val="0"/>
        <w:spacing w:line="276" w:lineRule="auto"/>
        <w:rPr>
          <w:rFonts w:ascii="Calibri" w:hAnsi="Calibri" w:cs="Calibri"/>
          <w:lang w:eastAsia="pl-PL"/>
        </w:rPr>
      </w:pPr>
      <w:r w:rsidRPr="00B858D8">
        <w:rPr>
          <w:rFonts w:ascii="Calibri" w:hAnsi="Calibri" w:cs="Calibri"/>
          <w:lang w:eastAsia="pl-PL"/>
        </w:rPr>
        <w:t>w zakresie obrotu oryginałem dokumentacji projektowej albo egzemplarzami, na których dokumentację projektową utrwalono:</w:t>
      </w:r>
    </w:p>
    <w:p w14:paraId="070F33F7" w14:textId="77777777" w:rsidR="007028DF" w:rsidRPr="00B858D8" w:rsidRDefault="007028DF" w:rsidP="00375183">
      <w:pPr>
        <w:numPr>
          <w:ilvl w:val="1"/>
          <w:numId w:val="6"/>
        </w:numPr>
        <w:suppressAutoHyphens w:val="0"/>
        <w:autoSpaceDE w:val="0"/>
        <w:autoSpaceDN w:val="0"/>
        <w:adjustRightInd w:val="0"/>
        <w:spacing w:line="276" w:lineRule="auto"/>
        <w:ind w:left="1077" w:hanging="357"/>
        <w:rPr>
          <w:rFonts w:ascii="Calibri" w:hAnsi="Calibri" w:cs="Calibri"/>
          <w:lang w:eastAsia="pl-PL"/>
        </w:rPr>
      </w:pPr>
      <w:r w:rsidRPr="00B858D8">
        <w:rPr>
          <w:rFonts w:ascii="Calibri" w:hAnsi="Calibri" w:cs="Calibri"/>
          <w:lang w:eastAsia="pl-PL"/>
        </w:rPr>
        <w:t xml:space="preserve">sprzedaż lub użyczanie oryginału dokumentacji albo egzemplarzy, na których dokumentację projektową utrwalono, w całości lub dowolnej części, do wykorzystania przez wykonawców w postępowaniu o zamówienie publiczne na realizację robót objętych przedmiotem dokumentacji, innych wykonawców jako podstawę lub </w:t>
      </w:r>
      <w:r w:rsidRPr="00B858D8">
        <w:rPr>
          <w:rFonts w:ascii="Calibri" w:hAnsi="Calibri" w:cs="Calibri"/>
          <w:lang w:eastAsia="pl-PL"/>
        </w:rPr>
        <w:lastRenderedPageBreak/>
        <w:t xml:space="preserve">materiał wyjściowy do wykonania innych opracowań projektowych, wykonawcę robót budowlanych i innych wykonawców jako podstawę do wykonania lub nadzorowania robót budowlanych, osoby trzecie biorące udział w procesie inwestycyjnym, inne podmioty i jednostki, środki masowego przekazu, w następujących formach: papierowej, elektronicznej, za pośrednictwem Internetu, poczty elektronicznej lub na nośnikach optycznych, </w:t>
      </w:r>
    </w:p>
    <w:p w14:paraId="6D49398F" w14:textId="77777777" w:rsidR="007028DF" w:rsidRPr="00B858D8" w:rsidRDefault="007028DF" w:rsidP="00375183">
      <w:pPr>
        <w:numPr>
          <w:ilvl w:val="1"/>
          <w:numId w:val="6"/>
        </w:numPr>
        <w:suppressAutoHyphens w:val="0"/>
        <w:autoSpaceDE w:val="0"/>
        <w:autoSpaceDN w:val="0"/>
        <w:adjustRightInd w:val="0"/>
        <w:spacing w:line="276" w:lineRule="auto"/>
        <w:ind w:left="1077" w:hanging="357"/>
        <w:rPr>
          <w:rFonts w:ascii="Calibri" w:hAnsi="Calibri" w:cs="Calibri"/>
          <w:lang w:eastAsia="pl-PL"/>
        </w:rPr>
      </w:pPr>
      <w:r w:rsidRPr="00B858D8">
        <w:rPr>
          <w:rFonts w:ascii="Calibri" w:hAnsi="Calibri" w:cs="Calibri"/>
          <w:lang w:eastAsia="pl-PL"/>
        </w:rPr>
        <w:t>wprowadzanie dokumentacji projektowej lub jej części do pamięci komputerów na dowolnej liczbie stanowisk komputerowych Zamawiającego lub podmiotów wymienionych w pkt 2 lit a</w:t>
      </w:r>
      <w:r w:rsidR="005A288E" w:rsidRPr="00B858D8">
        <w:rPr>
          <w:rFonts w:ascii="Calibri" w:hAnsi="Calibri" w:cs="Calibri"/>
          <w:lang w:eastAsia="pl-PL"/>
        </w:rPr>
        <w:t>)</w:t>
      </w:r>
      <w:r w:rsidRPr="00B858D8">
        <w:rPr>
          <w:rFonts w:ascii="Calibri" w:hAnsi="Calibri" w:cs="Calibri"/>
          <w:lang w:eastAsia="pl-PL"/>
        </w:rPr>
        <w:t>,</w:t>
      </w:r>
    </w:p>
    <w:p w14:paraId="2D3210F2" w14:textId="77777777" w:rsidR="007028DF" w:rsidRPr="00B858D8" w:rsidRDefault="007028DF" w:rsidP="00375183">
      <w:pPr>
        <w:numPr>
          <w:ilvl w:val="1"/>
          <w:numId w:val="6"/>
        </w:numPr>
        <w:suppressAutoHyphens w:val="0"/>
        <w:autoSpaceDE w:val="0"/>
        <w:autoSpaceDN w:val="0"/>
        <w:adjustRightInd w:val="0"/>
        <w:spacing w:line="276" w:lineRule="auto"/>
        <w:ind w:left="1077" w:hanging="357"/>
        <w:rPr>
          <w:rFonts w:ascii="Calibri" w:hAnsi="Calibri" w:cs="Calibri"/>
          <w:lang w:eastAsia="pl-PL"/>
        </w:rPr>
      </w:pPr>
      <w:r w:rsidRPr="00B858D8">
        <w:rPr>
          <w:rFonts w:ascii="Calibri" w:hAnsi="Calibri" w:cs="Calibri"/>
          <w:lang w:eastAsia="pl-PL"/>
        </w:rPr>
        <w:t>zamieszczanie dokumentacji projektowej na serwerze Zamawiającego.</w:t>
      </w:r>
    </w:p>
    <w:p w14:paraId="74C0E043" w14:textId="77777777" w:rsidR="007028DF" w:rsidRPr="00B858D8" w:rsidRDefault="007028DF" w:rsidP="00375183">
      <w:pPr>
        <w:numPr>
          <w:ilvl w:val="0"/>
          <w:numId w:val="5"/>
        </w:numPr>
        <w:suppressAutoHyphens w:val="0"/>
        <w:autoSpaceDE w:val="0"/>
        <w:autoSpaceDN w:val="0"/>
        <w:adjustRightInd w:val="0"/>
        <w:spacing w:line="276" w:lineRule="auto"/>
        <w:rPr>
          <w:rFonts w:ascii="Calibri" w:hAnsi="Calibri" w:cs="Calibri"/>
          <w:lang w:eastAsia="pl-PL"/>
        </w:rPr>
      </w:pPr>
      <w:r w:rsidRPr="00B858D8">
        <w:rPr>
          <w:rFonts w:ascii="Calibri" w:hAnsi="Calibri" w:cs="Calibri"/>
          <w:lang w:eastAsia="pl-PL"/>
        </w:rPr>
        <w:t>rozpowszechniania utworu w sposób inny niż określony w pkt 2 – publiczne wykonanie, wystawienie, wyświetlenie, odtworzenie oraz nadawanie i reemitowanie, a także publiczne udostępnianie utworu w taki sposób, aby każdy mógł mie</w:t>
      </w:r>
      <w:r w:rsidR="00CC1791" w:rsidRPr="00B858D8">
        <w:rPr>
          <w:rFonts w:ascii="Calibri" w:hAnsi="Calibri" w:cs="Calibri"/>
          <w:lang w:eastAsia="pl-PL"/>
        </w:rPr>
        <w:t>ć do niego dostęp w miejscu i w </w:t>
      </w:r>
      <w:r w:rsidRPr="00B858D8">
        <w:rPr>
          <w:rFonts w:ascii="Calibri" w:hAnsi="Calibri" w:cs="Calibri"/>
          <w:lang w:eastAsia="pl-PL"/>
        </w:rPr>
        <w:t>czasie przez siebie wybranym,</w:t>
      </w:r>
    </w:p>
    <w:p w14:paraId="26686E11" w14:textId="77777777" w:rsidR="007028DF" w:rsidRPr="00B858D8" w:rsidRDefault="007028DF" w:rsidP="00375183">
      <w:pPr>
        <w:numPr>
          <w:ilvl w:val="0"/>
          <w:numId w:val="5"/>
        </w:numPr>
        <w:suppressAutoHyphens w:val="0"/>
        <w:autoSpaceDE w:val="0"/>
        <w:autoSpaceDN w:val="0"/>
        <w:adjustRightInd w:val="0"/>
        <w:spacing w:line="276" w:lineRule="auto"/>
        <w:rPr>
          <w:rFonts w:ascii="Calibri" w:hAnsi="Calibri" w:cs="Calibri"/>
          <w:lang w:eastAsia="pl-PL"/>
        </w:rPr>
      </w:pPr>
      <w:r w:rsidRPr="00B858D8">
        <w:rPr>
          <w:rFonts w:ascii="Calibri" w:hAnsi="Calibri" w:cs="Calibri"/>
          <w:lang w:eastAsia="pl-PL"/>
        </w:rPr>
        <w:t>korzystania na własny użytek,</w:t>
      </w:r>
    </w:p>
    <w:p w14:paraId="0F53423E" w14:textId="77777777" w:rsidR="007028DF" w:rsidRPr="00B858D8" w:rsidRDefault="007028DF" w:rsidP="00375183">
      <w:pPr>
        <w:numPr>
          <w:ilvl w:val="0"/>
          <w:numId w:val="5"/>
        </w:numPr>
        <w:suppressAutoHyphens w:val="0"/>
        <w:autoSpaceDE w:val="0"/>
        <w:autoSpaceDN w:val="0"/>
        <w:adjustRightInd w:val="0"/>
        <w:spacing w:line="276" w:lineRule="auto"/>
        <w:rPr>
          <w:rFonts w:ascii="Calibri" w:hAnsi="Calibri" w:cs="Calibri"/>
          <w:lang w:eastAsia="pl-PL"/>
        </w:rPr>
      </w:pPr>
      <w:r w:rsidRPr="00B858D8">
        <w:rPr>
          <w:rFonts w:ascii="Calibri" w:hAnsi="Calibri" w:cs="Calibri"/>
          <w:lang w:eastAsia="pl-PL"/>
        </w:rPr>
        <w:t>wyrażania zgody na korzystanie i rozporządzanie prawem zależnym.</w:t>
      </w:r>
    </w:p>
    <w:p w14:paraId="0821039E" w14:textId="77777777" w:rsidR="007028DF" w:rsidRPr="00B858D8" w:rsidRDefault="007028DF" w:rsidP="00375183">
      <w:pPr>
        <w:numPr>
          <w:ilvl w:val="0"/>
          <w:numId w:val="7"/>
        </w:numPr>
        <w:suppressAutoHyphens w:val="0"/>
        <w:autoSpaceDE w:val="0"/>
        <w:autoSpaceDN w:val="0"/>
        <w:adjustRightInd w:val="0"/>
        <w:spacing w:line="276" w:lineRule="auto"/>
        <w:ind w:hanging="502"/>
        <w:rPr>
          <w:rFonts w:ascii="Calibri" w:hAnsi="Calibri" w:cs="Calibri"/>
          <w:lang w:eastAsia="pl-PL"/>
        </w:rPr>
      </w:pPr>
      <w:r w:rsidRPr="00B858D8">
        <w:rPr>
          <w:rFonts w:ascii="Calibri" w:hAnsi="Calibri" w:cs="Calibri"/>
          <w:lang w:eastAsia="pl-PL"/>
        </w:rPr>
        <w:t>Zamawiający nabywa prawo do przeniesienia autorskich praw majątkowych na rzecz osób trzecich.</w:t>
      </w:r>
    </w:p>
    <w:p w14:paraId="759475A0" w14:textId="77777777" w:rsidR="007028DF" w:rsidRPr="00B858D8" w:rsidRDefault="007028DF" w:rsidP="00375183">
      <w:pPr>
        <w:numPr>
          <w:ilvl w:val="0"/>
          <w:numId w:val="7"/>
        </w:numPr>
        <w:suppressAutoHyphens w:val="0"/>
        <w:autoSpaceDE w:val="0"/>
        <w:autoSpaceDN w:val="0"/>
        <w:adjustRightInd w:val="0"/>
        <w:spacing w:line="276" w:lineRule="auto"/>
        <w:ind w:hanging="502"/>
        <w:rPr>
          <w:rFonts w:ascii="Calibri" w:hAnsi="Calibri" w:cs="Calibri"/>
          <w:lang w:eastAsia="pl-PL"/>
        </w:rPr>
      </w:pPr>
      <w:r w:rsidRPr="00B858D8">
        <w:rPr>
          <w:rFonts w:ascii="Calibri" w:hAnsi="Calibri" w:cs="Calibri"/>
          <w:lang w:eastAsia="pl-PL"/>
        </w:rPr>
        <w:t>Zamawiający nabywa prawo do korzystania i rozporządzania prawem wymienionym w ustępach poprzedzających tak w kraju jak i za granicą.</w:t>
      </w:r>
    </w:p>
    <w:p w14:paraId="5B7161ED" w14:textId="77777777" w:rsidR="007028DF" w:rsidRPr="00B858D8" w:rsidRDefault="007028DF" w:rsidP="00375183">
      <w:pPr>
        <w:numPr>
          <w:ilvl w:val="0"/>
          <w:numId w:val="7"/>
        </w:numPr>
        <w:suppressAutoHyphens w:val="0"/>
        <w:autoSpaceDE w:val="0"/>
        <w:autoSpaceDN w:val="0"/>
        <w:adjustRightInd w:val="0"/>
        <w:spacing w:line="276" w:lineRule="auto"/>
        <w:ind w:hanging="502"/>
        <w:rPr>
          <w:rFonts w:ascii="Calibri" w:hAnsi="Calibri" w:cs="Calibri"/>
          <w:lang w:eastAsia="pl-PL"/>
        </w:rPr>
      </w:pPr>
      <w:r w:rsidRPr="00B858D8">
        <w:rPr>
          <w:rFonts w:ascii="Calibri" w:hAnsi="Calibri" w:cs="Calibri"/>
          <w:lang w:eastAsia="pl-PL"/>
        </w:rPr>
        <w:t xml:space="preserve">Wykonawca oświadcza, że przenosi na Zamawiającego własność wszystkich egzemplarzy dokumentacji projektowej, które zostaną Zamawiającemu wydane w związku z wykonaniem przez Wykonawcę przedmiotu </w:t>
      </w:r>
      <w:r w:rsidR="005A288E" w:rsidRPr="00B858D8">
        <w:rPr>
          <w:rFonts w:ascii="Calibri" w:hAnsi="Calibri" w:cs="Calibri"/>
          <w:lang w:eastAsia="pl-PL"/>
        </w:rPr>
        <w:t>u</w:t>
      </w:r>
      <w:r w:rsidRPr="00B858D8">
        <w:rPr>
          <w:rFonts w:ascii="Calibri" w:hAnsi="Calibri" w:cs="Calibri"/>
          <w:lang w:eastAsia="pl-PL"/>
        </w:rPr>
        <w:t>mowy.</w:t>
      </w:r>
    </w:p>
    <w:p w14:paraId="27C6A308" w14:textId="77777777" w:rsidR="007028DF" w:rsidRPr="00B858D8" w:rsidRDefault="007028DF" w:rsidP="00375183">
      <w:pPr>
        <w:numPr>
          <w:ilvl w:val="0"/>
          <w:numId w:val="7"/>
        </w:numPr>
        <w:suppressAutoHyphens w:val="0"/>
        <w:autoSpaceDE w:val="0"/>
        <w:autoSpaceDN w:val="0"/>
        <w:adjustRightInd w:val="0"/>
        <w:spacing w:line="276" w:lineRule="auto"/>
        <w:ind w:hanging="502"/>
        <w:rPr>
          <w:rFonts w:ascii="Calibri" w:hAnsi="Calibri" w:cs="Calibri"/>
          <w:lang w:eastAsia="pl-PL"/>
        </w:rPr>
      </w:pPr>
      <w:r w:rsidRPr="00B858D8">
        <w:rPr>
          <w:rFonts w:ascii="Calibri" w:hAnsi="Calibri" w:cs="Calibri"/>
          <w:lang w:eastAsia="pl-PL"/>
        </w:rPr>
        <w:t>Zapłata</w:t>
      </w:r>
      <w:r w:rsidR="00E03ABC" w:rsidRPr="00B858D8">
        <w:rPr>
          <w:rFonts w:ascii="Calibri" w:hAnsi="Calibri" w:cs="Calibri"/>
          <w:lang w:eastAsia="pl-PL"/>
        </w:rPr>
        <w:t xml:space="preserve"> wynagrodzenia określonego w § 14</w:t>
      </w:r>
      <w:r w:rsidRPr="00B858D8">
        <w:rPr>
          <w:rFonts w:ascii="Calibri" w:hAnsi="Calibri" w:cs="Calibri"/>
          <w:lang w:eastAsia="pl-PL"/>
        </w:rPr>
        <w:t xml:space="preserve"> ust. 1 umowy wyczerpuje wszelkie roszczenia Wykonawcy z tytułu przeniesienia na rzecz Zamawiającego autorskich praw majątkowych na wszystkich polach eksploatacji oraz przeniesienia własności egzemplarzy dokumentacji projektowej</w:t>
      </w:r>
      <w:r w:rsidR="005A288E" w:rsidRPr="00B858D8">
        <w:rPr>
          <w:rFonts w:ascii="Calibri" w:hAnsi="Calibri" w:cs="Calibri"/>
          <w:lang w:eastAsia="pl-PL"/>
        </w:rPr>
        <w:t xml:space="preserve"> i powykonawczej</w:t>
      </w:r>
      <w:r w:rsidRPr="00B858D8">
        <w:rPr>
          <w:rFonts w:ascii="Calibri" w:hAnsi="Calibri" w:cs="Calibri"/>
          <w:lang w:eastAsia="pl-PL"/>
        </w:rPr>
        <w:t>.</w:t>
      </w:r>
    </w:p>
    <w:p w14:paraId="0A692CE5" w14:textId="77777777" w:rsidR="00BA3E6C" w:rsidRPr="00B858D8" w:rsidRDefault="006D4D77" w:rsidP="00375183">
      <w:pPr>
        <w:numPr>
          <w:ilvl w:val="0"/>
          <w:numId w:val="7"/>
        </w:numPr>
        <w:suppressAutoHyphens w:val="0"/>
        <w:autoSpaceDE w:val="0"/>
        <w:autoSpaceDN w:val="0"/>
        <w:adjustRightInd w:val="0"/>
        <w:spacing w:line="276" w:lineRule="auto"/>
        <w:ind w:hanging="644"/>
        <w:rPr>
          <w:rFonts w:ascii="Calibri" w:hAnsi="Calibri" w:cs="Calibri"/>
          <w:lang w:eastAsia="pl-PL"/>
        </w:rPr>
      </w:pPr>
      <w:r w:rsidRPr="00B858D8">
        <w:rPr>
          <w:rFonts w:ascii="Calibri" w:hAnsi="Calibri" w:cs="Calibri"/>
          <w:lang w:eastAsia="pl-PL"/>
        </w:rPr>
        <w:t xml:space="preserve">      </w:t>
      </w:r>
      <w:r w:rsidR="007028DF" w:rsidRPr="00B858D8">
        <w:rPr>
          <w:rFonts w:ascii="Calibri" w:hAnsi="Calibri" w:cs="Calibri"/>
          <w:lang w:eastAsia="pl-PL"/>
        </w:rPr>
        <w:t>Wykonawca zobowiązuje się do niewykonywania przysługujących mu osobistych praw autorskich do opracowanej w ramach niniejszej umowy dokumentacji projektowej w sposób ograniczający Zamawiającego w wykonywaniu jego praw. Jednocześnie Wykonawca upoważnia, wybranego przez Zamawiającego, innego wykonawcę do wykonywania przysługujących Wykonawcy autorskich praw osobistych w zakresie dokonywania twórczych przeróbek, adaptacji oraz opracowań dokumentacji projektowej</w:t>
      </w:r>
      <w:r w:rsidR="005A288E" w:rsidRPr="00B858D8">
        <w:rPr>
          <w:rFonts w:ascii="Calibri" w:hAnsi="Calibri" w:cs="Calibri"/>
          <w:lang w:eastAsia="pl-PL"/>
        </w:rPr>
        <w:t xml:space="preserve"> i powykonawczej</w:t>
      </w:r>
      <w:r w:rsidR="007028DF" w:rsidRPr="00B858D8">
        <w:rPr>
          <w:rFonts w:ascii="Calibri" w:hAnsi="Calibri" w:cs="Calibri"/>
          <w:lang w:eastAsia="pl-PL"/>
        </w:rPr>
        <w:t>, w tym w zakresie usuwania wad dokumentacji projektowej</w:t>
      </w:r>
      <w:r w:rsidR="005A288E" w:rsidRPr="00B858D8">
        <w:rPr>
          <w:rFonts w:ascii="Calibri" w:hAnsi="Calibri" w:cs="Calibri"/>
          <w:lang w:eastAsia="pl-PL"/>
        </w:rPr>
        <w:t xml:space="preserve"> i powykonawczej</w:t>
      </w:r>
      <w:r w:rsidR="007028DF" w:rsidRPr="00B858D8">
        <w:rPr>
          <w:rFonts w:ascii="Calibri" w:hAnsi="Calibri" w:cs="Calibri"/>
          <w:lang w:eastAsia="pl-PL"/>
        </w:rPr>
        <w:t>, jeżeli Wykonawca odmówi Zamawiającemu ich wykonania.</w:t>
      </w:r>
    </w:p>
    <w:p w14:paraId="7FEC0F80" w14:textId="77777777" w:rsidR="00531C76" w:rsidRPr="00B858D8" w:rsidRDefault="00531C76" w:rsidP="00375183">
      <w:pPr>
        <w:suppressAutoHyphens w:val="0"/>
        <w:autoSpaceDE w:val="0"/>
        <w:autoSpaceDN w:val="0"/>
        <w:adjustRightInd w:val="0"/>
        <w:spacing w:line="276" w:lineRule="auto"/>
        <w:ind w:left="360"/>
        <w:rPr>
          <w:rFonts w:ascii="Calibri" w:hAnsi="Calibri" w:cs="Calibri"/>
          <w:lang w:eastAsia="pl-PL"/>
        </w:rPr>
      </w:pPr>
    </w:p>
    <w:p w14:paraId="1E1B9830" w14:textId="77777777" w:rsidR="00FB357A" w:rsidRPr="00B858D8" w:rsidRDefault="00A65329" w:rsidP="00375183">
      <w:pPr>
        <w:spacing w:line="276" w:lineRule="auto"/>
        <w:rPr>
          <w:rFonts w:ascii="Calibri" w:hAnsi="Calibri" w:cs="Calibri"/>
          <w:b/>
          <w:lang w:eastAsia="pl-PL"/>
        </w:rPr>
      </w:pPr>
      <w:r w:rsidRPr="00B858D8">
        <w:rPr>
          <w:rFonts w:ascii="Calibri" w:hAnsi="Calibri" w:cs="Calibri"/>
          <w:b/>
          <w:lang w:eastAsia="pl-PL"/>
        </w:rPr>
        <w:t xml:space="preserve">§ </w:t>
      </w:r>
      <w:r w:rsidR="00601DA4" w:rsidRPr="00B858D8">
        <w:rPr>
          <w:rFonts w:ascii="Calibri" w:hAnsi="Calibri" w:cs="Calibri"/>
          <w:b/>
          <w:lang w:eastAsia="pl-PL"/>
        </w:rPr>
        <w:t>22</w:t>
      </w:r>
    </w:p>
    <w:p w14:paraId="23AA387D" w14:textId="77777777" w:rsidR="008E3FB5" w:rsidRPr="00B858D8" w:rsidRDefault="00E03B76" w:rsidP="00375183">
      <w:pPr>
        <w:suppressAutoHyphens w:val="0"/>
        <w:spacing w:line="276" w:lineRule="auto"/>
        <w:rPr>
          <w:rFonts w:ascii="Calibri" w:hAnsi="Calibri" w:cs="Calibri"/>
          <w:b/>
          <w:noProof/>
          <w:lang w:eastAsia="pl-PL"/>
        </w:rPr>
      </w:pPr>
      <w:r w:rsidRPr="00B858D8">
        <w:rPr>
          <w:rFonts w:ascii="Calibri" w:hAnsi="Calibri" w:cs="Calibri"/>
          <w:b/>
          <w:noProof/>
          <w:lang w:eastAsia="pl-PL"/>
        </w:rPr>
        <w:t>UBEZPIECZENIE</w:t>
      </w:r>
    </w:p>
    <w:p w14:paraId="5445DF16" w14:textId="5611E81C" w:rsidR="008E3FB5" w:rsidRPr="00B858D8" w:rsidRDefault="00AE1AF6" w:rsidP="00375183">
      <w:pPr>
        <w:numPr>
          <w:ilvl w:val="3"/>
          <w:numId w:val="11"/>
        </w:numPr>
        <w:suppressAutoHyphens w:val="0"/>
        <w:spacing w:line="276" w:lineRule="auto"/>
        <w:ind w:left="284" w:hanging="284"/>
        <w:rPr>
          <w:rFonts w:ascii="Calibri" w:hAnsi="Calibri" w:cs="Calibri"/>
          <w:b/>
          <w:noProof/>
          <w:lang w:eastAsia="pl-PL"/>
        </w:rPr>
      </w:pPr>
      <w:r w:rsidRPr="00B858D8">
        <w:rPr>
          <w:rFonts w:ascii="Calibri" w:hAnsi="Calibri" w:cs="Calibri"/>
          <w:noProof/>
          <w:lang w:eastAsia="pl-PL"/>
        </w:rPr>
        <w:t xml:space="preserve">Wykonawca zobowiązany jest </w:t>
      </w:r>
      <w:r w:rsidR="00497466" w:rsidRPr="00B858D8">
        <w:rPr>
          <w:rFonts w:ascii="Calibri" w:hAnsi="Calibri" w:cs="Calibri"/>
          <w:noProof/>
          <w:lang w:eastAsia="pl-PL"/>
        </w:rPr>
        <w:t xml:space="preserve">najpóźniej </w:t>
      </w:r>
      <w:r w:rsidRPr="00B858D8">
        <w:rPr>
          <w:rFonts w:ascii="Calibri" w:hAnsi="Calibri" w:cs="Calibri"/>
          <w:noProof/>
          <w:lang w:eastAsia="pl-PL"/>
        </w:rPr>
        <w:t>przed podpisaniem umowy prz</w:t>
      </w:r>
      <w:r w:rsidR="008E3FB5" w:rsidRPr="00B858D8">
        <w:rPr>
          <w:rFonts w:ascii="Calibri" w:hAnsi="Calibri" w:cs="Calibri"/>
          <w:noProof/>
          <w:lang w:eastAsia="pl-PL"/>
        </w:rPr>
        <w:t>edłożyć</w:t>
      </w:r>
      <w:r w:rsidR="00420616">
        <w:rPr>
          <w:rFonts w:ascii="Calibri" w:hAnsi="Calibri" w:cs="Calibri"/>
          <w:noProof/>
          <w:lang w:eastAsia="pl-PL"/>
        </w:rPr>
        <w:t xml:space="preserve"> </w:t>
      </w:r>
      <w:r w:rsidRPr="00B858D8">
        <w:rPr>
          <w:rFonts w:ascii="Calibri" w:hAnsi="Calibri" w:cs="Calibri"/>
          <w:noProof/>
          <w:lang w:eastAsia="pl-PL"/>
        </w:rPr>
        <w:t>Zamawi</w:t>
      </w:r>
      <w:r w:rsidR="000B469D" w:rsidRPr="00B858D8">
        <w:rPr>
          <w:rFonts w:ascii="Calibri" w:hAnsi="Calibri" w:cs="Calibri"/>
          <w:noProof/>
          <w:lang w:eastAsia="pl-PL"/>
        </w:rPr>
        <w:t>a</w:t>
      </w:r>
      <w:r w:rsidRPr="00B858D8">
        <w:rPr>
          <w:rFonts w:ascii="Calibri" w:hAnsi="Calibri" w:cs="Calibri"/>
          <w:noProof/>
          <w:lang w:eastAsia="pl-PL"/>
        </w:rPr>
        <w:t>j</w:t>
      </w:r>
      <w:r w:rsidR="00B3399A" w:rsidRPr="00B858D8">
        <w:rPr>
          <w:rFonts w:ascii="Calibri" w:hAnsi="Calibri" w:cs="Calibri"/>
          <w:noProof/>
          <w:lang w:eastAsia="pl-PL"/>
        </w:rPr>
        <w:t>ą</w:t>
      </w:r>
      <w:r w:rsidRPr="00B858D8">
        <w:rPr>
          <w:rFonts w:ascii="Calibri" w:hAnsi="Calibri" w:cs="Calibri"/>
          <w:noProof/>
          <w:lang w:eastAsia="pl-PL"/>
        </w:rPr>
        <w:t>cemu polisę, a w prz</w:t>
      </w:r>
      <w:r w:rsidR="000B469D" w:rsidRPr="00B858D8">
        <w:rPr>
          <w:rFonts w:ascii="Calibri" w:hAnsi="Calibri" w:cs="Calibri"/>
          <w:noProof/>
          <w:lang w:eastAsia="pl-PL"/>
        </w:rPr>
        <w:t>ypadku jej</w:t>
      </w:r>
      <w:r w:rsidRPr="00B858D8">
        <w:rPr>
          <w:rFonts w:ascii="Calibri" w:hAnsi="Calibri" w:cs="Calibri"/>
          <w:noProof/>
          <w:lang w:eastAsia="pl-PL"/>
        </w:rPr>
        <w:t xml:space="preserve"> braku inny dokument potwierdzajacy, że Wykonawca jest ubezpieczony od odpowiedzialności cywilnej w zakresie prowadzonej </w:t>
      </w:r>
      <w:r w:rsidRPr="00B858D8">
        <w:rPr>
          <w:rFonts w:ascii="Calibri" w:hAnsi="Calibri" w:cs="Calibri"/>
          <w:noProof/>
          <w:lang w:eastAsia="pl-PL"/>
        </w:rPr>
        <w:lastRenderedPageBreak/>
        <w:t>działaln</w:t>
      </w:r>
      <w:r w:rsidR="00C86AE7" w:rsidRPr="00B858D8">
        <w:rPr>
          <w:rFonts w:ascii="Calibri" w:hAnsi="Calibri" w:cs="Calibri"/>
          <w:noProof/>
          <w:lang w:eastAsia="pl-PL"/>
        </w:rPr>
        <w:t>ości gospodarczej związaej z prz</w:t>
      </w:r>
      <w:r w:rsidRPr="00B858D8">
        <w:rPr>
          <w:rFonts w:ascii="Calibri" w:hAnsi="Calibri" w:cs="Calibri"/>
          <w:noProof/>
          <w:lang w:eastAsia="pl-PL"/>
        </w:rPr>
        <w:t xml:space="preserve">edmiotem zamówienia na kwotę minimum </w:t>
      </w:r>
      <w:r w:rsidR="00746428" w:rsidRPr="00B858D8">
        <w:rPr>
          <w:rFonts w:ascii="Calibri" w:hAnsi="Calibri" w:cs="Calibri"/>
          <w:b/>
          <w:noProof/>
          <w:lang w:eastAsia="pl-PL"/>
        </w:rPr>
        <w:t>500.000</w:t>
      </w:r>
      <w:r w:rsidRPr="00B858D8">
        <w:rPr>
          <w:rFonts w:ascii="Calibri" w:hAnsi="Calibri" w:cs="Calibri"/>
          <w:b/>
          <w:noProof/>
          <w:lang w:eastAsia="pl-PL"/>
        </w:rPr>
        <w:t xml:space="preserve"> zł</w:t>
      </w:r>
      <w:r w:rsidR="00CC1791" w:rsidRPr="00B858D8">
        <w:rPr>
          <w:rFonts w:ascii="Calibri" w:hAnsi="Calibri" w:cs="Calibri"/>
          <w:noProof/>
          <w:lang w:eastAsia="pl-PL"/>
        </w:rPr>
        <w:t xml:space="preserve"> wraz z </w:t>
      </w:r>
      <w:r w:rsidRPr="00B858D8">
        <w:rPr>
          <w:rFonts w:ascii="Calibri" w:hAnsi="Calibri" w:cs="Calibri"/>
          <w:noProof/>
          <w:lang w:eastAsia="pl-PL"/>
        </w:rPr>
        <w:t xml:space="preserve">dowodami oplacenia składek </w:t>
      </w:r>
      <w:r w:rsidR="008E3FB5" w:rsidRPr="00B858D8">
        <w:rPr>
          <w:rFonts w:ascii="Calibri" w:hAnsi="Calibri" w:cs="Calibri"/>
          <w:noProof/>
          <w:lang w:eastAsia="pl-PL"/>
        </w:rPr>
        <w:t>.</w:t>
      </w:r>
    </w:p>
    <w:p w14:paraId="178C3A5E" w14:textId="77777777" w:rsidR="00C86AE7" w:rsidRPr="00B858D8" w:rsidRDefault="00AE1AF6" w:rsidP="00375183">
      <w:pPr>
        <w:numPr>
          <w:ilvl w:val="3"/>
          <w:numId w:val="11"/>
        </w:numPr>
        <w:suppressAutoHyphens w:val="0"/>
        <w:spacing w:line="276" w:lineRule="auto"/>
        <w:ind w:left="284" w:hanging="284"/>
        <w:rPr>
          <w:rFonts w:ascii="Calibri" w:hAnsi="Calibri" w:cs="Calibri"/>
          <w:b/>
          <w:noProof/>
          <w:lang w:eastAsia="pl-PL"/>
        </w:rPr>
      </w:pPr>
      <w:r w:rsidRPr="00B858D8">
        <w:rPr>
          <w:rFonts w:ascii="Calibri" w:hAnsi="Calibri" w:cs="Calibri"/>
          <w:noProof/>
          <w:lang w:eastAsia="pl-PL"/>
        </w:rPr>
        <w:t>Jeżeli polisa lub inny dokument potwierdzajacy, że wykonawca jest ubezpieczony obejmuje okres krótszy niż termin realizacji zamówienia, W</w:t>
      </w:r>
      <w:r w:rsidR="00C86AE7" w:rsidRPr="00B858D8">
        <w:rPr>
          <w:rFonts w:ascii="Calibri" w:hAnsi="Calibri" w:cs="Calibri"/>
          <w:noProof/>
          <w:lang w:eastAsia="pl-PL"/>
        </w:rPr>
        <w:t>ykonawca zobowiązuje się do prz</w:t>
      </w:r>
      <w:r w:rsidRPr="00B858D8">
        <w:rPr>
          <w:rFonts w:ascii="Calibri" w:hAnsi="Calibri" w:cs="Calibri"/>
          <w:noProof/>
          <w:lang w:eastAsia="pl-PL"/>
        </w:rPr>
        <w:t>edkładania kolejnej polisy Zamwi</w:t>
      </w:r>
      <w:r w:rsidR="00C86AE7" w:rsidRPr="00B858D8">
        <w:rPr>
          <w:rFonts w:ascii="Calibri" w:hAnsi="Calibri" w:cs="Calibri"/>
          <w:noProof/>
          <w:lang w:eastAsia="pl-PL"/>
        </w:rPr>
        <w:t>a</w:t>
      </w:r>
      <w:r w:rsidRPr="00B858D8">
        <w:rPr>
          <w:rFonts w:ascii="Calibri" w:hAnsi="Calibri" w:cs="Calibri"/>
          <w:noProof/>
          <w:lang w:eastAsia="pl-PL"/>
        </w:rPr>
        <w:t>jącemu w wypadku zakończenia okresu ubezpieczenia</w:t>
      </w:r>
      <w:r w:rsidRPr="00B858D8">
        <w:rPr>
          <w:rFonts w:ascii="Calibri" w:hAnsi="Calibri" w:cs="Calibri"/>
          <w:bCs/>
          <w:noProof/>
          <w:lang w:eastAsia="en-GB"/>
        </w:rPr>
        <w:t>.</w:t>
      </w:r>
      <w:r w:rsidRPr="00B858D8">
        <w:rPr>
          <w:rFonts w:ascii="Calibri" w:hAnsi="Calibri" w:cs="Calibri"/>
          <w:noProof/>
          <w:lang w:eastAsia="pl-PL"/>
        </w:rPr>
        <w:t xml:space="preserve"> </w:t>
      </w:r>
    </w:p>
    <w:p w14:paraId="79A7E6C9" w14:textId="77777777" w:rsidR="00C86AE7" w:rsidRPr="00B858D8" w:rsidRDefault="00FB357A" w:rsidP="00375183">
      <w:pPr>
        <w:pStyle w:val="Akapitzlist"/>
        <w:numPr>
          <w:ilvl w:val="3"/>
          <w:numId w:val="11"/>
        </w:numPr>
        <w:spacing w:after="0"/>
        <w:ind w:left="284" w:hanging="284"/>
        <w:rPr>
          <w:rFonts w:cs="Calibri"/>
          <w:bCs/>
          <w:noProof/>
          <w:spacing w:val="-4"/>
          <w:sz w:val="24"/>
          <w:szCs w:val="24"/>
          <w:lang w:eastAsia="pl-PL"/>
        </w:rPr>
      </w:pPr>
      <w:bookmarkStart w:id="26" w:name="_Toc270348449"/>
      <w:r w:rsidRPr="00B858D8">
        <w:rPr>
          <w:rFonts w:cs="Calibri"/>
          <w:bCs/>
          <w:noProof/>
          <w:spacing w:val="-4"/>
          <w:sz w:val="24"/>
          <w:szCs w:val="24"/>
          <w:lang w:eastAsia="pl-PL"/>
        </w:rPr>
        <w:t>Wypełnienie wyżej wspomnianego zobowiązania nie wyłącza i nie ogranic</w:t>
      </w:r>
      <w:r w:rsidR="003E4920" w:rsidRPr="00B858D8">
        <w:rPr>
          <w:rFonts w:cs="Calibri"/>
          <w:bCs/>
          <w:noProof/>
          <w:spacing w:val="-4"/>
          <w:sz w:val="24"/>
          <w:szCs w:val="24"/>
          <w:lang w:eastAsia="pl-PL"/>
        </w:rPr>
        <w:t>za odpowiedzialności</w:t>
      </w:r>
      <w:r w:rsidRPr="00B858D8">
        <w:rPr>
          <w:rFonts w:cs="Calibri"/>
          <w:bCs/>
          <w:noProof/>
          <w:spacing w:val="-4"/>
          <w:sz w:val="24"/>
          <w:szCs w:val="24"/>
          <w:lang w:eastAsia="pl-PL"/>
        </w:rPr>
        <w:t xml:space="preserve"> Wykonawcy wynikającej z niniejszej </w:t>
      </w:r>
      <w:r w:rsidR="005A288E" w:rsidRPr="00B858D8">
        <w:rPr>
          <w:rFonts w:cs="Calibri"/>
          <w:bCs/>
          <w:noProof/>
          <w:spacing w:val="-4"/>
          <w:sz w:val="24"/>
          <w:szCs w:val="24"/>
          <w:lang w:val="pl-PL" w:eastAsia="pl-PL"/>
        </w:rPr>
        <w:t>u</w:t>
      </w:r>
      <w:r w:rsidRPr="00B858D8">
        <w:rPr>
          <w:rFonts w:cs="Calibri"/>
          <w:bCs/>
          <w:noProof/>
          <w:spacing w:val="-4"/>
          <w:sz w:val="24"/>
          <w:szCs w:val="24"/>
          <w:lang w:eastAsia="pl-PL"/>
        </w:rPr>
        <w:t>mowy.</w:t>
      </w:r>
      <w:bookmarkEnd w:id="26"/>
    </w:p>
    <w:p w14:paraId="394DA787" w14:textId="77777777" w:rsidR="00FB357A" w:rsidRPr="00B858D8" w:rsidRDefault="003E4920" w:rsidP="00375183">
      <w:pPr>
        <w:pStyle w:val="Akapitzlist"/>
        <w:numPr>
          <w:ilvl w:val="3"/>
          <w:numId w:val="11"/>
        </w:numPr>
        <w:ind w:left="284" w:hanging="284"/>
        <w:rPr>
          <w:rFonts w:cs="Calibri"/>
          <w:noProof/>
          <w:sz w:val="24"/>
          <w:szCs w:val="24"/>
          <w:lang w:eastAsia="pl-PL"/>
        </w:rPr>
      </w:pPr>
      <w:bookmarkStart w:id="27" w:name="_Toc270348450"/>
      <w:r w:rsidRPr="00B858D8">
        <w:rPr>
          <w:rFonts w:cs="Calibri"/>
          <w:noProof/>
          <w:sz w:val="24"/>
          <w:szCs w:val="24"/>
          <w:lang w:eastAsia="pl-PL"/>
        </w:rPr>
        <w:t>W przypadku, gdyby</w:t>
      </w:r>
      <w:r w:rsidR="00FB357A" w:rsidRPr="00B858D8">
        <w:rPr>
          <w:rFonts w:cs="Calibri"/>
          <w:noProof/>
          <w:sz w:val="24"/>
          <w:szCs w:val="24"/>
          <w:lang w:eastAsia="pl-PL"/>
        </w:rPr>
        <w:t xml:space="preserve"> Wykonawca  nie przedłożył polis ubezpieczeniowych wymaganych Umową i </w:t>
      </w:r>
      <w:r w:rsidRPr="00B858D8">
        <w:rPr>
          <w:rFonts w:cs="Calibri"/>
          <w:noProof/>
          <w:sz w:val="24"/>
          <w:szCs w:val="24"/>
          <w:lang w:eastAsia="pl-PL"/>
        </w:rPr>
        <w:t>dowodów opłaty składek, Zamawi</w:t>
      </w:r>
      <w:r w:rsidR="000B469D" w:rsidRPr="00B858D8">
        <w:rPr>
          <w:rFonts w:cs="Calibri"/>
          <w:noProof/>
          <w:sz w:val="24"/>
          <w:szCs w:val="24"/>
          <w:lang w:val="pl-PL" w:eastAsia="pl-PL"/>
        </w:rPr>
        <w:t>a</w:t>
      </w:r>
      <w:r w:rsidRPr="00B858D8">
        <w:rPr>
          <w:rFonts w:cs="Calibri"/>
          <w:noProof/>
          <w:sz w:val="24"/>
          <w:szCs w:val="24"/>
          <w:lang w:eastAsia="pl-PL"/>
        </w:rPr>
        <w:t xml:space="preserve">jacy </w:t>
      </w:r>
      <w:r w:rsidR="00FB357A" w:rsidRPr="00B858D8">
        <w:rPr>
          <w:rFonts w:cs="Calibri"/>
          <w:noProof/>
          <w:sz w:val="24"/>
          <w:szCs w:val="24"/>
          <w:lang w:eastAsia="pl-PL"/>
        </w:rPr>
        <w:t xml:space="preserve"> ma pra</w:t>
      </w:r>
      <w:r w:rsidRPr="00B858D8">
        <w:rPr>
          <w:rFonts w:cs="Calibri"/>
          <w:noProof/>
          <w:sz w:val="24"/>
          <w:szCs w:val="24"/>
          <w:lang w:eastAsia="pl-PL"/>
        </w:rPr>
        <w:t>wo zawarcia na koszt</w:t>
      </w:r>
      <w:r w:rsidR="00FB357A" w:rsidRPr="00B858D8">
        <w:rPr>
          <w:rFonts w:cs="Calibri"/>
          <w:noProof/>
          <w:sz w:val="24"/>
          <w:szCs w:val="24"/>
          <w:lang w:eastAsia="pl-PL"/>
        </w:rPr>
        <w:t xml:space="preserve"> Wykonawcy umowy ubezpieczenia na jego rzecz</w:t>
      </w:r>
      <w:r w:rsidRPr="00B858D8">
        <w:rPr>
          <w:rFonts w:cs="Calibri"/>
          <w:noProof/>
          <w:sz w:val="24"/>
          <w:szCs w:val="24"/>
          <w:lang w:eastAsia="pl-PL"/>
        </w:rPr>
        <w:t xml:space="preserve">, w zakresie, w jakim </w:t>
      </w:r>
      <w:r w:rsidR="00FB357A" w:rsidRPr="00B858D8">
        <w:rPr>
          <w:rFonts w:cs="Calibri"/>
          <w:noProof/>
          <w:sz w:val="24"/>
          <w:szCs w:val="24"/>
          <w:lang w:eastAsia="pl-PL"/>
        </w:rPr>
        <w:t>Wykonawca nie przedłożył polisy i dowodów opłaty składek. Koszty składek ubezpieczeniowych poniesi</w:t>
      </w:r>
      <w:r w:rsidRPr="00B858D8">
        <w:rPr>
          <w:rFonts w:cs="Calibri"/>
          <w:noProof/>
          <w:sz w:val="24"/>
          <w:szCs w:val="24"/>
          <w:lang w:eastAsia="pl-PL"/>
        </w:rPr>
        <w:t xml:space="preserve">onych w takim przypadku </w:t>
      </w:r>
      <w:r w:rsidR="00C86AE7" w:rsidRPr="00B858D8">
        <w:rPr>
          <w:rFonts w:cs="Calibri"/>
          <w:noProof/>
          <w:sz w:val="24"/>
          <w:szCs w:val="24"/>
          <w:lang w:eastAsia="pl-PL"/>
        </w:rPr>
        <w:t>Zamaw</w:t>
      </w:r>
      <w:r w:rsidR="00C86AE7" w:rsidRPr="00B858D8">
        <w:rPr>
          <w:rFonts w:cs="Calibri"/>
          <w:noProof/>
          <w:sz w:val="24"/>
          <w:szCs w:val="24"/>
          <w:lang w:val="pl-PL" w:eastAsia="pl-PL"/>
        </w:rPr>
        <w:t>ia</w:t>
      </w:r>
      <w:r w:rsidR="00C86AE7" w:rsidRPr="00B858D8">
        <w:rPr>
          <w:rFonts w:cs="Calibri"/>
          <w:noProof/>
          <w:sz w:val="24"/>
          <w:szCs w:val="24"/>
          <w:lang w:eastAsia="pl-PL"/>
        </w:rPr>
        <w:t xml:space="preserve">jący </w:t>
      </w:r>
      <w:r w:rsidR="00FB357A" w:rsidRPr="00B858D8">
        <w:rPr>
          <w:rFonts w:cs="Calibri"/>
          <w:noProof/>
          <w:sz w:val="24"/>
          <w:szCs w:val="24"/>
          <w:lang w:eastAsia="pl-PL"/>
        </w:rPr>
        <w:t>może potrącić z jakiejkolwiek części wyn</w:t>
      </w:r>
      <w:r w:rsidRPr="00B858D8">
        <w:rPr>
          <w:rFonts w:cs="Calibri"/>
          <w:noProof/>
          <w:sz w:val="24"/>
          <w:szCs w:val="24"/>
          <w:lang w:eastAsia="pl-PL"/>
        </w:rPr>
        <w:t>agrodzenia należnego</w:t>
      </w:r>
      <w:r w:rsidR="00FB357A" w:rsidRPr="00B858D8">
        <w:rPr>
          <w:rFonts w:cs="Calibri"/>
          <w:noProof/>
          <w:sz w:val="24"/>
          <w:szCs w:val="24"/>
          <w:lang w:eastAsia="pl-PL"/>
        </w:rPr>
        <w:t xml:space="preserve"> Wykonawcy</w:t>
      </w:r>
      <w:r w:rsidR="004067D2" w:rsidRPr="00B858D8">
        <w:rPr>
          <w:rFonts w:cs="Calibri"/>
          <w:noProof/>
          <w:sz w:val="24"/>
          <w:szCs w:val="24"/>
          <w:lang w:eastAsia="pl-PL"/>
        </w:rPr>
        <w:t xml:space="preserve"> lub z zabezpieczenia należytego wykonania umowy</w:t>
      </w:r>
      <w:r w:rsidR="00FB357A" w:rsidRPr="00B858D8">
        <w:rPr>
          <w:rFonts w:cs="Calibri"/>
          <w:noProof/>
          <w:sz w:val="24"/>
          <w:szCs w:val="24"/>
          <w:lang w:eastAsia="pl-PL"/>
        </w:rPr>
        <w:t>. Jeżeli brak będzie wynagrodzenia nadającego się do potrącenia, koszty takich składek ubezpieczeniowyc</w:t>
      </w:r>
      <w:r w:rsidRPr="00B858D8">
        <w:rPr>
          <w:rFonts w:cs="Calibri"/>
          <w:noProof/>
          <w:sz w:val="24"/>
          <w:szCs w:val="24"/>
          <w:lang w:eastAsia="pl-PL"/>
        </w:rPr>
        <w:t>h uważać się będzie za dług</w:t>
      </w:r>
      <w:r w:rsidR="00FB357A" w:rsidRPr="00B858D8">
        <w:rPr>
          <w:rFonts w:cs="Calibri"/>
          <w:noProof/>
          <w:sz w:val="24"/>
          <w:szCs w:val="24"/>
          <w:lang w:eastAsia="pl-PL"/>
        </w:rPr>
        <w:t xml:space="preserve"> Wykonawcy.</w:t>
      </w:r>
      <w:bookmarkEnd w:id="27"/>
    </w:p>
    <w:p w14:paraId="7320BF48" w14:textId="77777777" w:rsidR="00FB357A" w:rsidRPr="00B858D8" w:rsidRDefault="002E0E26" w:rsidP="00375183">
      <w:pPr>
        <w:spacing w:line="276" w:lineRule="auto"/>
        <w:rPr>
          <w:rFonts w:ascii="Calibri" w:hAnsi="Calibri" w:cs="Calibri"/>
          <w:b/>
          <w:lang w:eastAsia="pl-PL"/>
        </w:rPr>
      </w:pPr>
      <w:r w:rsidRPr="00B858D8">
        <w:rPr>
          <w:rFonts w:ascii="Calibri" w:hAnsi="Calibri" w:cs="Calibri"/>
          <w:b/>
          <w:lang w:eastAsia="pl-PL"/>
        </w:rPr>
        <w:t xml:space="preserve">§ </w:t>
      </w:r>
      <w:r w:rsidR="00601DA4" w:rsidRPr="00B858D8">
        <w:rPr>
          <w:rFonts w:ascii="Calibri" w:hAnsi="Calibri" w:cs="Calibri"/>
          <w:b/>
          <w:lang w:eastAsia="pl-PL"/>
        </w:rPr>
        <w:t>23</w:t>
      </w:r>
    </w:p>
    <w:p w14:paraId="4A5713CF" w14:textId="77777777" w:rsidR="00C41567" w:rsidRPr="00B858D8" w:rsidRDefault="00C41567" w:rsidP="00375183">
      <w:pPr>
        <w:spacing w:line="276" w:lineRule="auto"/>
        <w:rPr>
          <w:rFonts w:ascii="Calibri" w:hAnsi="Calibri" w:cs="Calibri"/>
          <w:b/>
          <w:lang w:eastAsia="pl-PL"/>
        </w:rPr>
      </w:pPr>
      <w:r w:rsidRPr="00B858D8">
        <w:rPr>
          <w:rFonts w:ascii="Calibri" w:hAnsi="Calibri" w:cs="Calibri"/>
          <w:b/>
          <w:lang w:eastAsia="pl-PL"/>
        </w:rPr>
        <w:t>POSTANOWIENIA KOŃCOWE</w:t>
      </w:r>
    </w:p>
    <w:p w14:paraId="099FC059" w14:textId="77777777" w:rsidR="00053639" w:rsidRPr="00B858D8" w:rsidRDefault="00C41567" w:rsidP="00375183">
      <w:pPr>
        <w:numPr>
          <w:ilvl w:val="0"/>
          <w:numId w:val="10"/>
        </w:numPr>
        <w:suppressAutoHyphens w:val="0"/>
        <w:autoSpaceDE w:val="0"/>
        <w:autoSpaceDN w:val="0"/>
        <w:adjustRightInd w:val="0"/>
        <w:spacing w:line="276" w:lineRule="auto"/>
        <w:rPr>
          <w:rFonts w:ascii="Calibri" w:hAnsi="Calibri" w:cs="Calibri"/>
          <w:lang w:eastAsia="pl-PL"/>
        </w:rPr>
      </w:pPr>
      <w:r w:rsidRPr="00B858D8">
        <w:rPr>
          <w:rFonts w:ascii="Calibri" w:hAnsi="Calibri" w:cs="Calibri"/>
          <w:lang w:eastAsia="pl-PL"/>
        </w:rPr>
        <w:t>Wykonawca zobowi</w:t>
      </w:r>
      <w:r w:rsidRPr="00B858D8">
        <w:rPr>
          <w:rFonts w:ascii="Calibri" w:eastAsia="TimesNewRoman" w:hAnsi="Calibri" w:cs="Calibri"/>
          <w:lang w:eastAsia="pl-PL"/>
        </w:rPr>
        <w:t>ą</w:t>
      </w:r>
      <w:r w:rsidRPr="00B858D8">
        <w:rPr>
          <w:rFonts w:ascii="Calibri" w:hAnsi="Calibri" w:cs="Calibri"/>
          <w:lang w:eastAsia="pl-PL"/>
        </w:rPr>
        <w:t>zany jest do pisemnego informowania Zamawiaj</w:t>
      </w:r>
      <w:r w:rsidRPr="00B858D8">
        <w:rPr>
          <w:rFonts w:ascii="Calibri" w:eastAsia="TimesNewRoman" w:hAnsi="Calibri" w:cs="Calibri"/>
          <w:lang w:eastAsia="pl-PL"/>
        </w:rPr>
        <w:t>ą</w:t>
      </w:r>
      <w:r w:rsidRPr="00B858D8">
        <w:rPr>
          <w:rFonts w:ascii="Calibri" w:hAnsi="Calibri" w:cs="Calibri"/>
          <w:lang w:eastAsia="pl-PL"/>
        </w:rPr>
        <w:t>cego o ka</w:t>
      </w:r>
      <w:r w:rsidRPr="00B858D8">
        <w:rPr>
          <w:rFonts w:ascii="Calibri" w:eastAsia="TimesNewRoman" w:hAnsi="Calibri" w:cs="Calibri"/>
          <w:lang w:eastAsia="pl-PL"/>
        </w:rPr>
        <w:t>ż</w:t>
      </w:r>
      <w:r w:rsidRPr="00B858D8">
        <w:rPr>
          <w:rFonts w:ascii="Calibri" w:hAnsi="Calibri" w:cs="Calibri"/>
          <w:lang w:eastAsia="pl-PL"/>
        </w:rPr>
        <w:t>dej zmianie siedziby, nazwy podmiotu, konta bankowego. Powy</w:t>
      </w:r>
      <w:r w:rsidRPr="00B858D8">
        <w:rPr>
          <w:rFonts w:ascii="Calibri" w:eastAsia="TimesNewRoman" w:hAnsi="Calibri" w:cs="Calibri"/>
          <w:lang w:eastAsia="pl-PL"/>
        </w:rPr>
        <w:t>ż</w:t>
      </w:r>
      <w:r w:rsidRPr="00B858D8">
        <w:rPr>
          <w:rFonts w:ascii="Calibri" w:hAnsi="Calibri" w:cs="Calibri"/>
          <w:lang w:eastAsia="pl-PL"/>
        </w:rPr>
        <w:t>sze zmiany nie wymagaj</w:t>
      </w:r>
      <w:r w:rsidRPr="00B858D8">
        <w:rPr>
          <w:rFonts w:ascii="Calibri" w:eastAsia="TimesNewRoman" w:hAnsi="Calibri" w:cs="Calibri"/>
          <w:lang w:eastAsia="pl-PL"/>
        </w:rPr>
        <w:t xml:space="preserve">ą </w:t>
      </w:r>
      <w:r w:rsidRPr="00B858D8">
        <w:rPr>
          <w:rFonts w:ascii="Calibri" w:hAnsi="Calibri" w:cs="Calibri"/>
          <w:lang w:eastAsia="pl-PL"/>
        </w:rPr>
        <w:t>sporządzania aneksu do  umowy.</w:t>
      </w:r>
      <w:bookmarkStart w:id="28" w:name="_Hlk214955512"/>
    </w:p>
    <w:p w14:paraId="50A2C922" w14:textId="77777777" w:rsidR="00D2061E" w:rsidRPr="00B858D8" w:rsidRDefault="00310C9D" w:rsidP="00375183">
      <w:pPr>
        <w:numPr>
          <w:ilvl w:val="0"/>
          <w:numId w:val="10"/>
        </w:numPr>
        <w:suppressAutoHyphens w:val="0"/>
        <w:autoSpaceDE w:val="0"/>
        <w:autoSpaceDN w:val="0"/>
        <w:adjustRightInd w:val="0"/>
        <w:spacing w:line="276" w:lineRule="auto"/>
        <w:rPr>
          <w:rFonts w:ascii="Calibri" w:hAnsi="Calibri" w:cs="Calibri"/>
          <w:lang w:eastAsia="pl-PL"/>
        </w:rPr>
      </w:pPr>
      <w:r w:rsidRPr="00B858D8">
        <w:rPr>
          <w:rFonts w:ascii="Calibri" w:hAnsi="Calibri" w:cs="Calibri"/>
          <w:lang w:eastAsia="pl-PL"/>
        </w:rPr>
        <w:t xml:space="preserve">W związku z </w:t>
      </w:r>
      <w:bookmarkStart w:id="29" w:name="_Hlk214956713"/>
      <w:r w:rsidR="00A71A3C" w:rsidRPr="00B858D8">
        <w:rPr>
          <w:rFonts w:ascii="Calibri" w:hAnsi="Calibri" w:cs="Calibri"/>
          <w:lang w:eastAsia="pl-PL"/>
        </w:rPr>
        <w:t>realizacją zadania na podstawie</w:t>
      </w:r>
      <w:r w:rsidRPr="00B858D8">
        <w:rPr>
          <w:rFonts w:ascii="Calibri" w:hAnsi="Calibri" w:cs="Calibri"/>
          <w:lang w:eastAsia="pl-PL"/>
        </w:rPr>
        <w:t xml:space="preserve"> </w:t>
      </w:r>
      <w:bookmarkEnd w:id="29"/>
      <w:r w:rsidRPr="00B858D8">
        <w:rPr>
          <w:rFonts w:ascii="Calibri" w:hAnsi="Calibri" w:cs="Calibri"/>
          <w:lang w:eastAsia="pl-PL"/>
        </w:rPr>
        <w:t>umowy nr</w:t>
      </w:r>
      <w:bookmarkEnd w:id="28"/>
      <w:r w:rsidR="0015491A" w:rsidRPr="00B858D8">
        <w:rPr>
          <w:rFonts w:ascii="Calibri" w:hAnsi="Calibri" w:cs="Calibri"/>
          <w:lang w:eastAsia="pl-PL"/>
        </w:rPr>
        <w:t xml:space="preserve"> </w:t>
      </w:r>
      <w:r w:rsidR="00531C76" w:rsidRPr="00B858D8">
        <w:rPr>
          <w:rFonts w:ascii="Calibri" w:hAnsi="Calibri" w:cs="Calibri"/>
        </w:rPr>
        <w:t>FELD.02.02-IZ.00-0004/25-00 z dnia 13.10.2025 r</w:t>
      </w:r>
      <w:r w:rsidR="00D2061E" w:rsidRPr="00B858D8">
        <w:rPr>
          <w:rFonts w:ascii="Calibri" w:hAnsi="Calibri" w:cs="Calibri"/>
        </w:rPr>
        <w:t xml:space="preserve"> . </w:t>
      </w:r>
      <w:r w:rsidR="00D2061E" w:rsidRPr="00B858D8">
        <w:rPr>
          <w:rFonts w:ascii="Calibri" w:hAnsi="Calibri" w:cs="Calibri"/>
          <w:lang w:eastAsia="pl-PL"/>
        </w:rPr>
        <w:t xml:space="preserve">o dofinansowanie projektu pn. </w:t>
      </w:r>
      <w:r w:rsidR="00D2061E" w:rsidRPr="00B858D8">
        <w:rPr>
          <w:rFonts w:ascii="Calibri" w:hAnsi="Calibri" w:cs="Calibri"/>
        </w:rPr>
        <w:t xml:space="preserve">„Termomodernizacja zasobu komunalnego miasta Ozorkowa – </w:t>
      </w:r>
      <w:r w:rsidR="00D2061E" w:rsidRPr="00B858D8">
        <w:rPr>
          <w:rFonts w:ascii="Calibri" w:hAnsi="Calibri" w:cs="Calibri"/>
          <w:lang w:eastAsia="pl-PL"/>
        </w:rPr>
        <w:t xml:space="preserve"> </w:t>
      </w:r>
      <w:r w:rsidR="00D2061E" w:rsidRPr="00B858D8">
        <w:rPr>
          <w:rFonts w:ascii="Calibri" w:hAnsi="Calibri" w:cs="Calibri"/>
        </w:rPr>
        <w:t xml:space="preserve">kamienica przy Pl. Jana Pawła II 7 </w:t>
      </w:r>
      <w:r w:rsidR="00D2061E" w:rsidRPr="00B858D8">
        <w:rPr>
          <w:rFonts w:ascii="Calibri" w:hAnsi="Calibri" w:cs="Calibri"/>
          <w:lang w:eastAsia="pl-PL"/>
        </w:rPr>
        <w:t xml:space="preserve">Zamawiający zastrzega prawo wglądu do dokumentów Wykonawcy związanych z realizowanym projektem, w tym dokumentów finansowych, na co Wykonawca niniejszym wyraża zgodę.  </w:t>
      </w:r>
    </w:p>
    <w:p w14:paraId="100AFD0A" w14:textId="77777777" w:rsidR="00D2061E" w:rsidRPr="00B858D8" w:rsidRDefault="00053639" w:rsidP="00375183">
      <w:pPr>
        <w:numPr>
          <w:ilvl w:val="0"/>
          <w:numId w:val="10"/>
        </w:numPr>
        <w:suppressAutoHyphens w:val="0"/>
        <w:autoSpaceDE w:val="0"/>
        <w:autoSpaceDN w:val="0"/>
        <w:adjustRightInd w:val="0"/>
        <w:spacing w:line="276" w:lineRule="auto"/>
        <w:rPr>
          <w:rFonts w:ascii="Calibri" w:hAnsi="Calibri" w:cs="Calibri"/>
          <w:lang w:eastAsia="pl-PL"/>
        </w:rPr>
      </w:pPr>
      <w:r w:rsidRPr="00B858D8">
        <w:rPr>
          <w:rFonts w:ascii="Calibri" w:hAnsi="Calibri" w:cs="Calibri"/>
          <w:lang w:eastAsia="pl-PL"/>
        </w:rPr>
        <w:t xml:space="preserve">W związku z </w:t>
      </w:r>
      <w:r w:rsidR="00C06BCF" w:rsidRPr="00B858D8">
        <w:rPr>
          <w:rFonts w:ascii="Calibri" w:hAnsi="Calibri" w:cs="Calibri"/>
          <w:lang w:eastAsia="pl-PL"/>
        </w:rPr>
        <w:t xml:space="preserve">realizacją zadania na podstawie </w:t>
      </w:r>
      <w:r w:rsidRPr="00B858D8">
        <w:rPr>
          <w:rFonts w:ascii="Calibri" w:hAnsi="Calibri" w:cs="Calibri"/>
          <w:lang w:eastAsia="pl-PL"/>
        </w:rPr>
        <w:t>umowy nr</w:t>
      </w:r>
      <w:r w:rsidR="00D2061E" w:rsidRPr="00B858D8">
        <w:rPr>
          <w:rFonts w:ascii="Calibri" w:eastAsia="Calibri" w:hAnsi="Calibri" w:cs="Calibri"/>
          <w:lang w:eastAsia="pl-PL"/>
        </w:rPr>
        <w:t xml:space="preserve"> </w:t>
      </w:r>
      <w:bookmarkStart w:id="30" w:name="_Hlk215649538"/>
      <w:r w:rsidR="00531C76" w:rsidRPr="00B858D8">
        <w:rPr>
          <w:rFonts w:ascii="Calibri" w:eastAsia="Calibri" w:hAnsi="Calibri" w:cs="Calibri"/>
          <w:lang w:eastAsia="pl-PL"/>
        </w:rPr>
        <w:t>FELD.02.02-IZ.00-0004/25-00 z dnia 13.10.2025 r.</w:t>
      </w:r>
      <w:r w:rsidR="00D2061E" w:rsidRPr="00B858D8">
        <w:rPr>
          <w:rFonts w:ascii="Calibri" w:eastAsia="Calibri" w:hAnsi="Calibri" w:cs="Calibri"/>
          <w:lang w:eastAsia="pl-PL"/>
        </w:rPr>
        <w:t xml:space="preserve"> </w:t>
      </w:r>
      <w:bookmarkEnd w:id="30"/>
      <w:r w:rsidR="00D2061E" w:rsidRPr="00B858D8">
        <w:rPr>
          <w:rFonts w:ascii="Calibri" w:eastAsia="Calibri" w:hAnsi="Calibri" w:cs="Calibri"/>
          <w:lang w:eastAsia="pl-PL"/>
        </w:rPr>
        <w:t xml:space="preserve">o dofinansowanie projektu pn. „Termomodernizacja zasobu komunalnego miasta Ozorkowa - </w:t>
      </w:r>
      <w:r w:rsidR="00D2061E" w:rsidRPr="00B858D8">
        <w:rPr>
          <w:rFonts w:ascii="Calibri" w:hAnsi="Calibri" w:cs="Calibri"/>
        </w:rPr>
        <w:t>kamienica przy Pl. Jana Pawła II 7</w:t>
      </w:r>
      <w:r w:rsidR="00D2061E" w:rsidRPr="00B858D8">
        <w:rPr>
          <w:rFonts w:ascii="Calibri" w:eastAsia="Calibri" w:hAnsi="Calibri" w:cs="Calibri"/>
          <w:lang w:eastAsia="pl-PL"/>
        </w:rPr>
        <w:t xml:space="preserve"> </w:t>
      </w:r>
      <w:r w:rsidR="00D2061E" w:rsidRPr="00B858D8">
        <w:rPr>
          <w:rFonts w:ascii="Calibri" w:hAnsi="Calibri" w:cs="Calibri"/>
          <w:lang w:eastAsia="pl-PL"/>
        </w:rPr>
        <w:t xml:space="preserve">Zamawiający zastrzega, że Wykonawca podlega obowiązkowi przechowywania dokumentacji związanej z realizacją Projektu </w:t>
      </w:r>
      <w:r w:rsidR="00D2061E" w:rsidRPr="00B858D8">
        <w:rPr>
          <w:rFonts w:ascii="Calibri" w:eastAsia="Calibri" w:hAnsi="Calibri" w:cs="Calibri"/>
          <w:lang w:eastAsia="pl-PL"/>
        </w:rPr>
        <w:t>przez okres pięciu lat od dnia 31 grudnia roku, w którym IZ FEŁ2027 dokonała ostatniej płatności na rzecz Beneficjenta.</w:t>
      </w:r>
    </w:p>
    <w:p w14:paraId="109A1A63" w14:textId="77777777" w:rsidR="00310C9D" w:rsidRPr="00B858D8" w:rsidRDefault="00310C9D" w:rsidP="00375183">
      <w:pPr>
        <w:numPr>
          <w:ilvl w:val="0"/>
          <w:numId w:val="10"/>
        </w:numPr>
        <w:suppressAutoHyphens w:val="0"/>
        <w:autoSpaceDE w:val="0"/>
        <w:autoSpaceDN w:val="0"/>
        <w:adjustRightInd w:val="0"/>
        <w:spacing w:line="276" w:lineRule="auto"/>
        <w:rPr>
          <w:rFonts w:ascii="Calibri" w:hAnsi="Calibri" w:cs="Calibri"/>
          <w:lang w:eastAsia="pl-PL"/>
        </w:rPr>
      </w:pPr>
      <w:r w:rsidRPr="00B858D8">
        <w:rPr>
          <w:rFonts w:ascii="Calibri" w:hAnsi="Calibri" w:cs="Calibri"/>
          <w:lang w:eastAsia="pl-PL"/>
        </w:rPr>
        <w:t>W przypadku zmiany miejsca przechowywania dokumentów oraz w przypadku zawieszenia lub zaprzestania przez Wykonawcę działalności przed ww. terminem Wykonawca zobowiązuje się pisemnie poinformować Zamawiającego o miejscu przechowywania dokumentów związanych z projektem w terminie miesiąca przed zmianą tego miejsca.</w:t>
      </w:r>
    </w:p>
    <w:p w14:paraId="02F312D2" w14:textId="77777777" w:rsidR="00310C9D" w:rsidRPr="00B858D8" w:rsidRDefault="00053639" w:rsidP="00375183">
      <w:pPr>
        <w:numPr>
          <w:ilvl w:val="0"/>
          <w:numId w:val="10"/>
        </w:numPr>
        <w:suppressAutoHyphens w:val="0"/>
        <w:autoSpaceDE w:val="0"/>
        <w:autoSpaceDN w:val="0"/>
        <w:adjustRightInd w:val="0"/>
        <w:spacing w:line="276" w:lineRule="auto"/>
        <w:rPr>
          <w:rFonts w:ascii="Calibri" w:hAnsi="Calibri" w:cs="Calibri"/>
          <w:lang w:eastAsia="pl-PL"/>
        </w:rPr>
      </w:pPr>
      <w:r w:rsidRPr="00B858D8">
        <w:rPr>
          <w:rFonts w:ascii="Calibri" w:hAnsi="Calibri" w:cs="Calibri"/>
          <w:lang w:eastAsia="pl-PL"/>
        </w:rPr>
        <w:t xml:space="preserve">W związku z </w:t>
      </w:r>
      <w:r w:rsidR="00C06BCF" w:rsidRPr="00B858D8">
        <w:rPr>
          <w:rFonts w:ascii="Calibri" w:hAnsi="Calibri" w:cs="Calibri"/>
          <w:lang w:eastAsia="pl-PL"/>
        </w:rPr>
        <w:t xml:space="preserve">realizacją zadania na podstawie </w:t>
      </w:r>
      <w:r w:rsidRPr="00B858D8">
        <w:rPr>
          <w:rFonts w:ascii="Calibri" w:hAnsi="Calibri" w:cs="Calibri"/>
          <w:lang w:eastAsia="pl-PL"/>
        </w:rPr>
        <w:t>umowy nr</w:t>
      </w:r>
      <w:r w:rsidR="00D2061E" w:rsidRPr="00B858D8">
        <w:rPr>
          <w:rFonts w:ascii="Calibri" w:hAnsi="Calibri" w:cs="Calibri"/>
          <w:lang w:eastAsia="pl-PL"/>
        </w:rPr>
        <w:t>:</w:t>
      </w:r>
      <w:r w:rsidR="0015491A" w:rsidRPr="00B858D8">
        <w:rPr>
          <w:rFonts w:ascii="Calibri" w:hAnsi="Calibri" w:cs="Calibri"/>
          <w:lang w:eastAsia="pl-PL"/>
        </w:rPr>
        <w:t xml:space="preserve"> </w:t>
      </w:r>
      <w:r w:rsidR="00531C76" w:rsidRPr="00B858D8">
        <w:rPr>
          <w:rFonts w:ascii="Calibri" w:eastAsia="Calibri" w:hAnsi="Calibri" w:cs="Calibri"/>
          <w:lang w:eastAsia="pl-PL"/>
        </w:rPr>
        <w:t xml:space="preserve">FELD.02.02-IZ.00-0004/25-00 z dnia 13.10.2025 r. </w:t>
      </w:r>
      <w:r w:rsidR="009B4902" w:rsidRPr="00B858D8">
        <w:rPr>
          <w:rFonts w:ascii="Calibri" w:hAnsi="Calibri" w:cs="Calibri"/>
          <w:lang w:eastAsia="pl-PL"/>
        </w:rPr>
        <w:t xml:space="preserve">o dofinansowanie projektu pn. </w:t>
      </w:r>
      <w:r w:rsidR="009B4902" w:rsidRPr="00B858D8">
        <w:rPr>
          <w:rFonts w:ascii="Calibri" w:hAnsi="Calibri" w:cs="Calibri"/>
        </w:rPr>
        <w:t xml:space="preserve">„Termomodernizacja zasobu komunalnego miasta Ozorkowa - kamienica przy Pl. Jana Pawła II 7 </w:t>
      </w:r>
      <w:r w:rsidR="00310C9D" w:rsidRPr="00B858D8">
        <w:rPr>
          <w:rFonts w:ascii="Calibri" w:hAnsi="Calibri" w:cs="Calibri"/>
          <w:lang w:eastAsia="pl-PL"/>
        </w:rPr>
        <w:t>Zamawiający zastrzega, że Wykonawca podlega obowiązkowi realizacji przedmiotu zamówienia w zgodzie z politykami wspólnotowymi, w tym:</w:t>
      </w:r>
    </w:p>
    <w:p w14:paraId="4225C760" w14:textId="77777777" w:rsidR="00977648" w:rsidRPr="00B858D8" w:rsidRDefault="00164B17" w:rsidP="00375183">
      <w:pPr>
        <w:numPr>
          <w:ilvl w:val="0"/>
          <w:numId w:val="64"/>
        </w:numPr>
        <w:suppressAutoHyphens w:val="0"/>
        <w:autoSpaceDE w:val="0"/>
        <w:autoSpaceDN w:val="0"/>
        <w:adjustRightInd w:val="0"/>
        <w:spacing w:line="276" w:lineRule="auto"/>
        <w:rPr>
          <w:rFonts w:ascii="Calibri" w:eastAsia="DejaVuSans,Bold" w:hAnsi="Calibri" w:cs="Calibri"/>
          <w:lang w:eastAsia="pl-PL"/>
        </w:rPr>
      </w:pPr>
      <w:r w:rsidRPr="00B858D8">
        <w:rPr>
          <w:rFonts w:ascii="Calibri" w:eastAsia="DejaVuSans,Bold" w:hAnsi="Calibri" w:cs="Calibri"/>
          <w:lang w:eastAsia="pl-PL"/>
        </w:rPr>
        <w:lastRenderedPageBreak/>
        <w:t>zasadą równości szans i niedyskryminacji w tym dostępności dla osób z</w:t>
      </w:r>
      <w:r w:rsidR="00977648" w:rsidRPr="00B858D8">
        <w:rPr>
          <w:rFonts w:ascii="Calibri" w:eastAsia="DejaVuSans,Bold" w:hAnsi="Calibri" w:cs="Calibri"/>
          <w:lang w:eastAsia="pl-PL"/>
        </w:rPr>
        <w:t xml:space="preserve"> </w:t>
      </w:r>
      <w:r w:rsidRPr="00B858D8">
        <w:rPr>
          <w:rFonts w:ascii="Calibri" w:eastAsia="DejaVuSans,Bold" w:hAnsi="Calibri" w:cs="Calibri"/>
          <w:lang w:eastAsia="pl-PL"/>
        </w:rPr>
        <w:t>niepełnosprawnościami</w:t>
      </w:r>
    </w:p>
    <w:p w14:paraId="3E5E737C" w14:textId="77777777" w:rsidR="00977648" w:rsidRPr="00B858D8" w:rsidRDefault="00164B17" w:rsidP="00375183">
      <w:pPr>
        <w:numPr>
          <w:ilvl w:val="0"/>
          <w:numId w:val="64"/>
        </w:numPr>
        <w:suppressAutoHyphens w:val="0"/>
        <w:autoSpaceDE w:val="0"/>
        <w:autoSpaceDN w:val="0"/>
        <w:adjustRightInd w:val="0"/>
        <w:spacing w:line="276" w:lineRule="auto"/>
        <w:rPr>
          <w:rFonts w:ascii="Calibri" w:eastAsia="DejaVuSans,Bold" w:hAnsi="Calibri" w:cs="Calibri"/>
          <w:lang w:eastAsia="pl-PL"/>
        </w:rPr>
      </w:pPr>
      <w:r w:rsidRPr="00B858D8">
        <w:rPr>
          <w:rFonts w:ascii="Calibri" w:hAnsi="Calibri" w:cs="Calibri"/>
          <w:lang w:eastAsia="pl-PL"/>
        </w:rPr>
        <w:t>zasadą równości kobiet i mężczyzn</w:t>
      </w:r>
    </w:p>
    <w:p w14:paraId="48814313" w14:textId="77777777" w:rsidR="00977648" w:rsidRPr="00B858D8" w:rsidRDefault="00977648" w:rsidP="00375183">
      <w:pPr>
        <w:numPr>
          <w:ilvl w:val="0"/>
          <w:numId w:val="64"/>
        </w:numPr>
        <w:suppressAutoHyphens w:val="0"/>
        <w:autoSpaceDE w:val="0"/>
        <w:autoSpaceDN w:val="0"/>
        <w:adjustRightInd w:val="0"/>
        <w:spacing w:line="276" w:lineRule="auto"/>
        <w:rPr>
          <w:rFonts w:ascii="Calibri" w:eastAsia="DejaVuSans,Bold" w:hAnsi="Calibri" w:cs="Calibri"/>
          <w:lang w:eastAsia="pl-PL"/>
        </w:rPr>
      </w:pPr>
      <w:r w:rsidRPr="00B858D8">
        <w:rPr>
          <w:rFonts w:ascii="Calibri" w:eastAsia="DejaVuSans,Bold" w:hAnsi="Calibri" w:cs="Calibri"/>
          <w:lang w:eastAsia="pl-PL"/>
        </w:rPr>
        <w:t>zgodność projektu z Kartą Praw Podstawowych Unii Europejskiej (KPP)</w:t>
      </w:r>
    </w:p>
    <w:p w14:paraId="21F70061" w14:textId="77777777" w:rsidR="00977648" w:rsidRPr="00B858D8" w:rsidRDefault="00977648" w:rsidP="00375183">
      <w:pPr>
        <w:numPr>
          <w:ilvl w:val="0"/>
          <w:numId w:val="64"/>
        </w:numPr>
        <w:suppressAutoHyphens w:val="0"/>
        <w:autoSpaceDE w:val="0"/>
        <w:autoSpaceDN w:val="0"/>
        <w:adjustRightInd w:val="0"/>
        <w:spacing w:line="276" w:lineRule="auto"/>
        <w:rPr>
          <w:rFonts w:ascii="Calibri" w:eastAsia="DejaVuSans,Bold" w:hAnsi="Calibri" w:cs="Calibri"/>
          <w:lang w:eastAsia="pl-PL"/>
        </w:rPr>
      </w:pPr>
      <w:r w:rsidRPr="00B858D8">
        <w:rPr>
          <w:rFonts w:ascii="Calibri" w:eastAsia="DejaVuSans,Bold" w:hAnsi="Calibri" w:cs="Calibri"/>
          <w:lang w:eastAsia="pl-PL"/>
        </w:rPr>
        <w:t>zgodność projektu z Konwencją o Prawach Osób Niepełnosprawnych (KPON)</w:t>
      </w:r>
    </w:p>
    <w:p w14:paraId="1BD63FDD" w14:textId="77777777" w:rsidR="00977648" w:rsidRPr="00B858D8" w:rsidRDefault="00977648" w:rsidP="00375183">
      <w:pPr>
        <w:numPr>
          <w:ilvl w:val="0"/>
          <w:numId w:val="64"/>
        </w:numPr>
        <w:suppressAutoHyphens w:val="0"/>
        <w:autoSpaceDE w:val="0"/>
        <w:autoSpaceDN w:val="0"/>
        <w:adjustRightInd w:val="0"/>
        <w:spacing w:line="276" w:lineRule="auto"/>
        <w:rPr>
          <w:rFonts w:ascii="Calibri" w:eastAsia="DejaVuSans,Bold" w:hAnsi="Calibri" w:cs="Calibri"/>
          <w:lang w:eastAsia="pl-PL"/>
        </w:rPr>
      </w:pPr>
      <w:r w:rsidRPr="00B858D8">
        <w:rPr>
          <w:rFonts w:ascii="Calibri" w:eastAsia="DejaVuSans,Bold" w:hAnsi="Calibri" w:cs="Calibri"/>
          <w:lang w:eastAsia="pl-PL"/>
        </w:rPr>
        <w:t>zrównoważony rozwój</w:t>
      </w:r>
    </w:p>
    <w:p w14:paraId="055CC4B9" w14:textId="3C0D9178" w:rsidR="00310C9D" w:rsidRPr="00B858D8" w:rsidRDefault="001E214F" w:rsidP="00375183">
      <w:pPr>
        <w:numPr>
          <w:ilvl w:val="0"/>
          <w:numId w:val="10"/>
        </w:numPr>
        <w:suppressAutoHyphens w:val="0"/>
        <w:autoSpaceDE w:val="0"/>
        <w:autoSpaceDN w:val="0"/>
        <w:adjustRightInd w:val="0"/>
        <w:spacing w:line="276" w:lineRule="auto"/>
        <w:rPr>
          <w:rFonts w:ascii="Calibri" w:eastAsia="Calibri" w:hAnsi="Calibri" w:cs="Calibri"/>
          <w:lang w:eastAsia="pl-PL"/>
        </w:rPr>
      </w:pPr>
      <w:r w:rsidRPr="00B858D8">
        <w:rPr>
          <w:rFonts w:ascii="Calibri" w:hAnsi="Calibri" w:cs="Calibri"/>
          <w:lang w:eastAsia="pl-PL"/>
        </w:rPr>
        <w:t xml:space="preserve">W związku z </w:t>
      </w:r>
      <w:r w:rsidR="00C06BCF" w:rsidRPr="00B858D8">
        <w:rPr>
          <w:rFonts w:ascii="Calibri" w:hAnsi="Calibri" w:cs="Calibri"/>
          <w:lang w:eastAsia="pl-PL"/>
        </w:rPr>
        <w:t xml:space="preserve">realizacją zadania na podstawie </w:t>
      </w:r>
      <w:r w:rsidRPr="00B858D8">
        <w:rPr>
          <w:rFonts w:ascii="Calibri" w:hAnsi="Calibri" w:cs="Calibri"/>
          <w:lang w:eastAsia="pl-PL"/>
        </w:rPr>
        <w:t>umowy nr</w:t>
      </w:r>
      <w:r w:rsidR="00F57672" w:rsidRPr="00B858D8">
        <w:rPr>
          <w:rFonts w:ascii="Calibri" w:hAnsi="Calibri" w:cs="Calibri"/>
          <w:lang w:eastAsia="pl-PL"/>
        </w:rPr>
        <w:t xml:space="preserve">: </w:t>
      </w:r>
      <w:r w:rsidR="00531C76" w:rsidRPr="00B858D8">
        <w:rPr>
          <w:rFonts w:ascii="Calibri" w:eastAsia="Calibri" w:hAnsi="Calibri" w:cs="Calibri"/>
          <w:lang w:eastAsia="pl-PL"/>
        </w:rPr>
        <w:t>FELD.02.02-IZ.00-0004/25-00 z dnia 13.10.2025 r.</w:t>
      </w:r>
      <w:r w:rsidR="00F57672" w:rsidRPr="00B858D8">
        <w:rPr>
          <w:rFonts w:ascii="Calibri" w:hAnsi="Calibri" w:cs="Calibri"/>
        </w:rPr>
        <w:t xml:space="preserve"> </w:t>
      </w:r>
      <w:r w:rsidR="00F57672" w:rsidRPr="00B858D8">
        <w:rPr>
          <w:rFonts w:ascii="Calibri" w:hAnsi="Calibri" w:cs="Calibri"/>
          <w:lang w:eastAsia="pl-PL"/>
        </w:rPr>
        <w:t xml:space="preserve">o dofinansowanie projektu pn. </w:t>
      </w:r>
      <w:r w:rsidR="00F57672" w:rsidRPr="00B858D8">
        <w:rPr>
          <w:rFonts w:ascii="Calibri" w:hAnsi="Calibri" w:cs="Calibri"/>
        </w:rPr>
        <w:t>„Termomodernizacja zasobu komunalnego miasta Ozorkowa</w:t>
      </w:r>
      <w:r w:rsidR="00420616">
        <w:rPr>
          <w:rFonts w:ascii="Calibri" w:hAnsi="Calibri" w:cs="Calibri"/>
        </w:rPr>
        <w:t>”</w:t>
      </w:r>
      <w:r w:rsidR="00F57672" w:rsidRPr="00B858D8">
        <w:rPr>
          <w:rFonts w:ascii="Calibri" w:hAnsi="Calibri" w:cs="Calibri"/>
        </w:rPr>
        <w:t xml:space="preserve"> – kamienica przy Pl. Jana Pawła II 7 </w:t>
      </w:r>
      <w:r w:rsidRPr="00B858D8">
        <w:rPr>
          <w:rFonts w:ascii="Calibri" w:eastAsia="Calibri" w:hAnsi="Calibri" w:cs="Calibri"/>
          <w:lang w:eastAsia="pl-PL"/>
        </w:rPr>
        <w:t xml:space="preserve">Instytucja Zarządzająca, w celu potwierdzenia prawidłowości i kwalifikowalności poniesionych wydatków, w związku z podejrzeniem wystąpienia nadużycia finansowego lub złożenia przez Beneficjenta niewystarczających wyjaśnień, może zwrócić się o złożenie wyjaśnień do innych niż Beneficjent podmiotów lub osób zaangażowanych w realizację projektu, w tym wykonawców lub podwykonawców. Te podmioty są obowiązane udzielić wyjaśnień lub udostępnić instytucji kontrolującej dokumenty dotyczące realizacji projektu. </w:t>
      </w:r>
    </w:p>
    <w:p w14:paraId="52F3B2F7" w14:textId="77777777" w:rsidR="00C41567" w:rsidRPr="00B858D8" w:rsidRDefault="00C41567" w:rsidP="00375183">
      <w:pPr>
        <w:numPr>
          <w:ilvl w:val="0"/>
          <w:numId w:val="10"/>
        </w:numPr>
        <w:suppressAutoHyphens w:val="0"/>
        <w:autoSpaceDE w:val="0"/>
        <w:autoSpaceDN w:val="0"/>
        <w:adjustRightInd w:val="0"/>
        <w:spacing w:line="276" w:lineRule="auto"/>
        <w:rPr>
          <w:rFonts w:ascii="Calibri" w:hAnsi="Calibri" w:cs="Calibri"/>
          <w:lang w:eastAsia="pl-PL"/>
        </w:rPr>
      </w:pPr>
      <w:r w:rsidRPr="00B858D8">
        <w:rPr>
          <w:rFonts w:ascii="Calibri" w:hAnsi="Calibri" w:cs="Calibri"/>
          <w:lang w:eastAsia="pl-PL"/>
        </w:rPr>
        <w:t>Wszelkie sprawy sporne powstałe w związku z zawarciem niniejszej umowy strony będą załatwiać w pierwszej kolejności między sobą polubownie.</w:t>
      </w:r>
    </w:p>
    <w:p w14:paraId="6A258BB0" w14:textId="77777777" w:rsidR="00C41567" w:rsidRPr="00B858D8" w:rsidRDefault="00C41567" w:rsidP="00375183">
      <w:pPr>
        <w:numPr>
          <w:ilvl w:val="0"/>
          <w:numId w:val="10"/>
        </w:numPr>
        <w:suppressAutoHyphens w:val="0"/>
        <w:autoSpaceDE w:val="0"/>
        <w:autoSpaceDN w:val="0"/>
        <w:adjustRightInd w:val="0"/>
        <w:spacing w:line="276" w:lineRule="auto"/>
        <w:rPr>
          <w:rFonts w:ascii="Calibri" w:hAnsi="Calibri" w:cs="Calibri"/>
          <w:lang w:eastAsia="pl-PL"/>
        </w:rPr>
      </w:pPr>
      <w:r w:rsidRPr="00B858D8">
        <w:rPr>
          <w:rFonts w:ascii="Calibri" w:hAnsi="Calibri" w:cs="Calibri"/>
          <w:lang w:eastAsia="pl-PL"/>
        </w:rPr>
        <w:t>W przypadku zaistnienia sporu i nie osiągnięcia przez strony porozumienia w drodze negocjacji, rozstrzygającym będzie sąd powszechny właściwy dla siedziby Zamawiającego.</w:t>
      </w:r>
    </w:p>
    <w:p w14:paraId="3D6CD699" w14:textId="77777777" w:rsidR="00E03ABC" w:rsidRPr="00B858D8" w:rsidRDefault="00C41567" w:rsidP="00375183">
      <w:pPr>
        <w:numPr>
          <w:ilvl w:val="0"/>
          <w:numId w:val="10"/>
        </w:numPr>
        <w:suppressAutoHyphens w:val="0"/>
        <w:autoSpaceDE w:val="0"/>
        <w:autoSpaceDN w:val="0"/>
        <w:adjustRightInd w:val="0"/>
        <w:spacing w:line="276" w:lineRule="auto"/>
        <w:rPr>
          <w:rFonts w:ascii="Calibri" w:hAnsi="Calibri" w:cs="Calibri"/>
          <w:lang w:eastAsia="pl-PL"/>
        </w:rPr>
      </w:pPr>
      <w:r w:rsidRPr="00B858D8">
        <w:rPr>
          <w:rFonts w:ascii="Calibri" w:hAnsi="Calibri" w:cs="Calibri"/>
          <w:lang w:eastAsia="pl-PL"/>
        </w:rPr>
        <w:t>W sprawach nie uregulowanych postanowieniami niniejszej umowy mają zastosowanie obowiązujące przepisy</w:t>
      </w:r>
      <w:r w:rsidR="004067D2" w:rsidRPr="00B858D8">
        <w:rPr>
          <w:rFonts w:ascii="Calibri" w:hAnsi="Calibri" w:cs="Calibri"/>
          <w:lang w:eastAsia="pl-PL"/>
        </w:rPr>
        <w:t xml:space="preserve"> prawa polskiego</w:t>
      </w:r>
      <w:r w:rsidRPr="00B858D8">
        <w:rPr>
          <w:rFonts w:ascii="Calibri" w:hAnsi="Calibri" w:cs="Calibri"/>
          <w:lang w:eastAsia="pl-PL"/>
        </w:rPr>
        <w:t>, w szczególności  ustawy Prawo zamówień p</w:t>
      </w:r>
      <w:r w:rsidR="00CC1791" w:rsidRPr="00B858D8">
        <w:rPr>
          <w:rFonts w:ascii="Calibri" w:hAnsi="Calibri" w:cs="Calibri"/>
          <w:lang w:eastAsia="pl-PL"/>
        </w:rPr>
        <w:t>ublicznych i </w:t>
      </w:r>
      <w:r w:rsidRPr="00B858D8">
        <w:rPr>
          <w:rFonts w:ascii="Calibri" w:hAnsi="Calibri" w:cs="Calibri"/>
          <w:lang w:eastAsia="pl-PL"/>
        </w:rPr>
        <w:t>Kodeksu Cywilnego.</w:t>
      </w:r>
    </w:p>
    <w:p w14:paraId="1371887F" w14:textId="77777777" w:rsidR="00A55E58" w:rsidRPr="00B858D8" w:rsidRDefault="00A55E58" w:rsidP="00375183">
      <w:pPr>
        <w:numPr>
          <w:ilvl w:val="0"/>
          <w:numId w:val="10"/>
        </w:numPr>
        <w:suppressAutoHyphens w:val="0"/>
        <w:autoSpaceDE w:val="0"/>
        <w:autoSpaceDN w:val="0"/>
        <w:adjustRightInd w:val="0"/>
        <w:spacing w:line="276" w:lineRule="auto"/>
        <w:rPr>
          <w:rFonts w:ascii="Calibri" w:hAnsi="Calibri" w:cs="Calibri"/>
          <w:lang w:eastAsia="pl-PL"/>
        </w:rPr>
      </w:pPr>
      <w:r w:rsidRPr="00B858D8">
        <w:rPr>
          <w:rFonts w:ascii="Calibri" w:hAnsi="Calibri" w:cs="Calibri"/>
          <w:lang w:eastAsia="pl-PL"/>
        </w:rPr>
        <w:t xml:space="preserve">Wykonawca nie może w jakikolwiek sposób, pod rygorem nieważności takiej czynności, przenieść wierzytelności wynikającej z niniejszej umowy, w szczególności w drodze cesji, poręczenia lub factoringu, na osobę trzecią bez uprzedniej pisemnej zgody Zamawiającego. </w:t>
      </w:r>
    </w:p>
    <w:p w14:paraId="058E2C9C" w14:textId="77777777" w:rsidR="00C41567" w:rsidRPr="00B858D8" w:rsidRDefault="00C41567" w:rsidP="00375183">
      <w:pPr>
        <w:numPr>
          <w:ilvl w:val="0"/>
          <w:numId w:val="10"/>
        </w:numPr>
        <w:suppressAutoHyphens w:val="0"/>
        <w:autoSpaceDE w:val="0"/>
        <w:autoSpaceDN w:val="0"/>
        <w:adjustRightInd w:val="0"/>
        <w:spacing w:line="276" w:lineRule="auto"/>
        <w:rPr>
          <w:rFonts w:ascii="Calibri" w:hAnsi="Calibri" w:cs="Calibri"/>
          <w:lang w:eastAsia="pl-PL"/>
        </w:rPr>
      </w:pPr>
      <w:r w:rsidRPr="00B858D8">
        <w:rPr>
          <w:rFonts w:ascii="Calibri" w:hAnsi="Calibri" w:cs="Calibri"/>
          <w:lang w:eastAsia="pl-PL"/>
        </w:rPr>
        <w:t>Umowę sporządzono w czterech egzemplarzach, z których jeden egzemplarz otrzymuje Wykonawca, a trzy egzemplarze Zamawiający.</w:t>
      </w:r>
    </w:p>
    <w:p w14:paraId="3A520030" w14:textId="77777777" w:rsidR="00C0303B" w:rsidRPr="00B858D8" w:rsidRDefault="00C41567" w:rsidP="00375183">
      <w:pPr>
        <w:numPr>
          <w:ilvl w:val="0"/>
          <w:numId w:val="10"/>
        </w:numPr>
        <w:suppressAutoHyphens w:val="0"/>
        <w:autoSpaceDE w:val="0"/>
        <w:autoSpaceDN w:val="0"/>
        <w:adjustRightInd w:val="0"/>
        <w:spacing w:line="276" w:lineRule="auto"/>
        <w:rPr>
          <w:rFonts w:ascii="Calibri" w:hAnsi="Calibri" w:cs="Calibri"/>
          <w:lang w:eastAsia="pl-PL"/>
        </w:rPr>
      </w:pPr>
      <w:r w:rsidRPr="00B858D8">
        <w:rPr>
          <w:rFonts w:ascii="Calibri" w:hAnsi="Calibri" w:cs="Calibri"/>
          <w:lang w:eastAsia="pl-PL"/>
        </w:rPr>
        <w:t>Integralną część niniejszej umowy stanowią załączniki wymienion</w:t>
      </w:r>
      <w:r w:rsidR="005C2CCC" w:rsidRPr="00B858D8">
        <w:rPr>
          <w:rFonts w:ascii="Calibri" w:hAnsi="Calibri" w:cs="Calibri"/>
          <w:lang w:eastAsia="pl-PL"/>
        </w:rPr>
        <w:t>e</w:t>
      </w:r>
      <w:r w:rsidRPr="00B858D8">
        <w:rPr>
          <w:rFonts w:ascii="Calibri" w:hAnsi="Calibri" w:cs="Calibri"/>
          <w:lang w:eastAsia="pl-PL"/>
        </w:rPr>
        <w:t xml:space="preserve"> w tekście </w:t>
      </w:r>
      <w:r w:rsidR="00684ACB" w:rsidRPr="00B858D8">
        <w:rPr>
          <w:rFonts w:ascii="Calibri" w:hAnsi="Calibri" w:cs="Calibri"/>
          <w:lang w:eastAsia="pl-PL"/>
        </w:rPr>
        <w:t>u</w:t>
      </w:r>
      <w:r w:rsidRPr="00B858D8">
        <w:rPr>
          <w:rFonts w:ascii="Calibri" w:hAnsi="Calibri" w:cs="Calibri"/>
          <w:lang w:eastAsia="pl-PL"/>
        </w:rPr>
        <w:t>mowy.</w:t>
      </w:r>
      <w:r w:rsidRPr="00B858D8">
        <w:rPr>
          <w:rFonts w:ascii="Calibri" w:hAnsi="Calibri" w:cs="Calibri"/>
          <w:lang w:eastAsia="pl-PL"/>
        </w:rPr>
        <w:tab/>
      </w:r>
    </w:p>
    <w:p w14:paraId="76DE0F05" w14:textId="77777777" w:rsidR="00C0303B" w:rsidRPr="00B858D8" w:rsidRDefault="00C0303B" w:rsidP="00375183">
      <w:pPr>
        <w:suppressAutoHyphens w:val="0"/>
        <w:autoSpaceDE w:val="0"/>
        <w:autoSpaceDN w:val="0"/>
        <w:adjustRightInd w:val="0"/>
        <w:spacing w:line="276" w:lineRule="auto"/>
        <w:rPr>
          <w:rFonts w:ascii="Calibri" w:hAnsi="Calibri" w:cs="Calibri"/>
          <w:lang w:eastAsia="pl-PL"/>
        </w:rPr>
      </w:pPr>
    </w:p>
    <w:p w14:paraId="3FF32E00" w14:textId="77777777" w:rsidR="00531C76" w:rsidRPr="00B858D8" w:rsidRDefault="00531C76" w:rsidP="00375183">
      <w:pPr>
        <w:suppressAutoHyphens w:val="0"/>
        <w:autoSpaceDE w:val="0"/>
        <w:autoSpaceDN w:val="0"/>
        <w:adjustRightInd w:val="0"/>
        <w:spacing w:line="276" w:lineRule="auto"/>
        <w:rPr>
          <w:rFonts w:ascii="Calibri" w:hAnsi="Calibri" w:cs="Calibri"/>
          <w:lang w:eastAsia="pl-PL"/>
        </w:rPr>
      </w:pPr>
    </w:p>
    <w:p w14:paraId="6F388127" w14:textId="77777777" w:rsidR="00C0303B" w:rsidRPr="00B858D8" w:rsidRDefault="00C0303B" w:rsidP="00375183">
      <w:pPr>
        <w:suppressAutoHyphens w:val="0"/>
        <w:autoSpaceDE w:val="0"/>
        <w:autoSpaceDN w:val="0"/>
        <w:adjustRightInd w:val="0"/>
        <w:spacing w:line="276" w:lineRule="auto"/>
        <w:rPr>
          <w:rFonts w:ascii="Calibri" w:hAnsi="Calibri" w:cs="Calibri"/>
          <w:lang w:eastAsia="pl-PL"/>
        </w:rPr>
      </w:pPr>
      <w:r w:rsidRPr="00B858D8">
        <w:rPr>
          <w:rFonts w:ascii="Calibri" w:hAnsi="Calibri" w:cs="Calibri"/>
          <w:lang w:eastAsia="pl-PL"/>
        </w:rPr>
        <w:t>Załączniki:</w:t>
      </w:r>
    </w:p>
    <w:p w14:paraId="65BF9620" w14:textId="77777777" w:rsidR="00C0303B" w:rsidRPr="00B858D8" w:rsidRDefault="00C0303B" w:rsidP="00375183">
      <w:pPr>
        <w:numPr>
          <w:ilvl w:val="3"/>
          <w:numId w:val="25"/>
        </w:numPr>
        <w:tabs>
          <w:tab w:val="clear" w:pos="2520"/>
        </w:tabs>
        <w:suppressAutoHyphens w:val="0"/>
        <w:autoSpaceDE w:val="0"/>
        <w:autoSpaceDN w:val="0"/>
        <w:adjustRightInd w:val="0"/>
        <w:spacing w:line="276" w:lineRule="auto"/>
        <w:ind w:left="709"/>
        <w:rPr>
          <w:rFonts w:ascii="Calibri" w:hAnsi="Calibri" w:cs="Calibri"/>
          <w:lang w:eastAsia="pl-PL"/>
        </w:rPr>
      </w:pPr>
      <w:r w:rsidRPr="00B858D8">
        <w:rPr>
          <w:rFonts w:ascii="Calibri" w:hAnsi="Calibri" w:cs="Calibri"/>
          <w:lang w:eastAsia="pl-PL"/>
        </w:rPr>
        <w:t>Klauzula RODO</w:t>
      </w:r>
      <w:r w:rsidR="00C41567" w:rsidRPr="00B858D8">
        <w:rPr>
          <w:rFonts w:ascii="Calibri" w:hAnsi="Calibri" w:cs="Calibri"/>
          <w:lang w:eastAsia="pl-PL"/>
        </w:rPr>
        <w:tab/>
      </w:r>
    </w:p>
    <w:p w14:paraId="01EF2544" w14:textId="77777777" w:rsidR="00C41567" w:rsidRPr="00B858D8" w:rsidRDefault="00C41567" w:rsidP="00375183">
      <w:pPr>
        <w:suppressAutoHyphens w:val="0"/>
        <w:autoSpaceDE w:val="0"/>
        <w:autoSpaceDN w:val="0"/>
        <w:adjustRightInd w:val="0"/>
        <w:spacing w:line="276" w:lineRule="auto"/>
        <w:ind w:left="709"/>
        <w:rPr>
          <w:rFonts w:ascii="Calibri" w:hAnsi="Calibri" w:cs="Calibri"/>
          <w:lang w:eastAsia="pl-PL"/>
        </w:rPr>
      </w:pPr>
      <w:r w:rsidRPr="00B858D8">
        <w:rPr>
          <w:rFonts w:ascii="Calibri" w:hAnsi="Calibri" w:cs="Calibri"/>
          <w:lang w:eastAsia="pl-PL"/>
        </w:rPr>
        <w:tab/>
      </w:r>
      <w:r w:rsidRPr="00B858D8">
        <w:rPr>
          <w:rFonts w:ascii="Calibri" w:hAnsi="Calibri" w:cs="Calibri"/>
          <w:lang w:eastAsia="pl-PL"/>
        </w:rPr>
        <w:tab/>
      </w:r>
      <w:r w:rsidRPr="00B858D8">
        <w:rPr>
          <w:rFonts w:ascii="Calibri" w:hAnsi="Calibri" w:cs="Calibri"/>
          <w:lang w:eastAsia="pl-PL"/>
        </w:rPr>
        <w:tab/>
      </w:r>
    </w:p>
    <w:p w14:paraId="4E755ACC" w14:textId="77777777" w:rsidR="00D91960" w:rsidRPr="00B858D8" w:rsidRDefault="00E03B76" w:rsidP="00375183">
      <w:pPr>
        <w:rPr>
          <w:rFonts w:ascii="Calibri" w:hAnsi="Calibri" w:cs="Calibri"/>
          <w:b/>
          <w:lang w:eastAsia="pl-PL"/>
        </w:rPr>
      </w:pPr>
      <w:r w:rsidRPr="00B858D8">
        <w:rPr>
          <w:rFonts w:ascii="Calibri" w:hAnsi="Calibri" w:cs="Calibri"/>
          <w:b/>
          <w:lang w:eastAsia="pl-PL"/>
        </w:rPr>
        <w:t xml:space="preserve">Zamawiający      </w:t>
      </w:r>
      <w:r w:rsidRPr="00B858D8">
        <w:rPr>
          <w:rFonts w:ascii="Calibri" w:hAnsi="Calibri" w:cs="Calibri"/>
          <w:b/>
          <w:lang w:eastAsia="pl-PL"/>
        </w:rPr>
        <w:tab/>
      </w:r>
      <w:r w:rsidRPr="00B858D8">
        <w:rPr>
          <w:rFonts w:ascii="Calibri" w:hAnsi="Calibri" w:cs="Calibri"/>
          <w:b/>
          <w:lang w:eastAsia="pl-PL"/>
        </w:rPr>
        <w:tab/>
      </w:r>
      <w:r w:rsidRPr="00B858D8">
        <w:rPr>
          <w:rFonts w:ascii="Calibri" w:hAnsi="Calibri" w:cs="Calibri"/>
          <w:b/>
          <w:lang w:eastAsia="pl-PL"/>
        </w:rPr>
        <w:tab/>
      </w:r>
      <w:r w:rsidRPr="00B858D8">
        <w:rPr>
          <w:rFonts w:ascii="Calibri" w:hAnsi="Calibri" w:cs="Calibri"/>
          <w:b/>
          <w:lang w:eastAsia="pl-PL"/>
        </w:rPr>
        <w:tab/>
      </w:r>
      <w:r w:rsidRPr="00B858D8">
        <w:rPr>
          <w:rFonts w:ascii="Calibri" w:hAnsi="Calibri" w:cs="Calibri"/>
          <w:b/>
          <w:lang w:eastAsia="pl-PL"/>
        </w:rPr>
        <w:tab/>
      </w:r>
      <w:r w:rsidR="00C41567" w:rsidRPr="00B858D8">
        <w:rPr>
          <w:rFonts w:ascii="Calibri" w:hAnsi="Calibri" w:cs="Calibri"/>
          <w:b/>
          <w:lang w:eastAsia="pl-PL"/>
        </w:rPr>
        <w:tab/>
      </w:r>
      <w:r w:rsidR="00C41567" w:rsidRPr="00B858D8">
        <w:rPr>
          <w:rFonts w:ascii="Calibri" w:hAnsi="Calibri" w:cs="Calibri"/>
          <w:b/>
          <w:lang w:eastAsia="pl-PL"/>
        </w:rPr>
        <w:tab/>
        <w:t>Wykonawca</w:t>
      </w:r>
    </w:p>
    <w:p w14:paraId="07292DB1" w14:textId="77777777" w:rsidR="00C0303B" w:rsidRPr="00B858D8" w:rsidRDefault="00C0303B" w:rsidP="00375183">
      <w:pPr>
        <w:rPr>
          <w:rFonts w:ascii="Calibri" w:hAnsi="Calibri" w:cs="Calibri"/>
          <w:b/>
          <w:lang w:eastAsia="pl-PL"/>
        </w:rPr>
      </w:pPr>
    </w:p>
    <w:p w14:paraId="51CA80CB" w14:textId="77777777" w:rsidR="00C0303B" w:rsidRPr="00B858D8" w:rsidRDefault="00C0303B" w:rsidP="00375183">
      <w:pPr>
        <w:rPr>
          <w:rFonts w:ascii="Calibri" w:hAnsi="Calibri" w:cs="Calibri"/>
          <w:b/>
          <w:lang w:eastAsia="pl-PL"/>
        </w:rPr>
      </w:pPr>
    </w:p>
    <w:p w14:paraId="60BBCD00" w14:textId="77777777" w:rsidR="00C0303B" w:rsidRPr="00B858D8" w:rsidRDefault="00C0303B" w:rsidP="00375183">
      <w:pPr>
        <w:rPr>
          <w:rFonts w:ascii="Calibri" w:hAnsi="Calibri" w:cs="Calibri"/>
          <w:b/>
          <w:lang w:eastAsia="pl-PL"/>
        </w:rPr>
      </w:pPr>
    </w:p>
    <w:sectPr w:rsidR="00C0303B" w:rsidRPr="00B858D8" w:rsidSect="00375183">
      <w:headerReference w:type="default" r:id="rId10"/>
      <w:pgSz w:w="11906" w:h="16838"/>
      <w:pgMar w:top="851" w:right="99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9BCFA" w14:textId="77777777" w:rsidR="005325AE" w:rsidRDefault="005325AE" w:rsidP="007028DF">
      <w:r>
        <w:separator/>
      </w:r>
    </w:p>
  </w:endnote>
  <w:endnote w:type="continuationSeparator" w:id="0">
    <w:p w14:paraId="48725DE3" w14:textId="77777777" w:rsidR="005325AE" w:rsidRDefault="005325AE" w:rsidP="00702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DejaVuSans">
    <w:altName w:val="Yu Gothic"/>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0" w:usb1="08070000" w:usb2="00000010" w:usb3="00000000" w:csb0="00020000" w:csb1="00000000"/>
  </w:font>
  <w:font w:name="DejaVuSans,Bold">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46C3B" w14:textId="77777777" w:rsidR="005325AE" w:rsidRDefault="005325AE" w:rsidP="007028DF">
      <w:r>
        <w:separator/>
      </w:r>
    </w:p>
  </w:footnote>
  <w:footnote w:type="continuationSeparator" w:id="0">
    <w:p w14:paraId="62C81E88" w14:textId="77777777" w:rsidR="005325AE" w:rsidRDefault="005325AE" w:rsidP="00702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68D02" w14:textId="28F90464" w:rsidR="00640803" w:rsidRPr="00640803" w:rsidRDefault="00F96DC8" w:rsidP="00640803">
    <w:pPr>
      <w:pStyle w:val="Nagwek"/>
    </w:pPr>
    <w:r w:rsidRPr="00640803">
      <w:rPr>
        <w:noProof/>
      </w:rPr>
      <w:drawing>
        <wp:inline distT="0" distB="0" distL="0" distR="0" wp14:anchorId="760046C5" wp14:editId="3E99AFC6">
          <wp:extent cx="5762625" cy="5905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590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pStyle w:val="Nagwek6"/>
      <w:suff w:val="nothing"/>
      <w:lvlText w:val=""/>
      <w:lvlJc w:val="left"/>
      <w:pPr>
        <w:tabs>
          <w:tab w:val="num" w:pos="1152"/>
        </w:tabs>
        <w:ind w:left="1152" w:hanging="1152"/>
      </w:pPr>
    </w:lvl>
    <w:lvl w:ilvl="6">
      <w:start w:val="1"/>
      <w:numFmt w:val="none"/>
      <w:pStyle w:val="Nagwek7"/>
      <w:suff w:val="nothing"/>
      <w:lvlText w:val=""/>
      <w:lvlJc w:val="left"/>
      <w:pPr>
        <w:tabs>
          <w:tab w:val="num" w:pos="1296"/>
        </w:tabs>
        <w:ind w:left="1296" w:hanging="1296"/>
      </w:pPr>
    </w:lvl>
    <w:lvl w:ilvl="7">
      <w:start w:val="1"/>
      <w:numFmt w:val="none"/>
      <w:pStyle w:val="Nagwek8"/>
      <w:suff w:val="nothing"/>
      <w:lvlText w:val=""/>
      <w:lvlJc w:val="left"/>
      <w:pPr>
        <w:tabs>
          <w:tab w:val="num" w:pos="1440"/>
        </w:tabs>
        <w:ind w:left="1440" w:hanging="1440"/>
      </w:pPr>
    </w:lvl>
    <w:lvl w:ilvl="8">
      <w:start w:val="1"/>
      <w:numFmt w:val="none"/>
      <w:pStyle w:val="Nagwek9"/>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3"/>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 w15:restartNumberingAfterBreak="0">
    <w:nsid w:val="00000005"/>
    <w:multiLevelType w:val="multilevel"/>
    <w:tmpl w:val="00000005"/>
    <w:name w:val="WW8Num8"/>
    <w:lvl w:ilvl="0">
      <w:start w:val="5"/>
      <w:numFmt w:val="decimal"/>
      <w:lvlText w:val="%1."/>
      <w:lvlJc w:val="left"/>
      <w:pPr>
        <w:tabs>
          <w:tab w:val="num" w:pos="1800"/>
        </w:tabs>
        <w:ind w:left="1800" w:hanging="360"/>
      </w:pPr>
      <w:rPr>
        <w:b/>
        <w:u w:val="none"/>
      </w:rPr>
    </w:lvl>
    <w:lvl w:ilvl="1">
      <w:start w:val="1"/>
      <w:numFmt w:val="decimal"/>
      <w:lvlText w:val="%1.%2"/>
      <w:lvlJc w:val="left"/>
      <w:pPr>
        <w:tabs>
          <w:tab w:val="num" w:pos="1800"/>
        </w:tabs>
        <w:ind w:left="1800" w:hanging="360"/>
      </w:pPr>
      <w:rPr>
        <w:b/>
        <w:u w:val="none"/>
      </w:rPr>
    </w:lvl>
    <w:lvl w:ilvl="2">
      <w:start w:val="1"/>
      <w:numFmt w:val="decimal"/>
      <w:lvlText w:val="%1.%2.%3"/>
      <w:lvlJc w:val="left"/>
      <w:pPr>
        <w:tabs>
          <w:tab w:val="num" w:pos="2160"/>
        </w:tabs>
        <w:ind w:left="2160" w:hanging="720"/>
      </w:pPr>
      <w:rPr>
        <w:b/>
        <w:u w:val="none"/>
      </w:rPr>
    </w:lvl>
    <w:lvl w:ilvl="3">
      <w:start w:val="1"/>
      <w:numFmt w:val="decimal"/>
      <w:lvlText w:val="%1.%2.%3.%4"/>
      <w:lvlJc w:val="left"/>
      <w:pPr>
        <w:tabs>
          <w:tab w:val="num" w:pos="2160"/>
        </w:tabs>
        <w:ind w:left="2160" w:hanging="720"/>
      </w:pPr>
      <w:rPr>
        <w:b/>
        <w:u w:val="none"/>
      </w:rPr>
    </w:lvl>
    <w:lvl w:ilvl="4">
      <w:start w:val="1"/>
      <w:numFmt w:val="decimal"/>
      <w:lvlText w:val="%1.%2.%3.%4.%5"/>
      <w:lvlJc w:val="left"/>
      <w:pPr>
        <w:tabs>
          <w:tab w:val="num" w:pos="2160"/>
        </w:tabs>
        <w:ind w:left="2160" w:hanging="720"/>
      </w:pPr>
      <w:rPr>
        <w:b/>
        <w:u w:val="none"/>
      </w:rPr>
    </w:lvl>
    <w:lvl w:ilvl="5">
      <w:start w:val="1"/>
      <w:numFmt w:val="decimal"/>
      <w:lvlText w:val="%1.%2.%3.%4.%5.%6"/>
      <w:lvlJc w:val="left"/>
      <w:pPr>
        <w:tabs>
          <w:tab w:val="num" w:pos="2520"/>
        </w:tabs>
        <w:ind w:left="2520" w:hanging="1080"/>
      </w:pPr>
      <w:rPr>
        <w:b/>
        <w:u w:val="none"/>
      </w:rPr>
    </w:lvl>
    <w:lvl w:ilvl="6">
      <w:start w:val="1"/>
      <w:numFmt w:val="decimal"/>
      <w:lvlText w:val="%1.%2.%3.%4.%5.%6.%7"/>
      <w:lvlJc w:val="left"/>
      <w:pPr>
        <w:tabs>
          <w:tab w:val="num" w:pos="2520"/>
        </w:tabs>
        <w:ind w:left="2520" w:hanging="1080"/>
      </w:pPr>
      <w:rPr>
        <w:b/>
        <w:u w:val="none"/>
      </w:rPr>
    </w:lvl>
    <w:lvl w:ilvl="7">
      <w:start w:val="1"/>
      <w:numFmt w:val="decimal"/>
      <w:lvlText w:val="%1.%2.%3.%4.%5.%6.%7.%8"/>
      <w:lvlJc w:val="left"/>
      <w:pPr>
        <w:tabs>
          <w:tab w:val="num" w:pos="2520"/>
        </w:tabs>
        <w:ind w:left="2520" w:hanging="1080"/>
      </w:pPr>
      <w:rPr>
        <w:b/>
        <w:u w:val="none"/>
      </w:rPr>
    </w:lvl>
    <w:lvl w:ilvl="8">
      <w:start w:val="1"/>
      <w:numFmt w:val="decimal"/>
      <w:lvlText w:val="%1.%2.%3.%4.%5.%6.%7.%8.%9"/>
      <w:lvlJc w:val="left"/>
      <w:pPr>
        <w:tabs>
          <w:tab w:val="num" w:pos="2880"/>
        </w:tabs>
        <w:ind w:left="2880" w:hanging="1440"/>
      </w:pPr>
      <w:rPr>
        <w:b/>
        <w:u w:val="none"/>
      </w:rPr>
    </w:lvl>
  </w:abstractNum>
  <w:abstractNum w:abstractNumId="3" w15:restartNumberingAfterBreak="0">
    <w:nsid w:val="00000006"/>
    <w:multiLevelType w:val="multilevel"/>
    <w:tmpl w:val="00000006"/>
    <w:name w:val="WW8Num9"/>
    <w:lvl w:ilvl="0">
      <w:start w:val="1"/>
      <w:numFmt w:val="decimal"/>
      <w:lvlText w:val="%1)"/>
      <w:lvlJc w:val="left"/>
      <w:pPr>
        <w:tabs>
          <w:tab w:val="num" w:pos="2484"/>
        </w:tabs>
        <w:ind w:left="2484" w:hanging="360"/>
      </w:pPr>
      <w:rPr>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C"/>
    <w:multiLevelType w:val="singleLevel"/>
    <w:tmpl w:val="0000000C"/>
    <w:name w:val="WW8Num15"/>
    <w:lvl w:ilvl="0">
      <w:start w:val="1"/>
      <w:numFmt w:val="decimal"/>
      <w:lvlText w:val="%1."/>
      <w:lvlJc w:val="left"/>
      <w:pPr>
        <w:tabs>
          <w:tab w:val="num" w:pos="720"/>
        </w:tabs>
        <w:ind w:left="720" w:hanging="360"/>
      </w:pPr>
    </w:lvl>
  </w:abstractNum>
  <w:abstractNum w:abstractNumId="5" w15:restartNumberingAfterBreak="0">
    <w:nsid w:val="0000000F"/>
    <w:multiLevelType w:val="multilevel"/>
    <w:tmpl w:val="7A768D0A"/>
    <w:name w:val="WW8Num20"/>
    <w:lvl w:ilvl="0">
      <w:start w:val="4"/>
      <w:numFmt w:val="decimal"/>
      <w:lvlText w:val="%1."/>
      <w:lvlJc w:val="left"/>
      <w:pPr>
        <w:tabs>
          <w:tab w:val="num" w:pos="0"/>
        </w:tabs>
        <w:ind w:left="540" w:hanging="428"/>
      </w:pPr>
      <w:rPr>
        <w:rFonts w:ascii="Times" w:eastAsia="Times" w:hAnsi="Times"/>
        <w:b/>
        <w:bCs/>
        <w:sz w:val="22"/>
        <w:szCs w:val="22"/>
      </w:rPr>
    </w:lvl>
    <w:lvl w:ilvl="1">
      <w:start w:val="1"/>
      <w:numFmt w:val="decimal"/>
      <w:lvlText w:val="%2)"/>
      <w:lvlJc w:val="left"/>
      <w:pPr>
        <w:tabs>
          <w:tab w:val="num" w:pos="0"/>
        </w:tabs>
        <w:ind w:left="821" w:hanging="284"/>
      </w:pPr>
      <w:rPr>
        <w:rFonts w:ascii="Times" w:eastAsia="Times" w:hAnsi="Times"/>
        <w:sz w:val="22"/>
        <w:szCs w:val="22"/>
      </w:rPr>
    </w:lvl>
    <w:lvl w:ilvl="2">
      <w:start w:val="1"/>
      <w:numFmt w:val="lowerLetter"/>
      <w:lvlText w:val="%3)"/>
      <w:lvlJc w:val="left"/>
      <w:pPr>
        <w:tabs>
          <w:tab w:val="num" w:pos="0"/>
        </w:tabs>
        <w:ind w:left="1116" w:hanging="358"/>
      </w:pPr>
      <w:rPr>
        <w:rFonts w:ascii="Calibri" w:eastAsia="Times" w:hAnsi="Calibri" w:hint="default"/>
        <w:sz w:val="22"/>
        <w:szCs w:val="22"/>
      </w:rPr>
    </w:lvl>
    <w:lvl w:ilvl="3">
      <w:start w:val="1"/>
      <w:numFmt w:val="bullet"/>
      <w:lvlText w:val="-"/>
      <w:lvlJc w:val="left"/>
      <w:pPr>
        <w:tabs>
          <w:tab w:val="num" w:pos="0"/>
        </w:tabs>
        <w:ind w:left="1532" w:hanging="284"/>
      </w:pPr>
      <w:rPr>
        <w:rFonts w:ascii="Times" w:hAnsi="Times"/>
        <w:sz w:val="22"/>
        <w:szCs w:val="22"/>
      </w:rPr>
    </w:lvl>
    <w:lvl w:ilvl="4">
      <w:start w:val="1"/>
      <w:numFmt w:val="bullet"/>
      <w:lvlText w:val=""/>
      <w:lvlJc w:val="left"/>
      <w:pPr>
        <w:tabs>
          <w:tab w:val="num" w:pos="0"/>
        </w:tabs>
        <w:ind w:left="821" w:hanging="284"/>
      </w:pPr>
      <w:rPr>
        <w:rFonts w:ascii="Wingdings 2" w:hAnsi="Wingdings 2"/>
      </w:rPr>
    </w:lvl>
    <w:lvl w:ilvl="5">
      <w:start w:val="1"/>
      <w:numFmt w:val="bullet"/>
      <w:lvlText w:val=""/>
      <w:lvlJc w:val="left"/>
      <w:pPr>
        <w:tabs>
          <w:tab w:val="num" w:pos="0"/>
        </w:tabs>
        <w:ind w:left="821" w:hanging="284"/>
      </w:pPr>
      <w:rPr>
        <w:rFonts w:ascii="Wingdings 2" w:hAnsi="Wingdings 2"/>
      </w:rPr>
    </w:lvl>
    <w:lvl w:ilvl="6">
      <w:start w:val="1"/>
      <w:numFmt w:val="bullet"/>
      <w:lvlText w:val=""/>
      <w:lvlJc w:val="left"/>
      <w:pPr>
        <w:tabs>
          <w:tab w:val="num" w:pos="0"/>
        </w:tabs>
        <w:ind w:left="821" w:hanging="284"/>
      </w:pPr>
      <w:rPr>
        <w:rFonts w:ascii="Wingdings 2" w:hAnsi="Wingdings 2"/>
      </w:rPr>
    </w:lvl>
    <w:lvl w:ilvl="7">
      <w:start w:val="1"/>
      <w:numFmt w:val="bullet"/>
      <w:lvlText w:val=""/>
      <w:lvlJc w:val="left"/>
      <w:pPr>
        <w:tabs>
          <w:tab w:val="num" w:pos="0"/>
        </w:tabs>
        <w:ind w:left="821" w:hanging="284"/>
      </w:pPr>
      <w:rPr>
        <w:rFonts w:ascii="Wingdings 2" w:hAnsi="Wingdings 2"/>
      </w:rPr>
    </w:lvl>
    <w:lvl w:ilvl="8">
      <w:start w:val="1"/>
      <w:numFmt w:val="bullet"/>
      <w:lvlText w:val=""/>
      <w:lvlJc w:val="left"/>
      <w:pPr>
        <w:tabs>
          <w:tab w:val="num" w:pos="0"/>
        </w:tabs>
        <w:ind w:left="821" w:hanging="284"/>
      </w:pPr>
      <w:rPr>
        <w:rFonts w:ascii="Wingdings 2" w:hAnsi="Wingdings 2"/>
      </w:rPr>
    </w:lvl>
  </w:abstractNum>
  <w:abstractNum w:abstractNumId="6" w15:restartNumberingAfterBreak="0">
    <w:nsid w:val="00000013"/>
    <w:multiLevelType w:val="multilevel"/>
    <w:tmpl w:val="233296B0"/>
    <w:name w:val="WW8Num24"/>
    <w:lvl w:ilvl="0">
      <w:start w:val="1"/>
      <w:numFmt w:val="decimal"/>
      <w:lvlText w:val="%1)"/>
      <w:lvlJc w:val="left"/>
      <w:pPr>
        <w:tabs>
          <w:tab w:val="num" w:pos="0"/>
        </w:tabs>
        <w:ind w:left="821" w:hanging="425"/>
      </w:pPr>
      <w:rPr>
        <w:rFonts w:ascii="Calibri" w:eastAsia="Times" w:hAnsi="Calibri" w:hint="default"/>
        <w:b w:val="0"/>
        <w:bCs/>
        <w:sz w:val="22"/>
        <w:szCs w:val="22"/>
      </w:rPr>
    </w:lvl>
    <w:lvl w:ilvl="1">
      <w:start w:val="1"/>
      <w:numFmt w:val="lowerLetter"/>
      <w:lvlText w:val="%2)"/>
      <w:lvlJc w:val="left"/>
      <w:pPr>
        <w:tabs>
          <w:tab w:val="num" w:pos="0"/>
        </w:tabs>
        <w:ind w:left="1529" w:hanging="356"/>
      </w:pPr>
      <w:rPr>
        <w:rFonts w:ascii="Calibri" w:hAnsi="Calibri" w:hint="default"/>
      </w:rPr>
    </w:lvl>
    <w:lvl w:ilvl="2">
      <w:start w:val="1"/>
      <w:numFmt w:val="bullet"/>
      <w:lvlText w:val=""/>
      <w:lvlJc w:val="left"/>
      <w:pPr>
        <w:tabs>
          <w:tab w:val="num" w:pos="0"/>
        </w:tabs>
        <w:ind w:left="2504" w:hanging="356"/>
      </w:pPr>
      <w:rPr>
        <w:rFonts w:ascii="Wingdings 2" w:hAnsi="Wingdings 2"/>
      </w:rPr>
    </w:lvl>
    <w:lvl w:ilvl="3">
      <w:start w:val="1"/>
      <w:numFmt w:val="bullet"/>
      <w:lvlText w:val=""/>
      <w:lvlJc w:val="left"/>
      <w:pPr>
        <w:tabs>
          <w:tab w:val="num" w:pos="0"/>
        </w:tabs>
        <w:ind w:left="3478" w:hanging="356"/>
      </w:pPr>
      <w:rPr>
        <w:rFonts w:ascii="Wingdings 2" w:hAnsi="Wingdings 2"/>
      </w:rPr>
    </w:lvl>
    <w:lvl w:ilvl="4">
      <w:start w:val="1"/>
      <w:numFmt w:val="bullet"/>
      <w:lvlText w:val=""/>
      <w:lvlJc w:val="left"/>
      <w:pPr>
        <w:tabs>
          <w:tab w:val="num" w:pos="0"/>
        </w:tabs>
        <w:ind w:left="4453" w:hanging="356"/>
      </w:pPr>
      <w:rPr>
        <w:rFonts w:ascii="Wingdings 2" w:hAnsi="Wingdings 2"/>
      </w:rPr>
    </w:lvl>
    <w:lvl w:ilvl="5">
      <w:start w:val="1"/>
      <w:numFmt w:val="bullet"/>
      <w:lvlText w:val=""/>
      <w:lvlJc w:val="left"/>
      <w:pPr>
        <w:tabs>
          <w:tab w:val="num" w:pos="0"/>
        </w:tabs>
        <w:ind w:left="5427" w:hanging="356"/>
      </w:pPr>
      <w:rPr>
        <w:rFonts w:ascii="Wingdings 2" w:hAnsi="Wingdings 2"/>
      </w:rPr>
    </w:lvl>
    <w:lvl w:ilvl="6">
      <w:start w:val="1"/>
      <w:numFmt w:val="bullet"/>
      <w:lvlText w:val=""/>
      <w:lvlJc w:val="left"/>
      <w:pPr>
        <w:tabs>
          <w:tab w:val="num" w:pos="0"/>
        </w:tabs>
        <w:ind w:left="6402" w:hanging="356"/>
      </w:pPr>
      <w:rPr>
        <w:rFonts w:ascii="Wingdings 2" w:hAnsi="Wingdings 2"/>
      </w:rPr>
    </w:lvl>
    <w:lvl w:ilvl="7">
      <w:start w:val="1"/>
      <w:numFmt w:val="bullet"/>
      <w:lvlText w:val=""/>
      <w:lvlJc w:val="left"/>
      <w:pPr>
        <w:tabs>
          <w:tab w:val="num" w:pos="0"/>
        </w:tabs>
        <w:ind w:left="7376" w:hanging="356"/>
      </w:pPr>
      <w:rPr>
        <w:rFonts w:ascii="Wingdings 2" w:hAnsi="Wingdings 2"/>
      </w:rPr>
    </w:lvl>
    <w:lvl w:ilvl="8">
      <w:start w:val="1"/>
      <w:numFmt w:val="bullet"/>
      <w:lvlText w:val=""/>
      <w:lvlJc w:val="left"/>
      <w:pPr>
        <w:tabs>
          <w:tab w:val="num" w:pos="0"/>
        </w:tabs>
        <w:ind w:left="8351" w:hanging="356"/>
      </w:pPr>
      <w:rPr>
        <w:rFonts w:ascii="Wingdings 2" w:hAnsi="Wingdings 2"/>
      </w:rPr>
    </w:lvl>
  </w:abstractNum>
  <w:abstractNum w:abstractNumId="7" w15:restartNumberingAfterBreak="0">
    <w:nsid w:val="00000015"/>
    <w:multiLevelType w:val="singleLevel"/>
    <w:tmpl w:val="00000015"/>
    <w:name w:val="WW8Num27"/>
    <w:lvl w:ilvl="0">
      <w:start w:val="1"/>
      <w:numFmt w:val="decimal"/>
      <w:lvlText w:val="%1."/>
      <w:lvlJc w:val="left"/>
      <w:pPr>
        <w:tabs>
          <w:tab w:val="num" w:pos="720"/>
        </w:tabs>
        <w:ind w:left="720" w:hanging="360"/>
      </w:pPr>
    </w:lvl>
  </w:abstractNum>
  <w:abstractNum w:abstractNumId="8" w15:restartNumberingAfterBreak="0">
    <w:nsid w:val="0000001E"/>
    <w:multiLevelType w:val="multilevel"/>
    <w:tmpl w:val="0000001E"/>
    <w:name w:val="WW8Num30"/>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rPr>
        <w:rFonts w:ascii="Symbol" w:eastAsia="Times New Roman" w:hAnsi="Symbol" w:cs="Times New Roman"/>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00000021"/>
    <w:multiLevelType w:val="multilevel"/>
    <w:tmpl w:val="53A67D0C"/>
    <w:name w:val="WW8Num40"/>
    <w:lvl w:ilvl="0">
      <w:start w:val="1"/>
      <w:numFmt w:val="decimal"/>
      <w:lvlText w:val="%1)"/>
      <w:lvlJc w:val="left"/>
      <w:pPr>
        <w:tabs>
          <w:tab w:val="num" w:pos="930"/>
        </w:tabs>
        <w:ind w:left="930" w:hanging="360"/>
      </w:pPr>
      <w:rPr>
        <w:rFonts w:cs="Times New Roman"/>
      </w:rPr>
    </w:lvl>
    <w:lvl w:ilvl="1">
      <w:start w:val="1"/>
      <w:numFmt w:val="lowerLetter"/>
      <w:lvlText w:val="%2)"/>
      <w:lvlJc w:val="left"/>
      <w:pPr>
        <w:tabs>
          <w:tab w:val="num" w:pos="1650"/>
        </w:tabs>
        <w:ind w:left="1650" w:hanging="360"/>
      </w:pPr>
      <w:rPr>
        <w:rFonts w:ascii="Calibri" w:eastAsia="Times New Roman" w:hAnsi="Calibri" w:cs="Times New Roman"/>
      </w:rPr>
    </w:lvl>
    <w:lvl w:ilvl="2">
      <w:start w:val="1"/>
      <w:numFmt w:val="lowerRoman"/>
      <w:lvlText w:val="%3."/>
      <w:lvlJc w:val="left"/>
      <w:pPr>
        <w:tabs>
          <w:tab w:val="num" w:pos="2370"/>
        </w:tabs>
        <w:ind w:left="2370" w:hanging="180"/>
      </w:pPr>
      <w:rPr>
        <w:rFonts w:cs="Times New Roman"/>
      </w:rPr>
    </w:lvl>
    <w:lvl w:ilvl="3">
      <w:start w:val="1"/>
      <w:numFmt w:val="decimal"/>
      <w:lvlText w:val="%4."/>
      <w:lvlJc w:val="left"/>
      <w:pPr>
        <w:tabs>
          <w:tab w:val="num" w:pos="3090"/>
        </w:tabs>
        <w:ind w:left="3090" w:hanging="360"/>
      </w:pPr>
      <w:rPr>
        <w:rFonts w:cs="Times New Roman"/>
      </w:rPr>
    </w:lvl>
    <w:lvl w:ilvl="4">
      <w:start w:val="1"/>
      <w:numFmt w:val="lowerLetter"/>
      <w:lvlText w:val="%5."/>
      <w:lvlJc w:val="left"/>
      <w:pPr>
        <w:tabs>
          <w:tab w:val="num" w:pos="3810"/>
        </w:tabs>
        <w:ind w:left="3810" w:hanging="360"/>
      </w:pPr>
      <w:rPr>
        <w:rFonts w:cs="Times New Roman"/>
      </w:rPr>
    </w:lvl>
    <w:lvl w:ilvl="5">
      <w:start w:val="1"/>
      <w:numFmt w:val="lowerRoman"/>
      <w:lvlText w:val="%6."/>
      <w:lvlJc w:val="left"/>
      <w:pPr>
        <w:tabs>
          <w:tab w:val="num" w:pos="4530"/>
        </w:tabs>
        <w:ind w:left="4530" w:hanging="180"/>
      </w:pPr>
      <w:rPr>
        <w:rFonts w:cs="Times New Roman"/>
      </w:rPr>
    </w:lvl>
    <w:lvl w:ilvl="6">
      <w:start w:val="1"/>
      <w:numFmt w:val="decimal"/>
      <w:lvlText w:val="%7."/>
      <w:lvlJc w:val="left"/>
      <w:pPr>
        <w:tabs>
          <w:tab w:val="num" w:pos="5250"/>
        </w:tabs>
        <w:ind w:left="5250" w:hanging="360"/>
      </w:pPr>
      <w:rPr>
        <w:rFonts w:cs="Times New Roman"/>
      </w:rPr>
    </w:lvl>
    <w:lvl w:ilvl="7">
      <w:start w:val="1"/>
      <w:numFmt w:val="lowerLetter"/>
      <w:lvlText w:val="%8."/>
      <w:lvlJc w:val="left"/>
      <w:pPr>
        <w:tabs>
          <w:tab w:val="num" w:pos="5970"/>
        </w:tabs>
        <w:ind w:left="5970" w:hanging="360"/>
      </w:pPr>
      <w:rPr>
        <w:rFonts w:cs="Times New Roman"/>
      </w:rPr>
    </w:lvl>
    <w:lvl w:ilvl="8">
      <w:start w:val="1"/>
      <w:numFmt w:val="lowerRoman"/>
      <w:lvlText w:val="%9."/>
      <w:lvlJc w:val="left"/>
      <w:pPr>
        <w:tabs>
          <w:tab w:val="num" w:pos="6690"/>
        </w:tabs>
        <w:ind w:left="6690" w:hanging="180"/>
      </w:pPr>
      <w:rPr>
        <w:rFonts w:cs="Times New Roman"/>
      </w:rPr>
    </w:lvl>
  </w:abstractNum>
  <w:abstractNum w:abstractNumId="10" w15:restartNumberingAfterBreak="0">
    <w:nsid w:val="00000024"/>
    <w:multiLevelType w:val="singleLevel"/>
    <w:tmpl w:val="00000024"/>
    <w:name w:val="WW8Num44"/>
    <w:lvl w:ilvl="0">
      <w:start w:val="4"/>
      <w:numFmt w:val="decimal"/>
      <w:lvlText w:val="%1."/>
      <w:lvlJc w:val="left"/>
      <w:pPr>
        <w:tabs>
          <w:tab w:val="num" w:pos="0"/>
        </w:tabs>
        <w:ind w:left="720" w:hanging="360"/>
      </w:pPr>
      <w:rPr>
        <w:u w:val="none"/>
      </w:rPr>
    </w:lvl>
  </w:abstractNum>
  <w:abstractNum w:abstractNumId="11" w15:restartNumberingAfterBreak="0">
    <w:nsid w:val="02577BBB"/>
    <w:multiLevelType w:val="hybridMultilevel"/>
    <w:tmpl w:val="323A64EE"/>
    <w:lvl w:ilvl="0" w:tplc="9A6ED7E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3520E1D"/>
    <w:multiLevelType w:val="multilevel"/>
    <w:tmpl w:val="5ADAC174"/>
    <w:name w:val="WW8Num1122"/>
    <w:lvl w:ilvl="0">
      <w:start w:val="1"/>
      <w:numFmt w:val="decimal"/>
      <w:lvlText w:val="%1)"/>
      <w:lvlJc w:val="left"/>
      <w:pPr>
        <w:tabs>
          <w:tab w:val="num" w:pos="1068"/>
        </w:tabs>
        <w:ind w:left="1068" w:hanging="360"/>
      </w:pPr>
      <w:rPr>
        <w:rFonts w:hint="default"/>
      </w:rPr>
    </w:lvl>
    <w:lvl w:ilvl="1">
      <w:start w:val="1"/>
      <w:numFmt w:val="bullet"/>
      <w:lvlText w:val=""/>
      <w:lvlJc w:val="left"/>
      <w:pPr>
        <w:tabs>
          <w:tab w:val="num" w:pos="1788"/>
        </w:tabs>
        <w:ind w:left="1788" w:hanging="360"/>
      </w:pPr>
      <w:rPr>
        <w:rFonts w:ascii="Symbol" w:hAnsi="Symbol" w:hint="default"/>
      </w:rPr>
    </w:lvl>
    <w:lvl w:ilvl="2">
      <w:start w:val="12"/>
      <w:numFmt w:val="decimal"/>
      <w:lvlText w:val="%3."/>
      <w:lvlJc w:val="left"/>
      <w:pPr>
        <w:tabs>
          <w:tab w:val="num" w:pos="2688"/>
        </w:tabs>
        <w:ind w:left="2688" w:hanging="360"/>
      </w:pPr>
      <w:rPr>
        <w:rFonts w:hint="default"/>
        <w:b w:val="0"/>
        <w:u w:val="none"/>
      </w:rPr>
    </w:lvl>
    <w:lvl w:ilvl="3">
      <w:start w:val="9"/>
      <w:numFmt w:val="decimal"/>
      <w:lvlText w:val="%4."/>
      <w:lvlJc w:val="left"/>
      <w:pPr>
        <w:tabs>
          <w:tab w:val="num" w:pos="3228"/>
        </w:tabs>
        <w:ind w:left="3228" w:hanging="360"/>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lef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left"/>
      <w:pPr>
        <w:tabs>
          <w:tab w:val="num" w:pos="6828"/>
        </w:tabs>
        <w:ind w:left="6828" w:hanging="180"/>
      </w:pPr>
      <w:rPr>
        <w:rFonts w:hint="default"/>
      </w:rPr>
    </w:lvl>
  </w:abstractNum>
  <w:abstractNum w:abstractNumId="13" w15:restartNumberingAfterBreak="0">
    <w:nsid w:val="056B7F59"/>
    <w:multiLevelType w:val="hybridMultilevel"/>
    <w:tmpl w:val="9C82AFFE"/>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B486F2E"/>
    <w:multiLevelType w:val="hybridMultilevel"/>
    <w:tmpl w:val="6E7CF434"/>
    <w:lvl w:ilvl="0" w:tplc="092894E0">
      <w:start w:val="1"/>
      <w:numFmt w:val="decimal"/>
      <w:lvlText w:val="%1."/>
      <w:lvlJc w:val="left"/>
      <w:pPr>
        <w:ind w:left="360" w:hanging="360"/>
      </w:pPr>
      <w:rPr>
        <w:rFonts w:ascii="Times New Roman" w:eastAsia="Times New Roman" w:hAnsi="Times New Roman" w:cs="Times New Roman"/>
        <w:b w:val="0"/>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0B9A42E1"/>
    <w:multiLevelType w:val="hybridMultilevel"/>
    <w:tmpl w:val="0F00D3AE"/>
    <w:lvl w:ilvl="0" w:tplc="FFFFFFFF">
      <w:start w:val="1"/>
      <w:numFmt w:val="decimal"/>
      <w:lvlText w:val="%1."/>
      <w:lvlJc w:val="left"/>
      <w:pPr>
        <w:tabs>
          <w:tab w:val="num" w:pos="720"/>
        </w:tabs>
        <w:ind w:left="720" w:hanging="360"/>
      </w:pPr>
      <w:rPr>
        <w:rFonts w:cs="Times New Roman" w:hint="default"/>
      </w:rPr>
    </w:lvl>
    <w:lvl w:ilvl="1" w:tplc="C07A97B4">
      <w:start w:val="1"/>
      <w:numFmt w:val="lowerLetter"/>
      <w:lvlText w:val="%2)"/>
      <w:lvlJc w:val="left"/>
      <w:pPr>
        <w:tabs>
          <w:tab w:val="num" w:pos="720"/>
        </w:tabs>
        <w:ind w:left="720" w:hanging="360"/>
      </w:pPr>
      <w:rPr>
        <w:rFonts w:ascii="Tahoma" w:eastAsia="Calibri" w:hAnsi="Tahoma" w:cs="Tahoma"/>
      </w:rPr>
    </w:lvl>
    <w:lvl w:ilvl="2" w:tplc="FFFFFFFF">
      <w:start w:val="1"/>
      <w:numFmt w:val="lowerRoman"/>
      <w:lvlText w:val="%3."/>
      <w:lvlJc w:val="right"/>
      <w:pPr>
        <w:tabs>
          <w:tab w:val="num" w:pos="2160"/>
        </w:tabs>
        <w:ind w:left="2160" w:hanging="180"/>
      </w:pPr>
      <w:rPr>
        <w:rFonts w:cs="Times New Roman"/>
      </w:rPr>
    </w:lvl>
    <w:lvl w:ilvl="3" w:tplc="5E58ED72">
      <w:start w:val="1"/>
      <w:numFmt w:val="decimal"/>
      <w:lvlText w:val="%4."/>
      <w:lvlJc w:val="left"/>
      <w:pPr>
        <w:tabs>
          <w:tab w:val="num" w:pos="2880"/>
        </w:tabs>
        <w:ind w:left="2880" w:hanging="360"/>
      </w:pPr>
      <w:rPr>
        <w:rFonts w:cs="Times New Roman"/>
        <w:b w:val="0"/>
        <w:bCs w:val="0"/>
      </w:rPr>
    </w:lvl>
    <w:lvl w:ilvl="4" w:tplc="65C6D018">
      <w:start w:val="1"/>
      <w:numFmt w:val="lowerLetter"/>
      <w:lvlText w:val="%5."/>
      <w:lvlJc w:val="left"/>
      <w:pPr>
        <w:tabs>
          <w:tab w:val="num" w:pos="3600"/>
        </w:tabs>
        <w:ind w:left="3600" w:hanging="360"/>
      </w:pPr>
      <w:rPr>
        <w:rFonts w:cs="Times New Roman"/>
        <w:b w:val="0"/>
        <w:color w:val="auto"/>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 w15:restartNumberingAfterBreak="0">
    <w:nsid w:val="0BD34FCF"/>
    <w:multiLevelType w:val="hybridMultilevel"/>
    <w:tmpl w:val="D8FCEB9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C043622"/>
    <w:multiLevelType w:val="hybridMultilevel"/>
    <w:tmpl w:val="ACACADEA"/>
    <w:lvl w:ilvl="0" w:tplc="04150019">
      <w:start w:val="1"/>
      <w:numFmt w:val="lowerLetter"/>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0C485A30"/>
    <w:multiLevelType w:val="hybridMultilevel"/>
    <w:tmpl w:val="6B283B78"/>
    <w:lvl w:ilvl="0" w:tplc="69D6A576">
      <w:start w:val="2"/>
      <w:numFmt w:val="decimal"/>
      <w:lvlText w:val="%1."/>
      <w:lvlJc w:val="left"/>
      <w:pPr>
        <w:ind w:left="928" w:hanging="360"/>
      </w:pPr>
      <w:rPr>
        <w:rFonts w:cs="Times New Roman"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DDF5550"/>
    <w:multiLevelType w:val="hybridMultilevel"/>
    <w:tmpl w:val="7BFE1F4E"/>
    <w:name w:val="WW8Num1422"/>
    <w:lvl w:ilvl="0" w:tplc="C95669E0">
      <w:start w:val="1"/>
      <w:numFmt w:val="lowerLetter"/>
      <w:lvlText w:val="%1)"/>
      <w:lvlJc w:val="left"/>
      <w:pPr>
        <w:tabs>
          <w:tab w:val="num" w:pos="360"/>
        </w:tabs>
        <w:ind w:left="360" w:hanging="360"/>
      </w:pPr>
      <w:rPr>
        <w:rFonts w:hint="default"/>
      </w:rPr>
    </w:lvl>
    <w:lvl w:ilvl="1" w:tplc="09D44894">
      <w:start w:val="2"/>
      <w:numFmt w:val="lowerLetter"/>
      <w:lvlText w:val="%2)"/>
      <w:lvlJc w:val="left"/>
      <w:pPr>
        <w:tabs>
          <w:tab w:val="num" w:pos="1080"/>
        </w:tabs>
        <w:ind w:left="1080" w:hanging="360"/>
      </w:pPr>
      <w:rPr>
        <w:rFonts w:hint="default"/>
      </w:rPr>
    </w:lvl>
    <w:lvl w:ilvl="2" w:tplc="79E26060">
      <w:start w:val="1"/>
      <w:numFmt w:val="decimal"/>
      <w:lvlText w:val="%3."/>
      <w:lvlJc w:val="left"/>
      <w:pPr>
        <w:ind w:left="1980" w:hanging="360"/>
      </w:pPr>
      <w:rPr>
        <w:rFonts w:ascii="Calibri" w:eastAsia="Times New Roman" w:hAnsi="Calibri" w:cs="Calibri"/>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0F6C454E"/>
    <w:multiLevelType w:val="hybridMultilevel"/>
    <w:tmpl w:val="29888E60"/>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FA26430"/>
    <w:multiLevelType w:val="hybridMultilevel"/>
    <w:tmpl w:val="8B00EA74"/>
    <w:lvl w:ilvl="0" w:tplc="2AE05A2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FB82736"/>
    <w:multiLevelType w:val="hybridMultilevel"/>
    <w:tmpl w:val="0262CC34"/>
    <w:lvl w:ilvl="0" w:tplc="B33A5BD8">
      <w:start w:val="65535"/>
      <w:numFmt w:val="bullet"/>
      <w:lvlText w:val="-"/>
      <w:lvlJc w:val="left"/>
      <w:pPr>
        <w:ind w:left="720" w:hanging="360"/>
      </w:pPr>
      <w:rPr>
        <w:rFonts w:ascii="Garamond" w:hAnsi="Garamond" w:cs="Arial"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0FD34810"/>
    <w:multiLevelType w:val="hybridMultilevel"/>
    <w:tmpl w:val="AD4CA702"/>
    <w:lvl w:ilvl="0" w:tplc="7E74C56A">
      <w:start w:val="20"/>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087501A"/>
    <w:multiLevelType w:val="hybridMultilevel"/>
    <w:tmpl w:val="04429D2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3B66B80"/>
    <w:multiLevelType w:val="hybridMultilevel"/>
    <w:tmpl w:val="C1765520"/>
    <w:lvl w:ilvl="0" w:tplc="CAD8608C">
      <w:start w:val="1"/>
      <w:numFmt w:val="lowerLetter"/>
      <w:lvlText w:val="%1."/>
      <w:lvlJc w:val="left"/>
      <w:pPr>
        <w:ind w:left="647" w:hanging="360"/>
      </w:pPr>
      <w:rPr>
        <w:b w:val="0"/>
      </w:rPr>
    </w:lvl>
    <w:lvl w:ilvl="1" w:tplc="04150019" w:tentative="1">
      <w:start w:val="1"/>
      <w:numFmt w:val="lowerLetter"/>
      <w:lvlText w:val="%2."/>
      <w:lvlJc w:val="left"/>
      <w:pPr>
        <w:ind w:left="1367" w:hanging="360"/>
      </w:pPr>
    </w:lvl>
    <w:lvl w:ilvl="2" w:tplc="0415001B" w:tentative="1">
      <w:start w:val="1"/>
      <w:numFmt w:val="lowerRoman"/>
      <w:lvlText w:val="%3."/>
      <w:lvlJc w:val="right"/>
      <w:pPr>
        <w:ind w:left="2087" w:hanging="180"/>
      </w:pPr>
    </w:lvl>
    <w:lvl w:ilvl="3" w:tplc="0415000F" w:tentative="1">
      <w:start w:val="1"/>
      <w:numFmt w:val="decimal"/>
      <w:lvlText w:val="%4."/>
      <w:lvlJc w:val="left"/>
      <w:pPr>
        <w:ind w:left="2807" w:hanging="360"/>
      </w:pPr>
    </w:lvl>
    <w:lvl w:ilvl="4" w:tplc="04150019" w:tentative="1">
      <w:start w:val="1"/>
      <w:numFmt w:val="lowerLetter"/>
      <w:lvlText w:val="%5."/>
      <w:lvlJc w:val="left"/>
      <w:pPr>
        <w:ind w:left="3527" w:hanging="360"/>
      </w:pPr>
    </w:lvl>
    <w:lvl w:ilvl="5" w:tplc="0415001B" w:tentative="1">
      <w:start w:val="1"/>
      <w:numFmt w:val="lowerRoman"/>
      <w:lvlText w:val="%6."/>
      <w:lvlJc w:val="right"/>
      <w:pPr>
        <w:ind w:left="4247" w:hanging="180"/>
      </w:pPr>
    </w:lvl>
    <w:lvl w:ilvl="6" w:tplc="0415000F" w:tentative="1">
      <w:start w:val="1"/>
      <w:numFmt w:val="decimal"/>
      <w:lvlText w:val="%7."/>
      <w:lvlJc w:val="left"/>
      <w:pPr>
        <w:ind w:left="4967" w:hanging="360"/>
      </w:pPr>
    </w:lvl>
    <w:lvl w:ilvl="7" w:tplc="04150019" w:tentative="1">
      <w:start w:val="1"/>
      <w:numFmt w:val="lowerLetter"/>
      <w:lvlText w:val="%8."/>
      <w:lvlJc w:val="left"/>
      <w:pPr>
        <w:ind w:left="5687" w:hanging="360"/>
      </w:pPr>
    </w:lvl>
    <w:lvl w:ilvl="8" w:tplc="0415001B" w:tentative="1">
      <w:start w:val="1"/>
      <w:numFmt w:val="lowerRoman"/>
      <w:lvlText w:val="%9."/>
      <w:lvlJc w:val="right"/>
      <w:pPr>
        <w:ind w:left="6407" w:hanging="180"/>
      </w:pPr>
    </w:lvl>
  </w:abstractNum>
  <w:abstractNum w:abstractNumId="26" w15:restartNumberingAfterBreak="0">
    <w:nsid w:val="15C6735D"/>
    <w:multiLevelType w:val="hybridMultilevel"/>
    <w:tmpl w:val="065414F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191A2BCB"/>
    <w:multiLevelType w:val="hybridMultilevel"/>
    <w:tmpl w:val="D9E01B6A"/>
    <w:lvl w:ilvl="0" w:tplc="FDEC0DC6">
      <w:start w:val="1"/>
      <w:numFmt w:val="decimal"/>
      <w:lvlText w:val="%1."/>
      <w:lvlJc w:val="left"/>
      <w:pPr>
        <w:ind w:left="720" w:hanging="360"/>
      </w:pPr>
      <w:rPr>
        <w:rFonts w:ascii="Calibri" w:hAnsi="Calibri" w:cs="Calibri"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CBA4D21"/>
    <w:multiLevelType w:val="hybridMultilevel"/>
    <w:tmpl w:val="5BC4C22A"/>
    <w:lvl w:ilvl="0" w:tplc="5E2AFE82">
      <w:start w:val="1"/>
      <w:numFmt w:val="decimal"/>
      <w:lvlText w:val="%1."/>
      <w:lvlJc w:val="left"/>
      <w:pPr>
        <w:ind w:left="720" w:hanging="360"/>
      </w:pPr>
      <w:rPr>
        <w:rFonts w:ascii="Calibri" w:eastAsia="Times New Roman" w:hAnsi="Calibri" w:cs="Calibri"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F750F43"/>
    <w:multiLevelType w:val="hybridMultilevel"/>
    <w:tmpl w:val="73A61820"/>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1894592"/>
    <w:multiLevelType w:val="hybridMultilevel"/>
    <w:tmpl w:val="900C9AC4"/>
    <w:lvl w:ilvl="0" w:tplc="48E6321E">
      <w:start w:val="1"/>
      <w:numFmt w:val="decimal"/>
      <w:lvlText w:val="%1."/>
      <w:lvlJc w:val="left"/>
      <w:pPr>
        <w:ind w:left="720" w:hanging="360"/>
      </w:pPr>
      <w:rPr>
        <w:rFonts w:ascii="Calibri" w:hAnsi="Calibri" w:cs="Arial" w:hint="default"/>
      </w:rPr>
    </w:lvl>
    <w:lvl w:ilvl="1" w:tplc="04150019">
      <w:start w:val="1"/>
      <w:numFmt w:val="lowerLetter"/>
      <w:lvlText w:val="%2."/>
      <w:lvlJc w:val="left"/>
      <w:pPr>
        <w:ind w:left="1440" w:hanging="360"/>
      </w:pPr>
    </w:lvl>
    <w:lvl w:ilvl="2" w:tplc="9D289564">
      <w:start w:val="1"/>
      <w:numFmt w:val="lowerLetter"/>
      <w:lvlText w:val="%3)"/>
      <w:lvlJc w:val="left"/>
      <w:pPr>
        <w:ind w:left="2460" w:hanging="4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1B30B0"/>
    <w:multiLevelType w:val="hybridMultilevel"/>
    <w:tmpl w:val="2348E1A6"/>
    <w:lvl w:ilvl="0" w:tplc="906E3FEE">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3372CBA"/>
    <w:multiLevelType w:val="hybridMultilevel"/>
    <w:tmpl w:val="78D4C200"/>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24836BCE"/>
    <w:multiLevelType w:val="hybridMultilevel"/>
    <w:tmpl w:val="0FC0B08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4C008B8"/>
    <w:multiLevelType w:val="hybridMultilevel"/>
    <w:tmpl w:val="5B8ECDD6"/>
    <w:lvl w:ilvl="0" w:tplc="A59CD910">
      <w:start w:val="4"/>
      <w:numFmt w:val="decimal"/>
      <w:lvlText w:val="%1."/>
      <w:lvlJc w:val="left"/>
      <w:pPr>
        <w:tabs>
          <w:tab w:val="num" w:pos="720"/>
        </w:tabs>
        <w:ind w:left="720" w:hanging="360"/>
      </w:pPr>
      <w:rPr>
        <w:rFonts w:hint="default"/>
      </w:rPr>
    </w:lvl>
    <w:lvl w:ilvl="1" w:tplc="2244EE8C">
      <w:start w:val="1"/>
      <w:numFmt w:val="lowerLetter"/>
      <w:lvlText w:val="%2."/>
      <w:lvlJc w:val="left"/>
      <w:pPr>
        <w:tabs>
          <w:tab w:val="num" w:pos="1440"/>
        </w:tabs>
        <w:ind w:left="1440" w:hanging="360"/>
      </w:pPr>
      <w:rPr>
        <w:color w:val="auto"/>
      </w:rPr>
    </w:lvl>
    <w:lvl w:ilvl="2" w:tplc="0415001B">
      <w:start w:val="1"/>
      <w:numFmt w:val="lowerRoman"/>
      <w:lvlText w:val="%3."/>
      <w:lvlJc w:val="right"/>
      <w:pPr>
        <w:tabs>
          <w:tab w:val="num" w:pos="2160"/>
        </w:tabs>
        <w:ind w:left="2160" w:hanging="180"/>
      </w:pPr>
    </w:lvl>
    <w:lvl w:ilvl="3" w:tplc="1A06C8CE">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24F204C6"/>
    <w:multiLevelType w:val="hybridMultilevel"/>
    <w:tmpl w:val="44B2EFEA"/>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6413C03"/>
    <w:multiLevelType w:val="hybridMultilevel"/>
    <w:tmpl w:val="E3781AC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66108C1"/>
    <w:multiLevelType w:val="hybridMultilevel"/>
    <w:tmpl w:val="138A07FA"/>
    <w:lvl w:ilvl="0" w:tplc="523080D0">
      <w:start w:val="1"/>
      <w:numFmt w:val="decimal"/>
      <w:lvlText w:val="%1."/>
      <w:lvlJc w:val="left"/>
      <w:pPr>
        <w:ind w:left="720" w:hanging="360"/>
      </w:pPr>
      <w:rPr>
        <w:rFonts w:ascii="Times New Roman" w:hAnsi="Times New Roman" w:cs="Times New Roman"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7A35168"/>
    <w:multiLevelType w:val="hybridMultilevel"/>
    <w:tmpl w:val="32F660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8255544"/>
    <w:multiLevelType w:val="hybridMultilevel"/>
    <w:tmpl w:val="B17A23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A786860"/>
    <w:multiLevelType w:val="hybridMultilevel"/>
    <w:tmpl w:val="AD62250E"/>
    <w:lvl w:ilvl="0" w:tplc="04150017">
      <w:start w:val="1"/>
      <w:numFmt w:val="lowerLetter"/>
      <w:lvlText w:val="%1)"/>
      <w:lvlJc w:val="left"/>
      <w:pPr>
        <w:tabs>
          <w:tab w:val="num" w:pos="720"/>
        </w:tabs>
        <w:ind w:left="720" w:hanging="360"/>
      </w:pPr>
    </w:lvl>
    <w:lvl w:ilvl="1" w:tplc="F86020EC">
      <w:start w:val="1"/>
      <w:numFmt w:val="lowerLetter"/>
      <w:lvlText w:val="%2)"/>
      <w:lvlJc w:val="left"/>
      <w:pPr>
        <w:tabs>
          <w:tab w:val="num" w:pos="1440"/>
        </w:tabs>
        <w:ind w:left="1440" w:hanging="360"/>
      </w:pPr>
      <w:rPr>
        <w:rFonts w:ascii="Times New Roman" w:eastAsia="Times New Roman" w:hAnsi="Times New Roman"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2B4C5021"/>
    <w:multiLevelType w:val="hybridMultilevel"/>
    <w:tmpl w:val="8CF073D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2CE80489"/>
    <w:multiLevelType w:val="hybridMultilevel"/>
    <w:tmpl w:val="7C427FE2"/>
    <w:lvl w:ilvl="0" w:tplc="6FE8A66E">
      <w:start w:val="17"/>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CF72947"/>
    <w:multiLevelType w:val="hybridMultilevel"/>
    <w:tmpl w:val="9E5826B6"/>
    <w:lvl w:ilvl="0" w:tplc="83140FC4">
      <w:start w:val="1"/>
      <w:numFmt w:val="decimal"/>
      <w:lvlText w:val="%1."/>
      <w:lvlJc w:val="left"/>
      <w:pPr>
        <w:ind w:left="360" w:hanging="360"/>
      </w:pPr>
      <w:rPr>
        <w:rFonts w:hint="default"/>
      </w:rPr>
    </w:lvl>
    <w:lvl w:ilvl="1" w:tplc="04150011">
      <w:start w:val="1"/>
      <w:numFmt w:val="decimal"/>
      <w:lvlText w:val="%2)"/>
      <w:lvlJc w:val="left"/>
      <w:pPr>
        <w:ind w:left="1080" w:hanging="360"/>
      </w:pPr>
      <w:rPr>
        <w:rFonts w:hint="default"/>
      </w:rPr>
    </w:lvl>
    <w:lvl w:ilvl="2" w:tplc="04150017">
      <w:start w:val="1"/>
      <w:numFmt w:val="lowerLetter"/>
      <w:lvlText w:val="%3)"/>
      <w:lvlJc w:val="left"/>
      <w:pPr>
        <w:ind w:left="1800" w:hanging="360"/>
      </w:pPr>
      <w:rPr>
        <w:rFont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309D36CE"/>
    <w:multiLevelType w:val="hybridMultilevel"/>
    <w:tmpl w:val="8F68140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1A95BB6"/>
    <w:multiLevelType w:val="hybridMultilevel"/>
    <w:tmpl w:val="F09895F6"/>
    <w:lvl w:ilvl="0" w:tplc="63C6FAF6">
      <w:start w:val="1"/>
      <w:numFmt w:val="decimal"/>
      <w:lvlText w:val="%1."/>
      <w:lvlJc w:val="left"/>
      <w:pPr>
        <w:tabs>
          <w:tab w:val="num" w:pos="644"/>
        </w:tabs>
        <w:ind w:left="644" w:hanging="360"/>
      </w:pPr>
      <w:rPr>
        <w:color w:val="auto"/>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46" w15:restartNumberingAfterBreak="0">
    <w:nsid w:val="3543789F"/>
    <w:multiLevelType w:val="hybridMultilevel"/>
    <w:tmpl w:val="B8AE670E"/>
    <w:lvl w:ilvl="0" w:tplc="83140FC4">
      <w:start w:val="1"/>
      <w:numFmt w:val="decimal"/>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F482A8FE">
      <w:start w:val="1"/>
      <w:numFmt w:val="decimal"/>
      <w:lvlText w:val="%4."/>
      <w:lvlJc w:val="left"/>
      <w:pPr>
        <w:ind w:left="2880" w:hanging="360"/>
      </w:pPr>
      <w:rPr>
        <w:rFonts w:ascii="Times New Roman" w:eastAsia="Times New Roman" w:hAnsi="Times New Roman" w:cs="Times New Roman"/>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6A76A96"/>
    <w:multiLevelType w:val="hybridMultilevel"/>
    <w:tmpl w:val="8416DF48"/>
    <w:lvl w:ilvl="0" w:tplc="524489C2">
      <w:start w:val="1"/>
      <w:numFmt w:val="lowerLetter"/>
      <w:lvlText w:val="%1."/>
      <w:lvlJc w:val="left"/>
      <w:pPr>
        <w:ind w:left="1211" w:hanging="360"/>
      </w:pPr>
      <w:rPr>
        <w:i w:val="0"/>
        <w:iCs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8" w15:restartNumberingAfterBreak="0">
    <w:nsid w:val="3ACE210F"/>
    <w:multiLevelType w:val="hybridMultilevel"/>
    <w:tmpl w:val="FCBA2F30"/>
    <w:lvl w:ilvl="0" w:tplc="528C3A50">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BDD5B9F"/>
    <w:multiLevelType w:val="hybridMultilevel"/>
    <w:tmpl w:val="AEE891AC"/>
    <w:lvl w:ilvl="0" w:tplc="1DA6E6EC">
      <w:start w:val="1"/>
      <w:numFmt w:val="decimal"/>
      <w:lvlText w:val="%1."/>
      <w:lvlJc w:val="left"/>
      <w:pPr>
        <w:ind w:left="720" w:hanging="360"/>
      </w:pPr>
      <w:rPr>
        <w:rFonts w:cs="Arial"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FF44546"/>
    <w:multiLevelType w:val="hybridMultilevel"/>
    <w:tmpl w:val="17B27036"/>
    <w:lvl w:ilvl="0" w:tplc="2286EA70">
      <w:start w:val="1"/>
      <w:numFmt w:val="decimal"/>
      <w:lvlText w:val="%1."/>
      <w:lvlJc w:val="left"/>
      <w:pPr>
        <w:tabs>
          <w:tab w:val="num" w:pos="720"/>
        </w:tabs>
        <w:ind w:left="720" w:hanging="360"/>
      </w:pPr>
      <w:rPr>
        <w:b w:val="0"/>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413729F4"/>
    <w:multiLevelType w:val="hybridMultilevel"/>
    <w:tmpl w:val="E8D60D6E"/>
    <w:lvl w:ilvl="0" w:tplc="0415000F">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52" w15:restartNumberingAfterBreak="0">
    <w:nsid w:val="46E15A0E"/>
    <w:multiLevelType w:val="hybridMultilevel"/>
    <w:tmpl w:val="1AC65C68"/>
    <w:lvl w:ilvl="0" w:tplc="68A4EEE0">
      <w:start w:val="19"/>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B7D41C0"/>
    <w:multiLevelType w:val="hybridMultilevel"/>
    <w:tmpl w:val="28827438"/>
    <w:lvl w:ilvl="0" w:tplc="219CC98C">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BB35A3A"/>
    <w:multiLevelType w:val="multilevel"/>
    <w:tmpl w:val="BD3A12C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4D77146F"/>
    <w:multiLevelType w:val="hybridMultilevel"/>
    <w:tmpl w:val="9364FA10"/>
    <w:lvl w:ilvl="0" w:tplc="8D0C7F22">
      <w:start w:val="1"/>
      <w:numFmt w:val="bullet"/>
      <w:lvlText w:val="•"/>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6" w15:restartNumberingAfterBreak="0">
    <w:nsid w:val="4FB342CD"/>
    <w:multiLevelType w:val="hybridMultilevel"/>
    <w:tmpl w:val="026EA7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21B2BCA"/>
    <w:multiLevelType w:val="hybridMultilevel"/>
    <w:tmpl w:val="5AB0828C"/>
    <w:lvl w:ilvl="0" w:tplc="BDE488A2">
      <w:start w:val="1"/>
      <w:numFmt w:val="lowerLetter"/>
      <w:lvlText w:val="%1."/>
      <w:lvlJc w:val="left"/>
      <w:pPr>
        <w:ind w:left="1571" w:hanging="360"/>
      </w:pPr>
      <w:rPr>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8" w15:restartNumberingAfterBreak="0">
    <w:nsid w:val="55F71D18"/>
    <w:multiLevelType w:val="hybridMultilevel"/>
    <w:tmpl w:val="6E5664D4"/>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5A3D2C75"/>
    <w:multiLevelType w:val="hybridMultilevel"/>
    <w:tmpl w:val="8DA44B7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DDA4862"/>
    <w:multiLevelType w:val="hybridMultilevel"/>
    <w:tmpl w:val="3062860E"/>
    <w:lvl w:ilvl="0" w:tplc="83140FC4">
      <w:start w:val="1"/>
      <w:numFmt w:val="decimal"/>
      <w:lvlText w:val="%1."/>
      <w:lvlJc w:val="left"/>
      <w:pPr>
        <w:ind w:left="360" w:hanging="360"/>
      </w:p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61" w15:restartNumberingAfterBreak="0">
    <w:nsid w:val="61182E2D"/>
    <w:multiLevelType w:val="multilevel"/>
    <w:tmpl w:val="05305F40"/>
    <w:lvl w:ilvl="0">
      <w:start w:val="1"/>
      <w:numFmt w:val="decimal"/>
      <w:lvlText w:val="%1."/>
      <w:lvlJc w:val="left"/>
      <w:pPr>
        <w:ind w:left="502" w:hanging="360"/>
      </w:pPr>
      <w:rPr>
        <w:rFonts w:cs="Times New Roman"/>
        <w:b w:val="0"/>
        <w:bCs/>
        <w:strike w:val="0"/>
        <w:color w:val="auto"/>
      </w:rPr>
    </w:lvl>
    <w:lvl w:ilvl="1">
      <w:start w:val="1"/>
      <w:numFmt w:val="decimal"/>
      <w:isLgl/>
      <w:lvlText w:val="%1.%2"/>
      <w:lvlJc w:val="left"/>
      <w:pPr>
        <w:ind w:left="982" w:hanging="480"/>
      </w:pPr>
      <w:rPr>
        <w:rFonts w:cs="Times New Roman" w:hint="default"/>
      </w:rPr>
    </w:lvl>
    <w:lvl w:ilvl="2">
      <w:start w:val="1"/>
      <w:numFmt w:val="decimal"/>
      <w:isLgl/>
      <w:lvlText w:val="%1.%2.%3"/>
      <w:lvlJc w:val="left"/>
      <w:pPr>
        <w:ind w:left="1582" w:hanging="720"/>
      </w:pPr>
      <w:rPr>
        <w:rFonts w:cs="Times New Roman" w:hint="default"/>
      </w:rPr>
    </w:lvl>
    <w:lvl w:ilvl="3">
      <w:start w:val="1"/>
      <w:numFmt w:val="decimal"/>
      <w:isLgl/>
      <w:lvlText w:val="%1.%2.%3.%4"/>
      <w:lvlJc w:val="left"/>
      <w:pPr>
        <w:ind w:left="1942" w:hanging="720"/>
      </w:pPr>
      <w:rPr>
        <w:rFonts w:cs="Times New Roman" w:hint="default"/>
      </w:rPr>
    </w:lvl>
    <w:lvl w:ilvl="4">
      <w:start w:val="1"/>
      <w:numFmt w:val="decimal"/>
      <w:isLgl/>
      <w:lvlText w:val="%1.%2.%3.%4.%5"/>
      <w:lvlJc w:val="left"/>
      <w:pPr>
        <w:ind w:left="2662" w:hanging="1080"/>
      </w:pPr>
      <w:rPr>
        <w:rFonts w:cs="Times New Roman" w:hint="default"/>
      </w:rPr>
    </w:lvl>
    <w:lvl w:ilvl="5">
      <w:start w:val="1"/>
      <w:numFmt w:val="decimal"/>
      <w:isLgl/>
      <w:lvlText w:val="%1.%2.%3.%4.%5.%6"/>
      <w:lvlJc w:val="left"/>
      <w:pPr>
        <w:ind w:left="3022" w:hanging="1080"/>
      </w:pPr>
      <w:rPr>
        <w:rFonts w:cs="Times New Roman" w:hint="default"/>
      </w:rPr>
    </w:lvl>
    <w:lvl w:ilvl="6">
      <w:start w:val="1"/>
      <w:numFmt w:val="decimal"/>
      <w:isLgl/>
      <w:lvlText w:val="%1.%2.%3.%4.%5.%6.%7"/>
      <w:lvlJc w:val="left"/>
      <w:pPr>
        <w:ind w:left="3742" w:hanging="1440"/>
      </w:pPr>
      <w:rPr>
        <w:rFonts w:cs="Times New Roman" w:hint="default"/>
      </w:rPr>
    </w:lvl>
    <w:lvl w:ilvl="7">
      <w:start w:val="1"/>
      <w:numFmt w:val="decimal"/>
      <w:isLgl/>
      <w:lvlText w:val="%1.%2.%3.%4.%5.%6.%7.%8"/>
      <w:lvlJc w:val="left"/>
      <w:pPr>
        <w:ind w:left="4102" w:hanging="1440"/>
      </w:pPr>
      <w:rPr>
        <w:rFonts w:cs="Times New Roman" w:hint="default"/>
      </w:rPr>
    </w:lvl>
    <w:lvl w:ilvl="8">
      <w:start w:val="1"/>
      <w:numFmt w:val="decimal"/>
      <w:isLgl/>
      <w:lvlText w:val="%1.%2.%3.%4.%5.%6.%7.%8.%9"/>
      <w:lvlJc w:val="left"/>
      <w:pPr>
        <w:ind w:left="4822" w:hanging="1800"/>
      </w:pPr>
      <w:rPr>
        <w:rFonts w:cs="Times New Roman" w:hint="default"/>
      </w:rPr>
    </w:lvl>
  </w:abstractNum>
  <w:abstractNum w:abstractNumId="62" w15:restartNumberingAfterBreak="0">
    <w:nsid w:val="616D687B"/>
    <w:multiLevelType w:val="hybridMultilevel"/>
    <w:tmpl w:val="1D1C23F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63" w15:restartNumberingAfterBreak="0">
    <w:nsid w:val="64AA285B"/>
    <w:multiLevelType w:val="hybridMultilevel"/>
    <w:tmpl w:val="32F660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6DA76EF"/>
    <w:multiLevelType w:val="hybridMultilevel"/>
    <w:tmpl w:val="E47C1354"/>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8C4069C"/>
    <w:multiLevelType w:val="hybridMultilevel"/>
    <w:tmpl w:val="5F803FCA"/>
    <w:lvl w:ilvl="0" w:tplc="1DE06032">
      <w:start w:val="18"/>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B60664"/>
    <w:multiLevelType w:val="hybridMultilevel"/>
    <w:tmpl w:val="3E5CA9F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B5272BA"/>
    <w:multiLevelType w:val="hybridMultilevel"/>
    <w:tmpl w:val="C79A0446"/>
    <w:lvl w:ilvl="0" w:tplc="454AB9E4">
      <w:start w:val="1"/>
      <w:numFmt w:val="decimal"/>
      <w:lvlText w:val="%1."/>
      <w:lvlJc w:val="left"/>
      <w:pPr>
        <w:ind w:left="644"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1050ADF"/>
    <w:multiLevelType w:val="hybridMultilevel"/>
    <w:tmpl w:val="DB943642"/>
    <w:lvl w:ilvl="0" w:tplc="04150017">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9" w15:restartNumberingAfterBreak="0">
    <w:nsid w:val="713677EF"/>
    <w:multiLevelType w:val="hybridMultilevel"/>
    <w:tmpl w:val="0F545DDE"/>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FF60D124">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0" w15:restartNumberingAfterBreak="0">
    <w:nsid w:val="76683462"/>
    <w:multiLevelType w:val="hybridMultilevel"/>
    <w:tmpl w:val="365E029A"/>
    <w:lvl w:ilvl="0" w:tplc="24089728">
      <w:start w:val="1"/>
      <w:numFmt w:val="decimal"/>
      <w:lvlText w:val="%1."/>
      <w:lvlJc w:val="left"/>
      <w:pPr>
        <w:ind w:left="720" w:hanging="360"/>
      </w:pPr>
      <w:rPr>
        <w:rFonts w:ascii="Century Gothic" w:eastAsia="Times New Roman" w:hAnsi="Century Gothic" w:cs="Aria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68941D2"/>
    <w:multiLevelType w:val="hybridMultilevel"/>
    <w:tmpl w:val="A4AC091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AF310F0"/>
    <w:multiLevelType w:val="hybridMultilevel"/>
    <w:tmpl w:val="1AD008C0"/>
    <w:lvl w:ilvl="0" w:tplc="AAFC2C82">
      <w:start w:val="15"/>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1D6374"/>
    <w:multiLevelType w:val="hybridMultilevel"/>
    <w:tmpl w:val="2AD0D2D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4" w15:restartNumberingAfterBreak="0">
    <w:nsid w:val="7D2D758A"/>
    <w:multiLevelType w:val="hybridMultilevel"/>
    <w:tmpl w:val="F8BC00A4"/>
    <w:lvl w:ilvl="0" w:tplc="2A18349E">
      <w:start w:val="16"/>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DB7247B"/>
    <w:multiLevelType w:val="hybridMultilevel"/>
    <w:tmpl w:val="6436F7AA"/>
    <w:lvl w:ilvl="0" w:tplc="EF88C6DA">
      <w:start w:val="14"/>
      <w:numFmt w:val="decimal"/>
      <w:lvlText w:val="%1."/>
      <w:lvlJc w:val="left"/>
      <w:pPr>
        <w:ind w:left="360" w:hanging="360"/>
      </w:pPr>
      <w:rPr>
        <w:rFonts w:ascii="Calibri" w:hAnsi="Calibri" w:cs="Calibri"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7E9C6810"/>
    <w:multiLevelType w:val="multilevel"/>
    <w:tmpl w:val="7830343A"/>
    <w:name w:val="WW8Num112"/>
    <w:lvl w:ilvl="0">
      <w:start w:val="1"/>
      <w:numFmt w:val="decimal"/>
      <w:lvlText w:val="%1)"/>
      <w:lvlJc w:val="left"/>
      <w:pPr>
        <w:tabs>
          <w:tab w:val="num" w:pos="1068"/>
        </w:tabs>
        <w:ind w:left="1068" w:hanging="360"/>
      </w:pPr>
      <w:rPr>
        <w:rFonts w:hint="default"/>
      </w:rPr>
    </w:lvl>
    <w:lvl w:ilvl="1">
      <w:start w:val="1"/>
      <w:numFmt w:val="bullet"/>
      <w:lvlText w:val=""/>
      <w:lvlJc w:val="left"/>
      <w:pPr>
        <w:tabs>
          <w:tab w:val="num" w:pos="1788"/>
        </w:tabs>
        <w:ind w:left="1788" w:hanging="360"/>
      </w:pPr>
      <w:rPr>
        <w:rFonts w:ascii="Symbol" w:hAnsi="Symbol" w:hint="default"/>
      </w:rPr>
    </w:lvl>
    <w:lvl w:ilvl="2">
      <w:start w:val="10"/>
      <w:numFmt w:val="decimal"/>
      <w:lvlText w:val="%3."/>
      <w:lvlJc w:val="left"/>
      <w:pPr>
        <w:tabs>
          <w:tab w:val="num" w:pos="2688"/>
        </w:tabs>
        <w:ind w:left="2688" w:hanging="360"/>
      </w:pPr>
      <w:rPr>
        <w:rFonts w:hint="default"/>
        <w:b w:val="0"/>
        <w:u w:val="none"/>
      </w:rPr>
    </w:lvl>
    <w:lvl w:ilvl="3">
      <w:start w:val="9"/>
      <w:numFmt w:val="decimal"/>
      <w:lvlText w:val="%4."/>
      <w:lvlJc w:val="left"/>
      <w:pPr>
        <w:tabs>
          <w:tab w:val="num" w:pos="3228"/>
        </w:tabs>
        <w:ind w:left="3228" w:hanging="360"/>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lef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left"/>
      <w:pPr>
        <w:tabs>
          <w:tab w:val="num" w:pos="6828"/>
        </w:tabs>
        <w:ind w:left="6828" w:hanging="180"/>
      </w:pPr>
      <w:rPr>
        <w:rFonts w:hint="default"/>
      </w:rPr>
    </w:lvl>
  </w:abstractNum>
  <w:num w:numId="1" w16cid:durableId="1963730485">
    <w:abstractNumId w:val="0"/>
  </w:num>
  <w:num w:numId="2" w16cid:durableId="1732773437">
    <w:abstractNumId w:val="15"/>
  </w:num>
  <w:num w:numId="3" w16cid:durableId="280377298">
    <w:abstractNumId w:val="69"/>
  </w:num>
  <w:num w:numId="4" w16cid:durableId="702709722">
    <w:abstractNumId w:val="60"/>
  </w:num>
  <w:num w:numId="5" w16cid:durableId="328555714">
    <w:abstractNumId w:val="33"/>
  </w:num>
  <w:num w:numId="6" w16cid:durableId="897980449">
    <w:abstractNumId w:val="29"/>
  </w:num>
  <w:num w:numId="7" w16cid:durableId="1484394275">
    <w:abstractNumId w:val="48"/>
  </w:num>
  <w:num w:numId="8" w16cid:durableId="1517110162">
    <w:abstractNumId w:val="16"/>
  </w:num>
  <w:num w:numId="9" w16cid:durableId="1845123445">
    <w:abstractNumId w:val="17"/>
  </w:num>
  <w:num w:numId="10" w16cid:durableId="915091022">
    <w:abstractNumId w:val="43"/>
  </w:num>
  <w:num w:numId="11" w16cid:durableId="711422142">
    <w:abstractNumId w:val="46"/>
  </w:num>
  <w:num w:numId="12" w16cid:durableId="2126654786">
    <w:abstractNumId w:val="34"/>
  </w:num>
  <w:num w:numId="13" w16cid:durableId="1887452600">
    <w:abstractNumId w:val="64"/>
  </w:num>
  <w:num w:numId="14" w16cid:durableId="233976202">
    <w:abstractNumId w:val="45"/>
  </w:num>
  <w:num w:numId="15" w16cid:durableId="1022248790">
    <w:abstractNumId w:val="56"/>
  </w:num>
  <w:num w:numId="16" w16cid:durableId="1740397988">
    <w:abstractNumId w:val="38"/>
  </w:num>
  <w:num w:numId="17" w16cid:durableId="814223802">
    <w:abstractNumId w:val="67"/>
  </w:num>
  <w:num w:numId="18" w16cid:durableId="1058743575">
    <w:abstractNumId w:val="49"/>
  </w:num>
  <w:num w:numId="19" w16cid:durableId="426199562">
    <w:abstractNumId w:val="40"/>
  </w:num>
  <w:num w:numId="20" w16cid:durableId="648293063">
    <w:abstractNumId w:val="70"/>
  </w:num>
  <w:num w:numId="21" w16cid:durableId="1515606686">
    <w:abstractNumId w:val="14"/>
  </w:num>
  <w:num w:numId="22" w16cid:durableId="962082400">
    <w:abstractNumId w:val="18"/>
  </w:num>
  <w:num w:numId="23" w16cid:durableId="746465650">
    <w:abstractNumId w:val="61"/>
  </w:num>
  <w:num w:numId="24" w16cid:durableId="1151100297">
    <w:abstractNumId w:val="50"/>
  </w:num>
  <w:num w:numId="25" w16cid:durableId="323360103">
    <w:abstractNumId w:val="51"/>
  </w:num>
  <w:num w:numId="26" w16cid:durableId="1249653002">
    <w:abstractNumId w:val="13"/>
  </w:num>
  <w:num w:numId="27" w16cid:durableId="118451669">
    <w:abstractNumId w:val="11"/>
  </w:num>
  <w:num w:numId="28" w16cid:durableId="1681468758">
    <w:abstractNumId w:val="28"/>
  </w:num>
  <w:num w:numId="29" w16cid:durableId="146629372">
    <w:abstractNumId w:val="62"/>
  </w:num>
  <w:num w:numId="30" w16cid:durableId="514152081">
    <w:abstractNumId w:val="75"/>
  </w:num>
  <w:num w:numId="31" w16cid:durableId="1330281773">
    <w:abstractNumId w:val="32"/>
  </w:num>
  <w:num w:numId="32" w16cid:durableId="41561791">
    <w:abstractNumId w:val="57"/>
  </w:num>
  <w:num w:numId="33" w16cid:durableId="47148978">
    <w:abstractNumId w:val="25"/>
  </w:num>
  <w:num w:numId="34" w16cid:durableId="1096167385">
    <w:abstractNumId w:val="27"/>
  </w:num>
  <w:num w:numId="35" w16cid:durableId="1730297353">
    <w:abstractNumId w:val="47"/>
  </w:num>
  <w:num w:numId="36" w16cid:durableId="323825084">
    <w:abstractNumId w:val="37"/>
  </w:num>
  <w:num w:numId="37" w16cid:durableId="852301851">
    <w:abstractNumId w:val="30"/>
  </w:num>
  <w:num w:numId="38" w16cid:durableId="2035492731">
    <w:abstractNumId w:val="26"/>
  </w:num>
  <w:num w:numId="39" w16cid:durableId="1433280185">
    <w:abstractNumId w:val="55"/>
  </w:num>
  <w:num w:numId="40" w16cid:durableId="1325160632">
    <w:abstractNumId w:val="31"/>
  </w:num>
  <w:num w:numId="41" w16cid:durableId="1186947391">
    <w:abstractNumId w:val="53"/>
  </w:num>
  <w:num w:numId="42" w16cid:durableId="1987053166">
    <w:abstractNumId w:val="22"/>
  </w:num>
  <w:num w:numId="43" w16cid:durableId="1562518461">
    <w:abstractNumId w:val="63"/>
  </w:num>
  <w:num w:numId="44" w16cid:durableId="114485538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511656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459673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2234186">
    <w:abstractNumId w:val="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4785175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929547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77309145">
    <w:abstractNumId w:val="7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2993152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6172140">
    <w:abstractNumId w:val="7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336761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80502321">
    <w:abstractNumId w:val="4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3449452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22921299">
    <w:abstractNumId w:val="6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7158723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22234892">
    <w:abstractNumId w:val="52"/>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3249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67021688">
    <w:abstractNumId w:val="23"/>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9630036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8615824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22508719">
    <w:abstractNumId w:val="41"/>
  </w:num>
  <w:num w:numId="64" w16cid:durableId="1369648733">
    <w:abstractNumId w:val="39"/>
  </w:num>
  <w:num w:numId="65" w16cid:durableId="1676683097">
    <w:abstractNumId w:val="73"/>
  </w:num>
  <w:num w:numId="66" w16cid:durableId="125759266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567"/>
    <w:rsid w:val="00005972"/>
    <w:rsid w:val="000074EF"/>
    <w:rsid w:val="00007924"/>
    <w:rsid w:val="00010290"/>
    <w:rsid w:val="000128AF"/>
    <w:rsid w:val="00013E0A"/>
    <w:rsid w:val="00015BEA"/>
    <w:rsid w:val="00016838"/>
    <w:rsid w:val="00022938"/>
    <w:rsid w:val="00022AE2"/>
    <w:rsid w:val="00024E66"/>
    <w:rsid w:val="00025593"/>
    <w:rsid w:val="000271A3"/>
    <w:rsid w:val="0003104B"/>
    <w:rsid w:val="0003143A"/>
    <w:rsid w:val="00032024"/>
    <w:rsid w:val="0003360A"/>
    <w:rsid w:val="00035C56"/>
    <w:rsid w:val="00043CF8"/>
    <w:rsid w:val="000461E0"/>
    <w:rsid w:val="00050C82"/>
    <w:rsid w:val="00053639"/>
    <w:rsid w:val="00054431"/>
    <w:rsid w:val="000551E1"/>
    <w:rsid w:val="00056C2C"/>
    <w:rsid w:val="00056E30"/>
    <w:rsid w:val="00061403"/>
    <w:rsid w:val="0006348E"/>
    <w:rsid w:val="0007025A"/>
    <w:rsid w:val="000702C0"/>
    <w:rsid w:val="00082873"/>
    <w:rsid w:val="00082C07"/>
    <w:rsid w:val="000851B2"/>
    <w:rsid w:val="0008693D"/>
    <w:rsid w:val="00094ECF"/>
    <w:rsid w:val="000A2E65"/>
    <w:rsid w:val="000A76A2"/>
    <w:rsid w:val="000B00F3"/>
    <w:rsid w:val="000B3F1B"/>
    <w:rsid w:val="000B469D"/>
    <w:rsid w:val="000B5C69"/>
    <w:rsid w:val="000B6FA5"/>
    <w:rsid w:val="000C3E25"/>
    <w:rsid w:val="000C5478"/>
    <w:rsid w:val="000C598C"/>
    <w:rsid w:val="000C6C82"/>
    <w:rsid w:val="000C6D6D"/>
    <w:rsid w:val="000C7057"/>
    <w:rsid w:val="000C7581"/>
    <w:rsid w:val="000C75A6"/>
    <w:rsid w:val="000D0946"/>
    <w:rsid w:val="000D15D6"/>
    <w:rsid w:val="000D26A6"/>
    <w:rsid w:val="000D4A29"/>
    <w:rsid w:val="000E543D"/>
    <w:rsid w:val="000E6A19"/>
    <w:rsid w:val="000F07A6"/>
    <w:rsid w:val="000F2154"/>
    <w:rsid w:val="000F33B5"/>
    <w:rsid w:val="000F6636"/>
    <w:rsid w:val="000F75DD"/>
    <w:rsid w:val="001026FA"/>
    <w:rsid w:val="001041AC"/>
    <w:rsid w:val="00104B53"/>
    <w:rsid w:val="00105735"/>
    <w:rsid w:val="00105CC8"/>
    <w:rsid w:val="00106C75"/>
    <w:rsid w:val="00111236"/>
    <w:rsid w:val="00111C01"/>
    <w:rsid w:val="001127EE"/>
    <w:rsid w:val="00113116"/>
    <w:rsid w:val="00120D45"/>
    <w:rsid w:val="00122912"/>
    <w:rsid w:val="001229F3"/>
    <w:rsid w:val="00122B61"/>
    <w:rsid w:val="00125A5E"/>
    <w:rsid w:val="0012603A"/>
    <w:rsid w:val="00135DA1"/>
    <w:rsid w:val="00143D5B"/>
    <w:rsid w:val="00145788"/>
    <w:rsid w:val="00147EB8"/>
    <w:rsid w:val="00151DBC"/>
    <w:rsid w:val="0015491A"/>
    <w:rsid w:val="00157ECF"/>
    <w:rsid w:val="001614FF"/>
    <w:rsid w:val="0016187E"/>
    <w:rsid w:val="001624D7"/>
    <w:rsid w:val="0016479B"/>
    <w:rsid w:val="00164B17"/>
    <w:rsid w:val="001713A8"/>
    <w:rsid w:val="0017536B"/>
    <w:rsid w:val="001756EB"/>
    <w:rsid w:val="001773E7"/>
    <w:rsid w:val="00181205"/>
    <w:rsid w:val="001825B1"/>
    <w:rsid w:val="00185F75"/>
    <w:rsid w:val="00187D0E"/>
    <w:rsid w:val="0019375A"/>
    <w:rsid w:val="001937B2"/>
    <w:rsid w:val="00193FC7"/>
    <w:rsid w:val="00194B28"/>
    <w:rsid w:val="001A02CD"/>
    <w:rsid w:val="001A0554"/>
    <w:rsid w:val="001A202D"/>
    <w:rsid w:val="001A2F11"/>
    <w:rsid w:val="001A4CD3"/>
    <w:rsid w:val="001A55F9"/>
    <w:rsid w:val="001A6870"/>
    <w:rsid w:val="001B2491"/>
    <w:rsid w:val="001B439A"/>
    <w:rsid w:val="001B7203"/>
    <w:rsid w:val="001B790C"/>
    <w:rsid w:val="001C1D22"/>
    <w:rsid w:val="001C2B6D"/>
    <w:rsid w:val="001C4AD8"/>
    <w:rsid w:val="001C5FBA"/>
    <w:rsid w:val="001C6229"/>
    <w:rsid w:val="001C6E1D"/>
    <w:rsid w:val="001C7ACC"/>
    <w:rsid w:val="001D0DEE"/>
    <w:rsid w:val="001D2231"/>
    <w:rsid w:val="001D4901"/>
    <w:rsid w:val="001D73EC"/>
    <w:rsid w:val="001E214F"/>
    <w:rsid w:val="001E2207"/>
    <w:rsid w:val="001E2303"/>
    <w:rsid w:val="001E3379"/>
    <w:rsid w:val="001E438C"/>
    <w:rsid w:val="001E537A"/>
    <w:rsid w:val="001F04EA"/>
    <w:rsid w:val="001F106C"/>
    <w:rsid w:val="001F157B"/>
    <w:rsid w:val="001F3EBD"/>
    <w:rsid w:val="001F4149"/>
    <w:rsid w:val="001F4353"/>
    <w:rsid w:val="001F7C2C"/>
    <w:rsid w:val="00203789"/>
    <w:rsid w:val="00211B0D"/>
    <w:rsid w:val="00212EDA"/>
    <w:rsid w:val="00213068"/>
    <w:rsid w:val="002133CC"/>
    <w:rsid w:val="002149C2"/>
    <w:rsid w:val="002201EE"/>
    <w:rsid w:val="002209CB"/>
    <w:rsid w:val="002219D1"/>
    <w:rsid w:val="0022423F"/>
    <w:rsid w:val="00227A10"/>
    <w:rsid w:val="00232760"/>
    <w:rsid w:val="002406C7"/>
    <w:rsid w:val="00241E12"/>
    <w:rsid w:val="002430B1"/>
    <w:rsid w:val="00243E1C"/>
    <w:rsid w:val="002460DC"/>
    <w:rsid w:val="00246CF1"/>
    <w:rsid w:val="00250850"/>
    <w:rsid w:val="00250FEF"/>
    <w:rsid w:val="00251F79"/>
    <w:rsid w:val="002538DC"/>
    <w:rsid w:val="002547C2"/>
    <w:rsid w:val="002562C6"/>
    <w:rsid w:val="0026129D"/>
    <w:rsid w:val="002612AD"/>
    <w:rsid w:val="00263496"/>
    <w:rsid w:val="00263FDF"/>
    <w:rsid w:val="0026536F"/>
    <w:rsid w:val="00266B28"/>
    <w:rsid w:val="00270DFE"/>
    <w:rsid w:val="00271E72"/>
    <w:rsid w:val="00274B21"/>
    <w:rsid w:val="00276372"/>
    <w:rsid w:val="00281264"/>
    <w:rsid w:val="002837FE"/>
    <w:rsid w:val="0028502A"/>
    <w:rsid w:val="00285E9B"/>
    <w:rsid w:val="002868E8"/>
    <w:rsid w:val="00286A2E"/>
    <w:rsid w:val="00287729"/>
    <w:rsid w:val="00295517"/>
    <w:rsid w:val="002964F8"/>
    <w:rsid w:val="002A05D5"/>
    <w:rsid w:val="002A1A81"/>
    <w:rsid w:val="002A5D63"/>
    <w:rsid w:val="002B00EE"/>
    <w:rsid w:val="002B09EC"/>
    <w:rsid w:val="002B1305"/>
    <w:rsid w:val="002B40A9"/>
    <w:rsid w:val="002B418D"/>
    <w:rsid w:val="002B467B"/>
    <w:rsid w:val="002B5700"/>
    <w:rsid w:val="002B6A27"/>
    <w:rsid w:val="002C1874"/>
    <w:rsid w:val="002C2394"/>
    <w:rsid w:val="002C5698"/>
    <w:rsid w:val="002C72D8"/>
    <w:rsid w:val="002D228C"/>
    <w:rsid w:val="002D6F87"/>
    <w:rsid w:val="002D7A14"/>
    <w:rsid w:val="002E0C82"/>
    <w:rsid w:val="002E0E26"/>
    <w:rsid w:val="002E11EA"/>
    <w:rsid w:val="002E55B3"/>
    <w:rsid w:val="002E5DA9"/>
    <w:rsid w:val="002E655C"/>
    <w:rsid w:val="002E70D8"/>
    <w:rsid w:val="002E7F30"/>
    <w:rsid w:val="002F73CD"/>
    <w:rsid w:val="00305257"/>
    <w:rsid w:val="003053E2"/>
    <w:rsid w:val="00307F8D"/>
    <w:rsid w:val="00310C9D"/>
    <w:rsid w:val="00310FE7"/>
    <w:rsid w:val="00311727"/>
    <w:rsid w:val="00311DE2"/>
    <w:rsid w:val="003150F5"/>
    <w:rsid w:val="003213EE"/>
    <w:rsid w:val="00322B4F"/>
    <w:rsid w:val="00325984"/>
    <w:rsid w:val="00325A19"/>
    <w:rsid w:val="003276D3"/>
    <w:rsid w:val="00327826"/>
    <w:rsid w:val="00334EF2"/>
    <w:rsid w:val="0033671F"/>
    <w:rsid w:val="00337164"/>
    <w:rsid w:val="00344694"/>
    <w:rsid w:val="0034778C"/>
    <w:rsid w:val="00353746"/>
    <w:rsid w:val="00355702"/>
    <w:rsid w:val="00356BB1"/>
    <w:rsid w:val="00357C0C"/>
    <w:rsid w:val="00360B44"/>
    <w:rsid w:val="00360D5D"/>
    <w:rsid w:val="003636BE"/>
    <w:rsid w:val="003638F3"/>
    <w:rsid w:val="00365A4E"/>
    <w:rsid w:val="0037012F"/>
    <w:rsid w:val="00370475"/>
    <w:rsid w:val="0037114C"/>
    <w:rsid w:val="00372C9C"/>
    <w:rsid w:val="00373ECD"/>
    <w:rsid w:val="00373FD7"/>
    <w:rsid w:val="00374736"/>
    <w:rsid w:val="00375183"/>
    <w:rsid w:val="00383453"/>
    <w:rsid w:val="00383566"/>
    <w:rsid w:val="00383D03"/>
    <w:rsid w:val="00384F85"/>
    <w:rsid w:val="003874AC"/>
    <w:rsid w:val="00387E6D"/>
    <w:rsid w:val="00387F71"/>
    <w:rsid w:val="00392DED"/>
    <w:rsid w:val="003A0A78"/>
    <w:rsid w:val="003A1164"/>
    <w:rsid w:val="003A3976"/>
    <w:rsid w:val="003A553F"/>
    <w:rsid w:val="003A59B7"/>
    <w:rsid w:val="003A5BB1"/>
    <w:rsid w:val="003A651B"/>
    <w:rsid w:val="003B14F8"/>
    <w:rsid w:val="003B60AE"/>
    <w:rsid w:val="003C11E1"/>
    <w:rsid w:val="003C5630"/>
    <w:rsid w:val="003C63E6"/>
    <w:rsid w:val="003D0E41"/>
    <w:rsid w:val="003D5946"/>
    <w:rsid w:val="003D7CDC"/>
    <w:rsid w:val="003E219B"/>
    <w:rsid w:val="003E2953"/>
    <w:rsid w:val="003E4920"/>
    <w:rsid w:val="003E60ED"/>
    <w:rsid w:val="003E659C"/>
    <w:rsid w:val="003E745C"/>
    <w:rsid w:val="003F05C8"/>
    <w:rsid w:val="003F45FA"/>
    <w:rsid w:val="003F529E"/>
    <w:rsid w:val="003F7C0E"/>
    <w:rsid w:val="0040390A"/>
    <w:rsid w:val="004067D2"/>
    <w:rsid w:val="0041108D"/>
    <w:rsid w:val="00412DA0"/>
    <w:rsid w:val="004133EA"/>
    <w:rsid w:val="0041469F"/>
    <w:rsid w:val="00414908"/>
    <w:rsid w:val="00420616"/>
    <w:rsid w:val="00421C46"/>
    <w:rsid w:val="00427513"/>
    <w:rsid w:val="0043067C"/>
    <w:rsid w:val="00431CF5"/>
    <w:rsid w:val="00433950"/>
    <w:rsid w:val="00433C05"/>
    <w:rsid w:val="004366DE"/>
    <w:rsid w:val="004430BE"/>
    <w:rsid w:val="004431F6"/>
    <w:rsid w:val="004501D5"/>
    <w:rsid w:val="00451684"/>
    <w:rsid w:val="00451B96"/>
    <w:rsid w:val="004538AB"/>
    <w:rsid w:val="0045415C"/>
    <w:rsid w:val="004544FF"/>
    <w:rsid w:val="00457620"/>
    <w:rsid w:val="00457947"/>
    <w:rsid w:val="00461848"/>
    <w:rsid w:val="00463A59"/>
    <w:rsid w:val="00464B46"/>
    <w:rsid w:val="00464F2B"/>
    <w:rsid w:val="004666AC"/>
    <w:rsid w:val="00467668"/>
    <w:rsid w:val="004704BE"/>
    <w:rsid w:val="004737D3"/>
    <w:rsid w:val="004739A1"/>
    <w:rsid w:val="00473A1E"/>
    <w:rsid w:val="0047707F"/>
    <w:rsid w:val="00477299"/>
    <w:rsid w:val="004816B3"/>
    <w:rsid w:val="004820AF"/>
    <w:rsid w:val="00483C74"/>
    <w:rsid w:val="004841C6"/>
    <w:rsid w:val="004842C2"/>
    <w:rsid w:val="00490317"/>
    <w:rsid w:val="00491E2B"/>
    <w:rsid w:val="00497466"/>
    <w:rsid w:val="004A2495"/>
    <w:rsid w:val="004A4AC3"/>
    <w:rsid w:val="004A50BF"/>
    <w:rsid w:val="004A64F4"/>
    <w:rsid w:val="004A7D3E"/>
    <w:rsid w:val="004B3796"/>
    <w:rsid w:val="004C12C6"/>
    <w:rsid w:val="004C77F0"/>
    <w:rsid w:val="004D3EB1"/>
    <w:rsid w:val="004D4323"/>
    <w:rsid w:val="004D74C9"/>
    <w:rsid w:val="004E0692"/>
    <w:rsid w:val="004E3FE2"/>
    <w:rsid w:val="004F08F8"/>
    <w:rsid w:val="004F20F5"/>
    <w:rsid w:val="004F3100"/>
    <w:rsid w:val="004F4855"/>
    <w:rsid w:val="004F6041"/>
    <w:rsid w:val="004F6A79"/>
    <w:rsid w:val="00503438"/>
    <w:rsid w:val="00506750"/>
    <w:rsid w:val="00506FD5"/>
    <w:rsid w:val="005074C6"/>
    <w:rsid w:val="005078AC"/>
    <w:rsid w:val="00516BD7"/>
    <w:rsid w:val="00516D0E"/>
    <w:rsid w:val="00516FC4"/>
    <w:rsid w:val="00520738"/>
    <w:rsid w:val="00523011"/>
    <w:rsid w:val="0052558D"/>
    <w:rsid w:val="005263D3"/>
    <w:rsid w:val="005270DF"/>
    <w:rsid w:val="00527F27"/>
    <w:rsid w:val="00531212"/>
    <w:rsid w:val="00531C76"/>
    <w:rsid w:val="005325AE"/>
    <w:rsid w:val="00535AEF"/>
    <w:rsid w:val="00535EB6"/>
    <w:rsid w:val="00541337"/>
    <w:rsid w:val="005421A1"/>
    <w:rsid w:val="0055028B"/>
    <w:rsid w:val="0056398A"/>
    <w:rsid w:val="005673A6"/>
    <w:rsid w:val="0057450A"/>
    <w:rsid w:val="00576332"/>
    <w:rsid w:val="00576C17"/>
    <w:rsid w:val="00576EC2"/>
    <w:rsid w:val="005776A1"/>
    <w:rsid w:val="00585BCB"/>
    <w:rsid w:val="00585C26"/>
    <w:rsid w:val="005864A0"/>
    <w:rsid w:val="0059487F"/>
    <w:rsid w:val="0059494E"/>
    <w:rsid w:val="005A0C5F"/>
    <w:rsid w:val="005A288E"/>
    <w:rsid w:val="005A45D1"/>
    <w:rsid w:val="005B0D73"/>
    <w:rsid w:val="005B1425"/>
    <w:rsid w:val="005B3656"/>
    <w:rsid w:val="005B4C28"/>
    <w:rsid w:val="005B7089"/>
    <w:rsid w:val="005C2CCC"/>
    <w:rsid w:val="005C4772"/>
    <w:rsid w:val="005C6E27"/>
    <w:rsid w:val="005D0DBE"/>
    <w:rsid w:val="005D18F4"/>
    <w:rsid w:val="005D3E92"/>
    <w:rsid w:val="005E33D8"/>
    <w:rsid w:val="005E5928"/>
    <w:rsid w:val="005E5965"/>
    <w:rsid w:val="005E63FE"/>
    <w:rsid w:val="005F0F61"/>
    <w:rsid w:val="005F31FF"/>
    <w:rsid w:val="005F741F"/>
    <w:rsid w:val="00601DA4"/>
    <w:rsid w:val="006021E2"/>
    <w:rsid w:val="00602B68"/>
    <w:rsid w:val="00602FA1"/>
    <w:rsid w:val="0060344D"/>
    <w:rsid w:val="0060698C"/>
    <w:rsid w:val="006103EC"/>
    <w:rsid w:val="006154CD"/>
    <w:rsid w:val="00615570"/>
    <w:rsid w:val="00632917"/>
    <w:rsid w:val="00633E5C"/>
    <w:rsid w:val="00634283"/>
    <w:rsid w:val="006346FE"/>
    <w:rsid w:val="00640803"/>
    <w:rsid w:val="00640EC2"/>
    <w:rsid w:val="00641EE1"/>
    <w:rsid w:val="0064647E"/>
    <w:rsid w:val="00646C97"/>
    <w:rsid w:val="006511CA"/>
    <w:rsid w:val="006514A6"/>
    <w:rsid w:val="00657591"/>
    <w:rsid w:val="00667A35"/>
    <w:rsid w:val="0067272C"/>
    <w:rsid w:val="006737AD"/>
    <w:rsid w:val="00674D6F"/>
    <w:rsid w:val="00676176"/>
    <w:rsid w:val="00677230"/>
    <w:rsid w:val="00680934"/>
    <w:rsid w:val="00684ACB"/>
    <w:rsid w:val="00685B0F"/>
    <w:rsid w:val="006866C3"/>
    <w:rsid w:val="00686FF8"/>
    <w:rsid w:val="00692C91"/>
    <w:rsid w:val="00694EEE"/>
    <w:rsid w:val="006963CC"/>
    <w:rsid w:val="00696A3A"/>
    <w:rsid w:val="006A19D7"/>
    <w:rsid w:val="006A2B43"/>
    <w:rsid w:val="006A3F0F"/>
    <w:rsid w:val="006B0228"/>
    <w:rsid w:val="006B1597"/>
    <w:rsid w:val="006B33F3"/>
    <w:rsid w:val="006B3F77"/>
    <w:rsid w:val="006B4A91"/>
    <w:rsid w:val="006B6BFC"/>
    <w:rsid w:val="006C1F7C"/>
    <w:rsid w:val="006C3B7A"/>
    <w:rsid w:val="006D3878"/>
    <w:rsid w:val="006D4D77"/>
    <w:rsid w:val="006D70C3"/>
    <w:rsid w:val="006D7C21"/>
    <w:rsid w:val="006E38F9"/>
    <w:rsid w:val="006E4B41"/>
    <w:rsid w:val="006E5F58"/>
    <w:rsid w:val="006E63CF"/>
    <w:rsid w:val="006F050E"/>
    <w:rsid w:val="006F2D87"/>
    <w:rsid w:val="006F7054"/>
    <w:rsid w:val="0070108E"/>
    <w:rsid w:val="007028DF"/>
    <w:rsid w:val="007029DA"/>
    <w:rsid w:val="007050C0"/>
    <w:rsid w:val="007110D3"/>
    <w:rsid w:val="00714663"/>
    <w:rsid w:val="00715B65"/>
    <w:rsid w:val="00715EE4"/>
    <w:rsid w:val="00716C08"/>
    <w:rsid w:val="00716E16"/>
    <w:rsid w:val="00717BC1"/>
    <w:rsid w:val="00720AF2"/>
    <w:rsid w:val="00721E26"/>
    <w:rsid w:val="007222AD"/>
    <w:rsid w:val="00722682"/>
    <w:rsid w:val="00724727"/>
    <w:rsid w:val="00724DB6"/>
    <w:rsid w:val="0072539A"/>
    <w:rsid w:val="00725F80"/>
    <w:rsid w:val="00727AAE"/>
    <w:rsid w:val="00730712"/>
    <w:rsid w:val="0074223F"/>
    <w:rsid w:val="00746428"/>
    <w:rsid w:val="00746630"/>
    <w:rsid w:val="00750971"/>
    <w:rsid w:val="00753B15"/>
    <w:rsid w:val="007557C2"/>
    <w:rsid w:val="00760305"/>
    <w:rsid w:val="007628F6"/>
    <w:rsid w:val="0076319A"/>
    <w:rsid w:val="00764B18"/>
    <w:rsid w:val="00765145"/>
    <w:rsid w:val="00771FC6"/>
    <w:rsid w:val="0077492A"/>
    <w:rsid w:val="0077578E"/>
    <w:rsid w:val="007853D1"/>
    <w:rsid w:val="00786901"/>
    <w:rsid w:val="00787F5E"/>
    <w:rsid w:val="00790B81"/>
    <w:rsid w:val="007914AA"/>
    <w:rsid w:val="00791C27"/>
    <w:rsid w:val="00796A69"/>
    <w:rsid w:val="007A1087"/>
    <w:rsid w:val="007A4D22"/>
    <w:rsid w:val="007A54D3"/>
    <w:rsid w:val="007A55BE"/>
    <w:rsid w:val="007A55E6"/>
    <w:rsid w:val="007A5ED5"/>
    <w:rsid w:val="007B0B2E"/>
    <w:rsid w:val="007C2759"/>
    <w:rsid w:val="007C2B1A"/>
    <w:rsid w:val="007C32EC"/>
    <w:rsid w:val="007C3EF3"/>
    <w:rsid w:val="007C4100"/>
    <w:rsid w:val="007C58E5"/>
    <w:rsid w:val="007C718C"/>
    <w:rsid w:val="007C7CCE"/>
    <w:rsid w:val="007D13BA"/>
    <w:rsid w:val="007D2524"/>
    <w:rsid w:val="007E13B5"/>
    <w:rsid w:val="007E5521"/>
    <w:rsid w:val="007E62DC"/>
    <w:rsid w:val="007F19A1"/>
    <w:rsid w:val="007F6515"/>
    <w:rsid w:val="0080292B"/>
    <w:rsid w:val="00803B3E"/>
    <w:rsid w:val="00803D47"/>
    <w:rsid w:val="00805AE7"/>
    <w:rsid w:val="00806CE4"/>
    <w:rsid w:val="00816E57"/>
    <w:rsid w:val="008263B7"/>
    <w:rsid w:val="008312F4"/>
    <w:rsid w:val="00836009"/>
    <w:rsid w:val="00843518"/>
    <w:rsid w:val="008450C9"/>
    <w:rsid w:val="00846C90"/>
    <w:rsid w:val="008532F9"/>
    <w:rsid w:val="00855B87"/>
    <w:rsid w:val="00856880"/>
    <w:rsid w:val="00857C6E"/>
    <w:rsid w:val="0086280F"/>
    <w:rsid w:val="00866D03"/>
    <w:rsid w:val="0086718F"/>
    <w:rsid w:val="00870B3A"/>
    <w:rsid w:val="00871306"/>
    <w:rsid w:val="0087420C"/>
    <w:rsid w:val="0087595B"/>
    <w:rsid w:val="00875ABC"/>
    <w:rsid w:val="00877A09"/>
    <w:rsid w:val="00880FD5"/>
    <w:rsid w:val="00881713"/>
    <w:rsid w:val="00882A88"/>
    <w:rsid w:val="00884938"/>
    <w:rsid w:val="00886221"/>
    <w:rsid w:val="00887C1D"/>
    <w:rsid w:val="00890124"/>
    <w:rsid w:val="008920D2"/>
    <w:rsid w:val="00893718"/>
    <w:rsid w:val="00896F96"/>
    <w:rsid w:val="008A275B"/>
    <w:rsid w:val="008A5B7A"/>
    <w:rsid w:val="008A6092"/>
    <w:rsid w:val="008A6C0C"/>
    <w:rsid w:val="008A7045"/>
    <w:rsid w:val="008B1CF7"/>
    <w:rsid w:val="008B72A7"/>
    <w:rsid w:val="008C2D2D"/>
    <w:rsid w:val="008C2FC5"/>
    <w:rsid w:val="008C6424"/>
    <w:rsid w:val="008D01F5"/>
    <w:rsid w:val="008D432D"/>
    <w:rsid w:val="008D753F"/>
    <w:rsid w:val="008E202B"/>
    <w:rsid w:val="008E2DF2"/>
    <w:rsid w:val="008E3FB5"/>
    <w:rsid w:val="008E4E1E"/>
    <w:rsid w:val="008E7442"/>
    <w:rsid w:val="008E7CEA"/>
    <w:rsid w:val="008F67B1"/>
    <w:rsid w:val="008F7120"/>
    <w:rsid w:val="00901A82"/>
    <w:rsid w:val="00903005"/>
    <w:rsid w:val="009056F1"/>
    <w:rsid w:val="00907FAD"/>
    <w:rsid w:val="0091515C"/>
    <w:rsid w:val="00915C34"/>
    <w:rsid w:val="00920CA8"/>
    <w:rsid w:val="009226CC"/>
    <w:rsid w:val="00922FC6"/>
    <w:rsid w:val="00925696"/>
    <w:rsid w:val="00925AC9"/>
    <w:rsid w:val="00925FA5"/>
    <w:rsid w:val="00927CD8"/>
    <w:rsid w:val="009323D8"/>
    <w:rsid w:val="009331BA"/>
    <w:rsid w:val="00940659"/>
    <w:rsid w:val="009414B6"/>
    <w:rsid w:val="00943D12"/>
    <w:rsid w:val="00943E79"/>
    <w:rsid w:val="00955385"/>
    <w:rsid w:val="009574B2"/>
    <w:rsid w:val="00962F1B"/>
    <w:rsid w:val="00963763"/>
    <w:rsid w:val="00967FEE"/>
    <w:rsid w:val="00971D2B"/>
    <w:rsid w:val="00977648"/>
    <w:rsid w:val="00981521"/>
    <w:rsid w:val="00984A80"/>
    <w:rsid w:val="00992602"/>
    <w:rsid w:val="009A3BE9"/>
    <w:rsid w:val="009A723A"/>
    <w:rsid w:val="009A7874"/>
    <w:rsid w:val="009B1D88"/>
    <w:rsid w:val="009B4902"/>
    <w:rsid w:val="009B4F47"/>
    <w:rsid w:val="009B5487"/>
    <w:rsid w:val="009B5F22"/>
    <w:rsid w:val="009B63BF"/>
    <w:rsid w:val="009B7586"/>
    <w:rsid w:val="009C0DC3"/>
    <w:rsid w:val="009C175A"/>
    <w:rsid w:val="009C1F76"/>
    <w:rsid w:val="009C4B1B"/>
    <w:rsid w:val="009C76BD"/>
    <w:rsid w:val="009D028E"/>
    <w:rsid w:val="009D218F"/>
    <w:rsid w:val="009D4212"/>
    <w:rsid w:val="009D7C1A"/>
    <w:rsid w:val="009E4B24"/>
    <w:rsid w:val="009E65BA"/>
    <w:rsid w:val="009F0266"/>
    <w:rsid w:val="009F5360"/>
    <w:rsid w:val="009F5482"/>
    <w:rsid w:val="00A00806"/>
    <w:rsid w:val="00A02FE9"/>
    <w:rsid w:val="00A0314D"/>
    <w:rsid w:val="00A04A43"/>
    <w:rsid w:val="00A0590F"/>
    <w:rsid w:val="00A100B2"/>
    <w:rsid w:val="00A14F71"/>
    <w:rsid w:val="00A16308"/>
    <w:rsid w:val="00A2250E"/>
    <w:rsid w:val="00A23040"/>
    <w:rsid w:val="00A24C78"/>
    <w:rsid w:val="00A252C6"/>
    <w:rsid w:val="00A26B5A"/>
    <w:rsid w:val="00A26E84"/>
    <w:rsid w:val="00A30338"/>
    <w:rsid w:val="00A30948"/>
    <w:rsid w:val="00A35D9D"/>
    <w:rsid w:val="00A445F6"/>
    <w:rsid w:val="00A46D1F"/>
    <w:rsid w:val="00A528B5"/>
    <w:rsid w:val="00A55ABB"/>
    <w:rsid w:val="00A55E58"/>
    <w:rsid w:val="00A569E9"/>
    <w:rsid w:val="00A56A67"/>
    <w:rsid w:val="00A57AA5"/>
    <w:rsid w:val="00A65329"/>
    <w:rsid w:val="00A71A3C"/>
    <w:rsid w:val="00A756A2"/>
    <w:rsid w:val="00A80637"/>
    <w:rsid w:val="00A81400"/>
    <w:rsid w:val="00A84425"/>
    <w:rsid w:val="00A875F9"/>
    <w:rsid w:val="00A934F4"/>
    <w:rsid w:val="00A94E2F"/>
    <w:rsid w:val="00A95DBF"/>
    <w:rsid w:val="00A978FC"/>
    <w:rsid w:val="00AA2839"/>
    <w:rsid w:val="00AA2F16"/>
    <w:rsid w:val="00AA630F"/>
    <w:rsid w:val="00AB2914"/>
    <w:rsid w:val="00AB4260"/>
    <w:rsid w:val="00AB4692"/>
    <w:rsid w:val="00AB62B6"/>
    <w:rsid w:val="00AC1C61"/>
    <w:rsid w:val="00AC32D3"/>
    <w:rsid w:val="00AC3BD9"/>
    <w:rsid w:val="00AC4928"/>
    <w:rsid w:val="00AC6436"/>
    <w:rsid w:val="00AC6844"/>
    <w:rsid w:val="00AD22A9"/>
    <w:rsid w:val="00AD2D66"/>
    <w:rsid w:val="00AD2DBA"/>
    <w:rsid w:val="00AD57D3"/>
    <w:rsid w:val="00AD647C"/>
    <w:rsid w:val="00AD6D60"/>
    <w:rsid w:val="00AD6D72"/>
    <w:rsid w:val="00AD7540"/>
    <w:rsid w:val="00AE1056"/>
    <w:rsid w:val="00AE1AF6"/>
    <w:rsid w:val="00AF0451"/>
    <w:rsid w:val="00AF6C4A"/>
    <w:rsid w:val="00B0270D"/>
    <w:rsid w:val="00B0615D"/>
    <w:rsid w:val="00B06A88"/>
    <w:rsid w:val="00B07057"/>
    <w:rsid w:val="00B12063"/>
    <w:rsid w:val="00B1347B"/>
    <w:rsid w:val="00B15657"/>
    <w:rsid w:val="00B1595F"/>
    <w:rsid w:val="00B16AE2"/>
    <w:rsid w:val="00B266E5"/>
    <w:rsid w:val="00B270F7"/>
    <w:rsid w:val="00B334C1"/>
    <w:rsid w:val="00B3399A"/>
    <w:rsid w:val="00B35708"/>
    <w:rsid w:val="00B364C9"/>
    <w:rsid w:val="00B3711B"/>
    <w:rsid w:val="00B37872"/>
    <w:rsid w:val="00B41ECD"/>
    <w:rsid w:val="00B464AD"/>
    <w:rsid w:val="00B47999"/>
    <w:rsid w:val="00B47B30"/>
    <w:rsid w:val="00B52DE5"/>
    <w:rsid w:val="00B558D0"/>
    <w:rsid w:val="00B5597E"/>
    <w:rsid w:val="00B63553"/>
    <w:rsid w:val="00B675D0"/>
    <w:rsid w:val="00B70EF9"/>
    <w:rsid w:val="00B81F3C"/>
    <w:rsid w:val="00B836DF"/>
    <w:rsid w:val="00B858D8"/>
    <w:rsid w:val="00B867DF"/>
    <w:rsid w:val="00B9521A"/>
    <w:rsid w:val="00B95FEA"/>
    <w:rsid w:val="00BA073E"/>
    <w:rsid w:val="00BA3E6C"/>
    <w:rsid w:val="00BA44D9"/>
    <w:rsid w:val="00BB02A8"/>
    <w:rsid w:val="00BB09B9"/>
    <w:rsid w:val="00BB24FE"/>
    <w:rsid w:val="00BB3B8D"/>
    <w:rsid w:val="00BB4544"/>
    <w:rsid w:val="00BC2B57"/>
    <w:rsid w:val="00BC48FC"/>
    <w:rsid w:val="00BC5AC2"/>
    <w:rsid w:val="00BD0947"/>
    <w:rsid w:val="00BD1F5E"/>
    <w:rsid w:val="00BD4302"/>
    <w:rsid w:val="00BD7461"/>
    <w:rsid w:val="00BD7DA4"/>
    <w:rsid w:val="00BE1372"/>
    <w:rsid w:val="00BE3A18"/>
    <w:rsid w:val="00BE707F"/>
    <w:rsid w:val="00BF0324"/>
    <w:rsid w:val="00BF161C"/>
    <w:rsid w:val="00BF6D47"/>
    <w:rsid w:val="00C0164B"/>
    <w:rsid w:val="00C0303B"/>
    <w:rsid w:val="00C033D4"/>
    <w:rsid w:val="00C0580A"/>
    <w:rsid w:val="00C06BCF"/>
    <w:rsid w:val="00C07802"/>
    <w:rsid w:val="00C10219"/>
    <w:rsid w:val="00C103FD"/>
    <w:rsid w:val="00C13DDD"/>
    <w:rsid w:val="00C175E2"/>
    <w:rsid w:val="00C17BD4"/>
    <w:rsid w:val="00C23147"/>
    <w:rsid w:val="00C2354A"/>
    <w:rsid w:val="00C23E29"/>
    <w:rsid w:val="00C23E82"/>
    <w:rsid w:val="00C24D2B"/>
    <w:rsid w:val="00C25FAA"/>
    <w:rsid w:val="00C26D11"/>
    <w:rsid w:val="00C26F48"/>
    <w:rsid w:val="00C32437"/>
    <w:rsid w:val="00C32FEF"/>
    <w:rsid w:val="00C332AB"/>
    <w:rsid w:val="00C3591A"/>
    <w:rsid w:val="00C41567"/>
    <w:rsid w:val="00C41A59"/>
    <w:rsid w:val="00C44920"/>
    <w:rsid w:val="00C50D52"/>
    <w:rsid w:val="00C50EB4"/>
    <w:rsid w:val="00C52528"/>
    <w:rsid w:val="00C54F1F"/>
    <w:rsid w:val="00C572AA"/>
    <w:rsid w:val="00C60885"/>
    <w:rsid w:val="00C60A1F"/>
    <w:rsid w:val="00C627D3"/>
    <w:rsid w:val="00C64137"/>
    <w:rsid w:val="00C6416D"/>
    <w:rsid w:val="00C647BF"/>
    <w:rsid w:val="00C67643"/>
    <w:rsid w:val="00C67FEE"/>
    <w:rsid w:val="00C708D7"/>
    <w:rsid w:val="00C75999"/>
    <w:rsid w:val="00C75DC2"/>
    <w:rsid w:val="00C76F5B"/>
    <w:rsid w:val="00C803C8"/>
    <w:rsid w:val="00C80FB9"/>
    <w:rsid w:val="00C81356"/>
    <w:rsid w:val="00C813C9"/>
    <w:rsid w:val="00C842EA"/>
    <w:rsid w:val="00C86AE7"/>
    <w:rsid w:val="00C910F6"/>
    <w:rsid w:val="00C92723"/>
    <w:rsid w:val="00CA1217"/>
    <w:rsid w:val="00CA5390"/>
    <w:rsid w:val="00CA5BA1"/>
    <w:rsid w:val="00CB6A6E"/>
    <w:rsid w:val="00CC00AD"/>
    <w:rsid w:val="00CC1791"/>
    <w:rsid w:val="00CC44C6"/>
    <w:rsid w:val="00CC614E"/>
    <w:rsid w:val="00CC6BFD"/>
    <w:rsid w:val="00CD27D2"/>
    <w:rsid w:val="00CD4FE4"/>
    <w:rsid w:val="00CE0281"/>
    <w:rsid w:val="00CE1106"/>
    <w:rsid w:val="00CE1E82"/>
    <w:rsid w:val="00CF32C3"/>
    <w:rsid w:val="00CF3FED"/>
    <w:rsid w:val="00CF48BD"/>
    <w:rsid w:val="00D03E04"/>
    <w:rsid w:val="00D11752"/>
    <w:rsid w:val="00D12C35"/>
    <w:rsid w:val="00D142C9"/>
    <w:rsid w:val="00D2061E"/>
    <w:rsid w:val="00D23275"/>
    <w:rsid w:val="00D245AD"/>
    <w:rsid w:val="00D25494"/>
    <w:rsid w:val="00D320EC"/>
    <w:rsid w:val="00D32E57"/>
    <w:rsid w:val="00D346E6"/>
    <w:rsid w:val="00D356F9"/>
    <w:rsid w:val="00D42519"/>
    <w:rsid w:val="00D44B73"/>
    <w:rsid w:val="00D456DD"/>
    <w:rsid w:val="00D4755E"/>
    <w:rsid w:val="00D5109D"/>
    <w:rsid w:val="00D53936"/>
    <w:rsid w:val="00D53E2E"/>
    <w:rsid w:val="00D56D53"/>
    <w:rsid w:val="00D608F7"/>
    <w:rsid w:val="00D62CC9"/>
    <w:rsid w:val="00D63E74"/>
    <w:rsid w:val="00D662F1"/>
    <w:rsid w:val="00D66B64"/>
    <w:rsid w:val="00D7207C"/>
    <w:rsid w:val="00D812F9"/>
    <w:rsid w:val="00D82051"/>
    <w:rsid w:val="00D82EB7"/>
    <w:rsid w:val="00D86846"/>
    <w:rsid w:val="00D91960"/>
    <w:rsid w:val="00D93274"/>
    <w:rsid w:val="00DA5C21"/>
    <w:rsid w:val="00DB197A"/>
    <w:rsid w:val="00DB1E34"/>
    <w:rsid w:val="00DB484F"/>
    <w:rsid w:val="00DC42D2"/>
    <w:rsid w:val="00DC4443"/>
    <w:rsid w:val="00DC68C9"/>
    <w:rsid w:val="00DD11DE"/>
    <w:rsid w:val="00DD13A2"/>
    <w:rsid w:val="00DD181A"/>
    <w:rsid w:val="00DD3275"/>
    <w:rsid w:val="00DD4419"/>
    <w:rsid w:val="00DD45CE"/>
    <w:rsid w:val="00DD4F16"/>
    <w:rsid w:val="00DD6E0B"/>
    <w:rsid w:val="00DD713F"/>
    <w:rsid w:val="00DD78D1"/>
    <w:rsid w:val="00DE2CB0"/>
    <w:rsid w:val="00DE3C06"/>
    <w:rsid w:val="00DE4ADD"/>
    <w:rsid w:val="00DE5B91"/>
    <w:rsid w:val="00DE5BBD"/>
    <w:rsid w:val="00DE6968"/>
    <w:rsid w:val="00DE6AC9"/>
    <w:rsid w:val="00DE746A"/>
    <w:rsid w:val="00DF0A68"/>
    <w:rsid w:val="00DF42A4"/>
    <w:rsid w:val="00DF637F"/>
    <w:rsid w:val="00DF7174"/>
    <w:rsid w:val="00DF7BE9"/>
    <w:rsid w:val="00E00E45"/>
    <w:rsid w:val="00E03ABC"/>
    <w:rsid w:val="00E03B76"/>
    <w:rsid w:val="00E05EA0"/>
    <w:rsid w:val="00E07B99"/>
    <w:rsid w:val="00E1024C"/>
    <w:rsid w:val="00E13780"/>
    <w:rsid w:val="00E13A0B"/>
    <w:rsid w:val="00E14776"/>
    <w:rsid w:val="00E14D27"/>
    <w:rsid w:val="00E17EE0"/>
    <w:rsid w:val="00E2042C"/>
    <w:rsid w:val="00E20B56"/>
    <w:rsid w:val="00E24F88"/>
    <w:rsid w:val="00E25CF5"/>
    <w:rsid w:val="00E27414"/>
    <w:rsid w:val="00E30251"/>
    <w:rsid w:val="00E31684"/>
    <w:rsid w:val="00E3421D"/>
    <w:rsid w:val="00E35610"/>
    <w:rsid w:val="00E36460"/>
    <w:rsid w:val="00E47CDC"/>
    <w:rsid w:val="00E50023"/>
    <w:rsid w:val="00E53CCB"/>
    <w:rsid w:val="00E545CE"/>
    <w:rsid w:val="00E61FAE"/>
    <w:rsid w:val="00E627A0"/>
    <w:rsid w:val="00E633E7"/>
    <w:rsid w:val="00E644C4"/>
    <w:rsid w:val="00E73B48"/>
    <w:rsid w:val="00E752C0"/>
    <w:rsid w:val="00E77A89"/>
    <w:rsid w:val="00E87CBA"/>
    <w:rsid w:val="00EA20AB"/>
    <w:rsid w:val="00EA22B0"/>
    <w:rsid w:val="00EA3CF4"/>
    <w:rsid w:val="00EB2F1A"/>
    <w:rsid w:val="00EB6C54"/>
    <w:rsid w:val="00EC17C0"/>
    <w:rsid w:val="00EC3251"/>
    <w:rsid w:val="00EC3D50"/>
    <w:rsid w:val="00EC4BE5"/>
    <w:rsid w:val="00EC63B8"/>
    <w:rsid w:val="00EC727C"/>
    <w:rsid w:val="00EC7751"/>
    <w:rsid w:val="00ED12DC"/>
    <w:rsid w:val="00ED2497"/>
    <w:rsid w:val="00ED30D6"/>
    <w:rsid w:val="00EE0240"/>
    <w:rsid w:val="00EE3FBC"/>
    <w:rsid w:val="00EE7495"/>
    <w:rsid w:val="00EF14A4"/>
    <w:rsid w:val="00EF766F"/>
    <w:rsid w:val="00F00101"/>
    <w:rsid w:val="00F0056B"/>
    <w:rsid w:val="00F01D3B"/>
    <w:rsid w:val="00F064A8"/>
    <w:rsid w:val="00F07985"/>
    <w:rsid w:val="00F1186B"/>
    <w:rsid w:val="00F15323"/>
    <w:rsid w:val="00F219E4"/>
    <w:rsid w:val="00F23988"/>
    <w:rsid w:val="00F30BAF"/>
    <w:rsid w:val="00F31A27"/>
    <w:rsid w:val="00F352D0"/>
    <w:rsid w:val="00F40B25"/>
    <w:rsid w:val="00F41A7D"/>
    <w:rsid w:val="00F41C6A"/>
    <w:rsid w:val="00F50308"/>
    <w:rsid w:val="00F517BA"/>
    <w:rsid w:val="00F55274"/>
    <w:rsid w:val="00F57672"/>
    <w:rsid w:val="00F614BA"/>
    <w:rsid w:val="00F65551"/>
    <w:rsid w:val="00F67CD4"/>
    <w:rsid w:val="00F72942"/>
    <w:rsid w:val="00F74913"/>
    <w:rsid w:val="00F74A39"/>
    <w:rsid w:val="00F75A5A"/>
    <w:rsid w:val="00F76630"/>
    <w:rsid w:val="00F821DB"/>
    <w:rsid w:val="00F8325F"/>
    <w:rsid w:val="00F87ADD"/>
    <w:rsid w:val="00F906C3"/>
    <w:rsid w:val="00F934A0"/>
    <w:rsid w:val="00F96DC8"/>
    <w:rsid w:val="00F96ED1"/>
    <w:rsid w:val="00FA0649"/>
    <w:rsid w:val="00FA1442"/>
    <w:rsid w:val="00FA28F4"/>
    <w:rsid w:val="00FA59A4"/>
    <w:rsid w:val="00FA5E8E"/>
    <w:rsid w:val="00FA7F4E"/>
    <w:rsid w:val="00FB25CA"/>
    <w:rsid w:val="00FB357A"/>
    <w:rsid w:val="00FB564A"/>
    <w:rsid w:val="00FB7C26"/>
    <w:rsid w:val="00FC2A3F"/>
    <w:rsid w:val="00FC2FEC"/>
    <w:rsid w:val="00FC3399"/>
    <w:rsid w:val="00FC3B61"/>
    <w:rsid w:val="00FC62EA"/>
    <w:rsid w:val="00FC64E5"/>
    <w:rsid w:val="00FD0A18"/>
    <w:rsid w:val="00FD12DA"/>
    <w:rsid w:val="00FD2F00"/>
    <w:rsid w:val="00FD5BCB"/>
    <w:rsid w:val="00FE552C"/>
    <w:rsid w:val="00FE63B1"/>
    <w:rsid w:val="00FE68E0"/>
    <w:rsid w:val="00FF08E9"/>
    <w:rsid w:val="00FF32F2"/>
    <w:rsid w:val="00FF39D6"/>
    <w:rsid w:val="00FF55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DE39BB"/>
  <w15:chartTrackingRefBased/>
  <w15:docId w15:val="{B0C1493F-899F-4A97-9084-321985982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074EF"/>
    <w:pPr>
      <w:suppressAutoHyphens/>
    </w:pPr>
    <w:rPr>
      <w:rFonts w:ascii="Times New Roman" w:eastAsia="Times New Roman" w:hAnsi="Times New Roman"/>
      <w:sz w:val="24"/>
      <w:szCs w:val="24"/>
      <w:lang w:eastAsia="ar-SA"/>
    </w:rPr>
  </w:style>
  <w:style w:type="paragraph" w:styleId="Nagwek1">
    <w:name w:val="heading 1"/>
    <w:basedOn w:val="Normalny"/>
    <w:next w:val="Normalny"/>
    <w:link w:val="Nagwek1Znak"/>
    <w:qFormat/>
    <w:rsid w:val="00C41567"/>
    <w:pPr>
      <w:keepNext/>
      <w:numPr>
        <w:numId w:val="1"/>
      </w:numPr>
      <w:spacing w:before="240" w:after="60" w:line="276" w:lineRule="auto"/>
      <w:outlineLvl w:val="0"/>
    </w:pPr>
    <w:rPr>
      <w:rFonts w:ascii="Arial" w:eastAsia="Calibri" w:hAnsi="Arial"/>
      <w:b/>
      <w:bCs/>
      <w:kern w:val="1"/>
      <w:sz w:val="32"/>
      <w:szCs w:val="32"/>
      <w:lang w:val="x-none"/>
    </w:rPr>
  </w:style>
  <w:style w:type="paragraph" w:styleId="Nagwek2">
    <w:name w:val="heading 2"/>
    <w:basedOn w:val="Normalny"/>
    <w:next w:val="Normalny"/>
    <w:link w:val="Nagwek2Znak"/>
    <w:qFormat/>
    <w:rsid w:val="00C41567"/>
    <w:pPr>
      <w:keepNext/>
      <w:keepLines/>
      <w:numPr>
        <w:ilvl w:val="1"/>
        <w:numId w:val="1"/>
      </w:numPr>
      <w:spacing w:before="200"/>
      <w:outlineLvl w:val="1"/>
    </w:pPr>
    <w:rPr>
      <w:rFonts w:ascii="Calibri" w:hAnsi="Calibri"/>
      <w:b/>
      <w:bCs/>
      <w:color w:val="4F81BD"/>
      <w:sz w:val="26"/>
      <w:szCs w:val="26"/>
      <w:lang w:val="x-none"/>
    </w:rPr>
  </w:style>
  <w:style w:type="paragraph" w:styleId="Nagwek3">
    <w:name w:val="heading 3"/>
    <w:basedOn w:val="Normalny"/>
    <w:next w:val="Normalny"/>
    <w:link w:val="Nagwek3Znak"/>
    <w:qFormat/>
    <w:rsid w:val="00C41567"/>
    <w:pPr>
      <w:keepNext/>
      <w:numPr>
        <w:ilvl w:val="2"/>
        <w:numId w:val="1"/>
      </w:numPr>
      <w:jc w:val="both"/>
      <w:outlineLvl w:val="2"/>
    </w:pPr>
    <w:rPr>
      <w:b/>
      <w:sz w:val="28"/>
      <w:szCs w:val="20"/>
      <w:lang w:val="x-none"/>
    </w:rPr>
  </w:style>
  <w:style w:type="paragraph" w:styleId="Nagwek4">
    <w:name w:val="heading 4"/>
    <w:basedOn w:val="Normalny"/>
    <w:next w:val="Normalny"/>
    <w:link w:val="Nagwek4Znak"/>
    <w:qFormat/>
    <w:rsid w:val="00C41567"/>
    <w:pPr>
      <w:keepNext/>
      <w:numPr>
        <w:ilvl w:val="3"/>
        <w:numId w:val="1"/>
      </w:numPr>
      <w:ind w:left="1764" w:firstLine="6"/>
      <w:outlineLvl w:val="3"/>
    </w:pPr>
    <w:rPr>
      <w:b/>
      <w:szCs w:val="20"/>
      <w:lang w:val="x-none"/>
    </w:rPr>
  </w:style>
  <w:style w:type="paragraph" w:styleId="Nagwek5">
    <w:name w:val="heading 5"/>
    <w:basedOn w:val="Normalny"/>
    <w:next w:val="Normalny"/>
    <w:link w:val="Nagwek5Znak"/>
    <w:qFormat/>
    <w:rsid w:val="00C41567"/>
    <w:pPr>
      <w:numPr>
        <w:ilvl w:val="4"/>
        <w:numId w:val="1"/>
      </w:numPr>
      <w:spacing w:before="240" w:after="60" w:line="276" w:lineRule="auto"/>
      <w:outlineLvl w:val="4"/>
    </w:pPr>
    <w:rPr>
      <w:rFonts w:ascii="Calibri" w:eastAsia="Calibri" w:hAnsi="Calibri"/>
      <w:b/>
      <w:bCs/>
      <w:i/>
      <w:iCs/>
      <w:sz w:val="26"/>
      <w:szCs w:val="26"/>
      <w:lang w:val="x-none"/>
    </w:rPr>
  </w:style>
  <w:style w:type="paragraph" w:styleId="Nagwek6">
    <w:name w:val="heading 6"/>
    <w:basedOn w:val="Normalny"/>
    <w:next w:val="Normalny"/>
    <w:link w:val="Nagwek6Znak"/>
    <w:qFormat/>
    <w:rsid w:val="00C41567"/>
    <w:pPr>
      <w:numPr>
        <w:ilvl w:val="5"/>
        <w:numId w:val="1"/>
      </w:numPr>
      <w:spacing w:before="240" w:after="60" w:line="276" w:lineRule="auto"/>
      <w:outlineLvl w:val="5"/>
    </w:pPr>
    <w:rPr>
      <w:rFonts w:eastAsia="Calibri"/>
      <w:b/>
      <w:bCs/>
      <w:sz w:val="20"/>
      <w:szCs w:val="20"/>
      <w:lang w:val="x-none"/>
    </w:rPr>
  </w:style>
  <w:style w:type="paragraph" w:styleId="Nagwek7">
    <w:name w:val="heading 7"/>
    <w:basedOn w:val="Normalny"/>
    <w:next w:val="Normalny"/>
    <w:link w:val="Nagwek7Znak"/>
    <w:qFormat/>
    <w:rsid w:val="00C41567"/>
    <w:pPr>
      <w:keepNext/>
      <w:numPr>
        <w:ilvl w:val="6"/>
        <w:numId w:val="1"/>
      </w:numPr>
      <w:outlineLvl w:val="6"/>
    </w:pPr>
    <w:rPr>
      <w:b/>
      <w:bCs/>
      <w:sz w:val="20"/>
      <w:lang w:val="x-none"/>
    </w:rPr>
  </w:style>
  <w:style w:type="paragraph" w:styleId="Nagwek8">
    <w:name w:val="heading 8"/>
    <w:basedOn w:val="Normalny"/>
    <w:next w:val="Normalny"/>
    <w:link w:val="Nagwek8Znak"/>
    <w:qFormat/>
    <w:rsid w:val="00C41567"/>
    <w:pPr>
      <w:keepNext/>
      <w:numPr>
        <w:ilvl w:val="7"/>
        <w:numId w:val="1"/>
      </w:numPr>
      <w:outlineLvl w:val="7"/>
    </w:pPr>
    <w:rPr>
      <w:b/>
      <w:bCs/>
      <w:szCs w:val="20"/>
      <w:lang w:val="x-none"/>
    </w:rPr>
  </w:style>
  <w:style w:type="paragraph" w:styleId="Nagwek9">
    <w:name w:val="heading 9"/>
    <w:basedOn w:val="Normalny"/>
    <w:next w:val="Normalny"/>
    <w:link w:val="Nagwek9Znak"/>
    <w:qFormat/>
    <w:rsid w:val="00C41567"/>
    <w:pPr>
      <w:numPr>
        <w:ilvl w:val="8"/>
        <w:numId w:val="1"/>
      </w:numPr>
      <w:spacing w:before="240" w:after="60" w:line="276" w:lineRule="auto"/>
      <w:outlineLvl w:val="8"/>
    </w:pPr>
    <w:rPr>
      <w:rFonts w:ascii="Arial" w:eastAsia="Calibri" w:hAnsi="Arial"/>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C41567"/>
    <w:rPr>
      <w:rFonts w:ascii="Arial" w:hAnsi="Arial"/>
      <w:b/>
      <w:bCs/>
      <w:kern w:val="1"/>
      <w:sz w:val="32"/>
      <w:szCs w:val="32"/>
      <w:lang w:val="x-none" w:eastAsia="ar-SA"/>
    </w:rPr>
  </w:style>
  <w:style w:type="character" w:customStyle="1" w:styleId="Nagwek2Znak">
    <w:name w:val="Nagłówek 2 Znak"/>
    <w:link w:val="Nagwek2"/>
    <w:rsid w:val="00C41567"/>
    <w:rPr>
      <w:rFonts w:eastAsia="Times New Roman"/>
      <w:b/>
      <w:bCs/>
      <w:color w:val="4F81BD"/>
      <w:sz w:val="26"/>
      <w:szCs w:val="26"/>
      <w:lang w:val="x-none" w:eastAsia="ar-SA"/>
    </w:rPr>
  </w:style>
  <w:style w:type="character" w:customStyle="1" w:styleId="Nagwek3Znak">
    <w:name w:val="Nagłówek 3 Znak"/>
    <w:link w:val="Nagwek3"/>
    <w:rsid w:val="00C41567"/>
    <w:rPr>
      <w:rFonts w:ascii="Times New Roman" w:eastAsia="Times New Roman" w:hAnsi="Times New Roman"/>
      <w:b/>
      <w:sz w:val="28"/>
      <w:lang w:val="x-none" w:eastAsia="ar-SA"/>
    </w:rPr>
  </w:style>
  <w:style w:type="character" w:customStyle="1" w:styleId="Nagwek4Znak">
    <w:name w:val="Nagłówek 4 Znak"/>
    <w:link w:val="Nagwek4"/>
    <w:rsid w:val="00C41567"/>
    <w:rPr>
      <w:rFonts w:ascii="Times New Roman" w:eastAsia="Times New Roman" w:hAnsi="Times New Roman"/>
      <w:b/>
      <w:sz w:val="24"/>
      <w:lang w:val="x-none" w:eastAsia="ar-SA"/>
    </w:rPr>
  </w:style>
  <w:style w:type="character" w:customStyle="1" w:styleId="Nagwek5Znak">
    <w:name w:val="Nagłówek 5 Znak"/>
    <w:link w:val="Nagwek5"/>
    <w:rsid w:val="00C41567"/>
    <w:rPr>
      <w:b/>
      <w:bCs/>
      <w:i/>
      <w:iCs/>
      <w:sz w:val="26"/>
      <w:szCs w:val="26"/>
      <w:lang w:val="x-none" w:eastAsia="ar-SA"/>
    </w:rPr>
  </w:style>
  <w:style w:type="character" w:customStyle="1" w:styleId="Nagwek6Znak">
    <w:name w:val="Nagłówek 6 Znak"/>
    <w:link w:val="Nagwek6"/>
    <w:rsid w:val="00C41567"/>
    <w:rPr>
      <w:rFonts w:ascii="Times New Roman" w:hAnsi="Times New Roman"/>
      <w:b/>
      <w:bCs/>
      <w:lang w:val="x-none" w:eastAsia="ar-SA"/>
    </w:rPr>
  </w:style>
  <w:style w:type="character" w:customStyle="1" w:styleId="Nagwek7Znak">
    <w:name w:val="Nagłówek 7 Znak"/>
    <w:link w:val="Nagwek7"/>
    <w:rsid w:val="00C41567"/>
    <w:rPr>
      <w:rFonts w:ascii="Times New Roman" w:eastAsia="Times New Roman" w:hAnsi="Times New Roman"/>
      <w:b/>
      <w:bCs/>
      <w:szCs w:val="24"/>
      <w:lang w:val="x-none" w:eastAsia="ar-SA"/>
    </w:rPr>
  </w:style>
  <w:style w:type="character" w:customStyle="1" w:styleId="Nagwek8Znak">
    <w:name w:val="Nagłówek 8 Znak"/>
    <w:link w:val="Nagwek8"/>
    <w:rsid w:val="00C41567"/>
    <w:rPr>
      <w:rFonts w:ascii="Times New Roman" w:eastAsia="Times New Roman" w:hAnsi="Times New Roman"/>
      <w:b/>
      <w:bCs/>
      <w:sz w:val="24"/>
      <w:lang w:val="x-none" w:eastAsia="ar-SA"/>
    </w:rPr>
  </w:style>
  <w:style w:type="character" w:customStyle="1" w:styleId="Nagwek9Znak">
    <w:name w:val="Nagłówek 9 Znak"/>
    <w:link w:val="Nagwek9"/>
    <w:rsid w:val="00C41567"/>
    <w:rPr>
      <w:rFonts w:ascii="Arial" w:hAnsi="Arial"/>
      <w:lang w:val="x-none" w:eastAsia="ar-SA"/>
    </w:rPr>
  </w:style>
  <w:style w:type="character" w:customStyle="1" w:styleId="WW8Num1z0">
    <w:name w:val="WW8Num1z0"/>
    <w:rsid w:val="00C41567"/>
    <w:rPr>
      <w:rFonts w:ascii="Times New Roman" w:hAnsi="Times New Roman"/>
      <w:sz w:val="24"/>
      <w:u w:val="none"/>
    </w:rPr>
  </w:style>
  <w:style w:type="character" w:customStyle="1" w:styleId="WW8Num2z0">
    <w:name w:val="WW8Num2z0"/>
    <w:rsid w:val="00C41567"/>
    <w:rPr>
      <w:rFonts w:ascii="Times New Roman" w:hAnsi="Times New Roman"/>
      <w:sz w:val="24"/>
      <w:u w:val="none"/>
    </w:rPr>
  </w:style>
  <w:style w:type="character" w:customStyle="1" w:styleId="WW8Num3z0">
    <w:name w:val="WW8Num3z0"/>
    <w:rsid w:val="00C41567"/>
    <w:rPr>
      <w:rFonts w:cs="Times New Roman"/>
    </w:rPr>
  </w:style>
  <w:style w:type="character" w:customStyle="1" w:styleId="WW8Num4z0">
    <w:name w:val="WW8Num4z0"/>
    <w:rsid w:val="00C41567"/>
    <w:rPr>
      <w:rFonts w:cs="Times New Roman"/>
      <w:b w:val="0"/>
      <w:i w:val="0"/>
      <w:sz w:val="22"/>
      <w:szCs w:val="22"/>
      <w:u w:val="none"/>
    </w:rPr>
  </w:style>
  <w:style w:type="character" w:customStyle="1" w:styleId="WW8Num5z0">
    <w:name w:val="WW8Num5z0"/>
    <w:rsid w:val="00C41567"/>
    <w:rPr>
      <w:rFonts w:ascii="Times New Roman" w:hAnsi="Times New Roman" w:cs="Times New Roman"/>
      <w:b w:val="0"/>
      <w:i w:val="0"/>
      <w:sz w:val="24"/>
      <w:u w:val="none"/>
    </w:rPr>
  </w:style>
  <w:style w:type="character" w:customStyle="1" w:styleId="WW8Num6z0">
    <w:name w:val="WW8Num6z0"/>
    <w:rsid w:val="00C41567"/>
    <w:rPr>
      <w:rFonts w:ascii="Symbol" w:hAnsi="Symbol"/>
    </w:rPr>
  </w:style>
  <w:style w:type="character" w:customStyle="1" w:styleId="WW8Num6z1">
    <w:name w:val="WW8Num6z1"/>
    <w:rsid w:val="00C41567"/>
    <w:rPr>
      <w:rFonts w:ascii="Courier New" w:hAnsi="Courier New"/>
    </w:rPr>
  </w:style>
  <w:style w:type="character" w:customStyle="1" w:styleId="WW8Num7z0">
    <w:name w:val="WW8Num7z0"/>
    <w:rsid w:val="00C41567"/>
    <w:rPr>
      <w:u w:val="none"/>
    </w:rPr>
  </w:style>
  <w:style w:type="character" w:customStyle="1" w:styleId="WW8Num8z0">
    <w:name w:val="WW8Num8z0"/>
    <w:rsid w:val="00C41567"/>
    <w:rPr>
      <w:b/>
      <w:u w:val="none"/>
    </w:rPr>
  </w:style>
  <w:style w:type="character" w:customStyle="1" w:styleId="WW8Num9z0">
    <w:name w:val="WW8Num9z0"/>
    <w:rsid w:val="00C41567"/>
    <w:rPr>
      <w:u w:val="none"/>
    </w:rPr>
  </w:style>
  <w:style w:type="character" w:customStyle="1" w:styleId="WW8Num10z0">
    <w:name w:val="WW8Num10z0"/>
    <w:rsid w:val="00C41567"/>
    <w:rPr>
      <w:rFonts w:cs="Times New Roman"/>
    </w:rPr>
  </w:style>
  <w:style w:type="character" w:customStyle="1" w:styleId="WW8Num10z1">
    <w:name w:val="WW8Num10z1"/>
    <w:rsid w:val="00C41567"/>
    <w:rPr>
      <w:rFonts w:ascii="Symbol" w:hAnsi="Symbol"/>
    </w:rPr>
  </w:style>
  <w:style w:type="character" w:customStyle="1" w:styleId="WW8Num10z2">
    <w:name w:val="WW8Num10z2"/>
    <w:rsid w:val="00C41567"/>
    <w:rPr>
      <w:rFonts w:cs="Times New Roman"/>
      <w:b/>
      <w:u w:val="none"/>
    </w:rPr>
  </w:style>
  <w:style w:type="character" w:customStyle="1" w:styleId="WW8Num11z1">
    <w:name w:val="WW8Num11z1"/>
    <w:rsid w:val="00C41567"/>
    <w:rPr>
      <w:rFonts w:ascii="Symbol" w:hAnsi="Symbol"/>
    </w:rPr>
  </w:style>
  <w:style w:type="character" w:customStyle="1" w:styleId="WW8Num11z2">
    <w:name w:val="WW8Num11z2"/>
    <w:rsid w:val="00C41567"/>
    <w:rPr>
      <w:b w:val="0"/>
      <w:u w:val="none"/>
    </w:rPr>
  </w:style>
  <w:style w:type="character" w:customStyle="1" w:styleId="WW8Num12z0">
    <w:name w:val="WW8Num12z0"/>
    <w:rsid w:val="00C41567"/>
    <w:rPr>
      <w:rFonts w:cs="Times New Roman"/>
      <w:b/>
      <w:i w:val="0"/>
    </w:rPr>
  </w:style>
  <w:style w:type="character" w:customStyle="1" w:styleId="WW8Num12z2">
    <w:name w:val="WW8Num12z2"/>
    <w:rsid w:val="00C41567"/>
    <w:rPr>
      <w:rFonts w:cs="Times New Roman"/>
    </w:rPr>
  </w:style>
  <w:style w:type="character" w:customStyle="1" w:styleId="WW8Num13z0">
    <w:name w:val="WW8Num13z0"/>
    <w:rsid w:val="00C41567"/>
    <w:rPr>
      <w:u w:val="single"/>
    </w:rPr>
  </w:style>
  <w:style w:type="character" w:customStyle="1" w:styleId="WW8Num14z0">
    <w:name w:val="WW8Num14z0"/>
    <w:rsid w:val="00C41567"/>
    <w:rPr>
      <w:rFonts w:ascii="Symbol" w:hAnsi="Symbol"/>
    </w:rPr>
  </w:style>
  <w:style w:type="character" w:customStyle="1" w:styleId="WW8Num14z1">
    <w:name w:val="WW8Num14z1"/>
    <w:rsid w:val="00C41567"/>
    <w:rPr>
      <w:rFonts w:ascii="Courier New" w:hAnsi="Courier New"/>
    </w:rPr>
  </w:style>
  <w:style w:type="character" w:customStyle="1" w:styleId="WW8Num14z2">
    <w:name w:val="WW8Num14z2"/>
    <w:rsid w:val="00C41567"/>
    <w:rPr>
      <w:rFonts w:ascii="Wingdings" w:hAnsi="Wingdings"/>
    </w:rPr>
  </w:style>
  <w:style w:type="character" w:customStyle="1" w:styleId="WW8Num14z3">
    <w:name w:val="WW8Num14z3"/>
    <w:rsid w:val="00C41567"/>
    <w:rPr>
      <w:rFonts w:ascii="Symbol" w:hAnsi="Symbol"/>
    </w:rPr>
  </w:style>
  <w:style w:type="character" w:customStyle="1" w:styleId="WW8Num15z0">
    <w:name w:val="WW8Num15z0"/>
    <w:rsid w:val="00C41567"/>
    <w:rPr>
      <w:rFonts w:cs="Times New Roman"/>
    </w:rPr>
  </w:style>
  <w:style w:type="character" w:customStyle="1" w:styleId="WW8Num15z2">
    <w:name w:val="WW8Num15z2"/>
    <w:rsid w:val="00C41567"/>
    <w:rPr>
      <w:rFonts w:ascii="Wingdings" w:hAnsi="Wingdings"/>
      <w:b w:val="0"/>
      <w:i w:val="0"/>
      <w:position w:val="-3"/>
      <w:sz w:val="32"/>
    </w:rPr>
  </w:style>
  <w:style w:type="character" w:customStyle="1" w:styleId="WW8Num16z0">
    <w:name w:val="WW8Num16z0"/>
    <w:rsid w:val="00C41567"/>
    <w:rPr>
      <w:b/>
      <w:u w:val="none"/>
    </w:rPr>
  </w:style>
  <w:style w:type="character" w:customStyle="1" w:styleId="WW8Num16z1">
    <w:name w:val="WW8Num16z1"/>
    <w:rsid w:val="00C41567"/>
    <w:rPr>
      <w:rFonts w:cs="Times New Roman"/>
    </w:rPr>
  </w:style>
  <w:style w:type="character" w:customStyle="1" w:styleId="WW8Num19z1">
    <w:name w:val="WW8Num19z1"/>
    <w:rsid w:val="00C41567"/>
    <w:rPr>
      <w:rFonts w:ascii="Courier New" w:hAnsi="Courier New"/>
    </w:rPr>
  </w:style>
  <w:style w:type="character" w:customStyle="1" w:styleId="WW8Num19z2">
    <w:name w:val="WW8Num19z2"/>
    <w:rsid w:val="00C41567"/>
    <w:rPr>
      <w:rFonts w:ascii="Wingdings" w:hAnsi="Wingdings"/>
    </w:rPr>
  </w:style>
  <w:style w:type="character" w:customStyle="1" w:styleId="WW8Num19z3">
    <w:name w:val="WW8Num19z3"/>
    <w:rsid w:val="00C41567"/>
    <w:rPr>
      <w:rFonts w:ascii="Symbol" w:hAnsi="Symbol"/>
    </w:rPr>
  </w:style>
  <w:style w:type="character" w:customStyle="1" w:styleId="WW8Num20z0">
    <w:name w:val="WW8Num20z0"/>
    <w:rsid w:val="00C41567"/>
    <w:rPr>
      <w:rFonts w:ascii="Times" w:eastAsia="Times" w:hAnsi="Times"/>
      <w:b/>
      <w:bCs/>
      <w:sz w:val="22"/>
      <w:szCs w:val="22"/>
    </w:rPr>
  </w:style>
  <w:style w:type="character" w:customStyle="1" w:styleId="WW8Num20z1">
    <w:name w:val="WW8Num20z1"/>
    <w:rsid w:val="00C41567"/>
    <w:rPr>
      <w:rFonts w:ascii="Times" w:eastAsia="Times" w:hAnsi="Times"/>
      <w:sz w:val="22"/>
      <w:szCs w:val="22"/>
    </w:rPr>
  </w:style>
  <w:style w:type="character" w:customStyle="1" w:styleId="WW8Num21z1">
    <w:name w:val="WW8Num21z1"/>
    <w:rsid w:val="00C41567"/>
    <w:rPr>
      <w:rFonts w:ascii="Courier New" w:hAnsi="Courier New"/>
    </w:rPr>
  </w:style>
  <w:style w:type="character" w:customStyle="1" w:styleId="WW8Num21z2">
    <w:name w:val="WW8Num21z2"/>
    <w:rsid w:val="00C41567"/>
    <w:rPr>
      <w:rFonts w:ascii="Wingdings" w:hAnsi="Wingdings"/>
    </w:rPr>
  </w:style>
  <w:style w:type="character" w:customStyle="1" w:styleId="WW8Num21z3">
    <w:name w:val="WW8Num21z3"/>
    <w:rsid w:val="00C41567"/>
    <w:rPr>
      <w:rFonts w:ascii="Symbol" w:hAnsi="Symbol"/>
    </w:rPr>
  </w:style>
  <w:style w:type="character" w:customStyle="1" w:styleId="WW8Num23z1">
    <w:name w:val="WW8Num23z1"/>
    <w:rsid w:val="00C41567"/>
    <w:rPr>
      <w:rFonts w:ascii="Courier New" w:hAnsi="Courier New"/>
    </w:rPr>
  </w:style>
  <w:style w:type="character" w:customStyle="1" w:styleId="WW8Num23z2">
    <w:name w:val="WW8Num23z2"/>
    <w:rsid w:val="00C41567"/>
    <w:rPr>
      <w:rFonts w:ascii="Wingdings" w:hAnsi="Wingdings"/>
    </w:rPr>
  </w:style>
  <w:style w:type="character" w:customStyle="1" w:styleId="WW8Num23z3">
    <w:name w:val="WW8Num23z3"/>
    <w:rsid w:val="00C41567"/>
    <w:rPr>
      <w:rFonts w:ascii="Symbol" w:hAnsi="Symbol"/>
    </w:rPr>
  </w:style>
  <w:style w:type="character" w:customStyle="1" w:styleId="WW8Num24z0">
    <w:name w:val="WW8Num24z0"/>
    <w:rsid w:val="00C41567"/>
    <w:rPr>
      <w:rFonts w:ascii="Times" w:eastAsia="Times" w:hAnsi="Times"/>
      <w:b w:val="0"/>
      <w:bCs/>
      <w:sz w:val="22"/>
      <w:szCs w:val="22"/>
    </w:rPr>
  </w:style>
  <w:style w:type="character" w:customStyle="1" w:styleId="WW8Num24z1">
    <w:name w:val="WW8Num24z1"/>
    <w:rsid w:val="00C41567"/>
    <w:rPr>
      <w:rFonts w:ascii="Times New Roman" w:hAnsi="Times New Roman"/>
    </w:rPr>
  </w:style>
  <w:style w:type="character" w:customStyle="1" w:styleId="WW8Num26z0">
    <w:name w:val="WW8Num26z0"/>
    <w:rsid w:val="00C41567"/>
    <w:rPr>
      <w:rFonts w:ascii="Times New Roman" w:hAnsi="Times New Roman"/>
      <w:b w:val="0"/>
      <w:i w:val="0"/>
      <w:sz w:val="24"/>
    </w:rPr>
  </w:style>
  <w:style w:type="character" w:customStyle="1" w:styleId="WW8Num26z1">
    <w:name w:val="WW8Num26z1"/>
    <w:rsid w:val="00C41567"/>
    <w:rPr>
      <w:rFonts w:ascii="Courier New" w:hAnsi="Courier New"/>
    </w:rPr>
  </w:style>
  <w:style w:type="character" w:customStyle="1" w:styleId="WW8Num26z2">
    <w:name w:val="WW8Num26z2"/>
    <w:rsid w:val="00C41567"/>
    <w:rPr>
      <w:rFonts w:ascii="Wingdings" w:hAnsi="Wingdings"/>
    </w:rPr>
  </w:style>
  <w:style w:type="character" w:customStyle="1" w:styleId="WW8Num26z3">
    <w:name w:val="WW8Num26z3"/>
    <w:rsid w:val="00C41567"/>
    <w:rPr>
      <w:rFonts w:ascii="Symbol" w:hAnsi="Symbol"/>
    </w:rPr>
  </w:style>
  <w:style w:type="character" w:customStyle="1" w:styleId="WW8Num28z0">
    <w:name w:val="WW8Num28z0"/>
    <w:rsid w:val="00C41567"/>
    <w:rPr>
      <w:rFonts w:cs="Times New Roman"/>
      <w:b/>
      <w:i w:val="0"/>
    </w:rPr>
  </w:style>
  <w:style w:type="character" w:customStyle="1" w:styleId="WW8Num28z2">
    <w:name w:val="WW8Num28z2"/>
    <w:rsid w:val="00C41567"/>
    <w:rPr>
      <w:rFonts w:cs="Times New Roman"/>
    </w:rPr>
  </w:style>
  <w:style w:type="character" w:customStyle="1" w:styleId="WW8Num31z0">
    <w:name w:val="WW8Num31z0"/>
    <w:rsid w:val="00C41567"/>
    <w:rPr>
      <w:rFonts w:ascii="Times New Roman" w:hAnsi="Times New Roman"/>
    </w:rPr>
  </w:style>
  <w:style w:type="character" w:customStyle="1" w:styleId="WW8Num31z1">
    <w:name w:val="WW8Num31z1"/>
    <w:rsid w:val="00C41567"/>
    <w:rPr>
      <w:rFonts w:cs="Times New Roman"/>
    </w:rPr>
  </w:style>
  <w:style w:type="character" w:customStyle="1" w:styleId="WW8Num32z0">
    <w:name w:val="WW8Num32z0"/>
    <w:rsid w:val="00C41567"/>
    <w:rPr>
      <w:rFonts w:ascii="Times New Roman" w:hAnsi="Times New Roman"/>
      <w:sz w:val="24"/>
      <w:u w:val="none"/>
    </w:rPr>
  </w:style>
  <w:style w:type="character" w:customStyle="1" w:styleId="WW8Num33z0">
    <w:name w:val="WW8Num33z0"/>
    <w:rsid w:val="00C41567"/>
    <w:rPr>
      <w:rFonts w:ascii="Symbol" w:hAnsi="Symbol"/>
    </w:rPr>
  </w:style>
  <w:style w:type="character" w:customStyle="1" w:styleId="WW8Num34z0">
    <w:name w:val="WW8Num34z0"/>
    <w:rsid w:val="00C41567"/>
    <w:rPr>
      <w:rFonts w:ascii="Times New Roman" w:hAnsi="Times New Roman" w:cs="Times New Roman"/>
      <w:b w:val="0"/>
      <w:i w:val="0"/>
      <w:sz w:val="24"/>
    </w:rPr>
  </w:style>
  <w:style w:type="character" w:customStyle="1" w:styleId="WW8Num34z1">
    <w:name w:val="WW8Num34z1"/>
    <w:rsid w:val="00C41567"/>
    <w:rPr>
      <w:rFonts w:ascii="Calibri" w:hAnsi="Calibri" w:cs="Times New Roman"/>
      <w:b w:val="0"/>
      <w:i w:val="0"/>
      <w:sz w:val="22"/>
      <w:szCs w:val="22"/>
    </w:rPr>
  </w:style>
  <w:style w:type="character" w:customStyle="1" w:styleId="WW8Num34z2">
    <w:name w:val="WW8Num34z2"/>
    <w:rsid w:val="00C41567"/>
    <w:rPr>
      <w:rFonts w:cs="Times New Roman"/>
    </w:rPr>
  </w:style>
  <w:style w:type="character" w:customStyle="1" w:styleId="WW8Num36z0">
    <w:name w:val="WW8Num36z0"/>
    <w:rsid w:val="00C41567"/>
    <w:rPr>
      <w:rFonts w:cs="Times New Roman"/>
    </w:rPr>
  </w:style>
  <w:style w:type="character" w:customStyle="1" w:styleId="WW8Num36z2">
    <w:name w:val="WW8Num36z2"/>
    <w:rsid w:val="00C41567"/>
    <w:rPr>
      <w:rFonts w:cs="Times New Roman"/>
      <w:b w:val="0"/>
    </w:rPr>
  </w:style>
  <w:style w:type="character" w:customStyle="1" w:styleId="WW8Num39z0">
    <w:name w:val="WW8Num39z0"/>
    <w:rsid w:val="00C41567"/>
    <w:rPr>
      <w:rFonts w:cs="Times New Roman"/>
      <w:b/>
      <w:i w:val="0"/>
    </w:rPr>
  </w:style>
  <w:style w:type="character" w:customStyle="1" w:styleId="WW8Num39z1">
    <w:name w:val="WW8Num39z1"/>
    <w:rsid w:val="00C41567"/>
    <w:rPr>
      <w:rFonts w:cs="Times New Roman"/>
    </w:rPr>
  </w:style>
  <w:style w:type="character" w:customStyle="1" w:styleId="WW8Num40z0">
    <w:name w:val="WW8Num40z0"/>
    <w:rsid w:val="00C41567"/>
    <w:rPr>
      <w:rFonts w:cs="Times New Roman"/>
    </w:rPr>
  </w:style>
  <w:style w:type="character" w:customStyle="1" w:styleId="WW8Num41z1">
    <w:name w:val="WW8Num41z1"/>
    <w:rsid w:val="00C41567"/>
    <w:rPr>
      <w:rFonts w:ascii="Times New Roman" w:eastAsia="Times New Roman" w:hAnsi="Times New Roman" w:cs="Times New Roman"/>
    </w:rPr>
  </w:style>
  <w:style w:type="character" w:customStyle="1" w:styleId="WW8Num44z0">
    <w:name w:val="WW8Num44z0"/>
    <w:rsid w:val="00C41567"/>
    <w:rPr>
      <w:u w:val="none"/>
    </w:rPr>
  </w:style>
  <w:style w:type="character" w:customStyle="1" w:styleId="WW8Num45z0">
    <w:name w:val="WW8Num45z0"/>
    <w:rsid w:val="00C41567"/>
    <w:rPr>
      <w:rFonts w:ascii="Arial Narrow" w:eastAsia="Times New Roman" w:hAnsi="Arial Narrow" w:cs="Times New Roman"/>
    </w:rPr>
  </w:style>
  <w:style w:type="character" w:customStyle="1" w:styleId="WW8Num46z0">
    <w:name w:val="WW8Num46z0"/>
    <w:rsid w:val="00C41567"/>
    <w:rPr>
      <w:rFonts w:ascii="Times" w:eastAsia="Times" w:hAnsi="Times"/>
      <w:sz w:val="22"/>
      <w:szCs w:val="22"/>
    </w:rPr>
  </w:style>
  <w:style w:type="character" w:customStyle="1" w:styleId="WW8Num47z0">
    <w:name w:val="WW8Num47z0"/>
    <w:rsid w:val="00C41567"/>
    <w:rPr>
      <w:rFonts w:cs="Times New Roman"/>
      <w:b/>
      <w:i w:val="0"/>
    </w:rPr>
  </w:style>
  <w:style w:type="character" w:customStyle="1" w:styleId="WW8Num47z1">
    <w:name w:val="WW8Num47z1"/>
    <w:rsid w:val="00C41567"/>
    <w:rPr>
      <w:rFonts w:cs="Times New Roman"/>
    </w:rPr>
  </w:style>
  <w:style w:type="character" w:customStyle="1" w:styleId="WW8Num47z2">
    <w:name w:val="WW8Num47z2"/>
    <w:rsid w:val="00C41567"/>
    <w:rPr>
      <w:rFonts w:ascii="Times New Roman" w:hAnsi="Times New Roman"/>
      <w:b w:val="0"/>
      <w:i w:val="0"/>
      <w:sz w:val="24"/>
    </w:rPr>
  </w:style>
  <w:style w:type="character" w:customStyle="1" w:styleId="WW8Num49z0">
    <w:name w:val="WW8Num49z0"/>
    <w:rsid w:val="00C41567"/>
    <w:rPr>
      <w:rFonts w:cs="Times New Roman"/>
    </w:rPr>
  </w:style>
  <w:style w:type="character" w:customStyle="1" w:styleId="WW8Num50z0">
    <w:name w:val="WW8Num50z0"/>
    <w:rsid w:val="00C41567"/>
    <w:rPr>
      <w:rFonts w:cs="Times New Roman"/>
      <w:b/>
      <w:i w:val="0"/>
    </w:rPr>
  </w:style>
  <w:style w:type="character" w:customStyle="1" w:styleId="WW8Num50z1">
    <w:name w:val="WW8Num50z1"/>
    <w:rsid w:val="00C41567"/>
    <w:rPr>
      <w:rFonts w:cs="Times New Roman"/>
    </w:rPr>
  </w:style>
  <w:style w:type="character" w:customStyle="1" w:styleId="WW8Num51z1">
    <w:name w:val="WW8Num51z1"/>
    <w:rsid w:val="00C41567"/>
    <w:rPr>
      <w:rFonts w:ascii="Times New Roman" w:eastAsia="Times New Roman" w:hAnsi="Times New Roman" w:cs="Times New Roman"/>
    </w:rPr>
  </w:style>
  <w:style w:type="character" w:customStyle="1" w:styleId="WW8Num52z0">
    <w:name w:val="WW8Num52z0"/>
    <w:rsid w:val="00C41567"/>
    <w:rPr>
      <w:rFonts w:cs="Times New Roman"/>
    </w:rPr>
  </w:style>
  <w:style w:type="character" w:customStyle="1" w:styleId="WW8Num55z0">
    <w:name w:val="WW8Num55z0"/>
    <w:rsid w:val="00C41567"/>
    <w:rPr>
      <w:rFonts w:cs="Times New Roman"/>
      <w:b/>
      <w:i w:val="0"/>
    </w:rPr>
  </w:style>
  <w:style w:type="character" w:customStyle="1" w:styleId="WW8Num55z1">
    <w:name w:val="WW8Num55z1"/>
    <w:rsid w:val="00C41567"/>
    <w:rPr>
      <w:rFonts w:ascii="Times New Roman" w:hAnsi="Times New Roman" w:cs="Times New Roman"/>
      <w:b w:val="0"/>
      <w:i w:val="0"/>
      <w:sz w:val="24"/>
    </w:rPr>
  </w:style>
  <w:style w:type="character" w:customStyle="1" w:styleId="WW8Num55z2">
    <w:name w:val="WW8Num55z2"/>
    <w:rsid w:val="00C41567"/>
    <w:rPr>
      <w:rFonts w:cs="Times New Roman"/>
    </w:rPr>
  </w:style>
  <w:style w:type="character" w:customStyle="1" w:styleId="WW8NumSt10z0">
    <w:name w:val="WW8NumSt10z0"/>
    <w:rsid w:val="00C41567"/>
    <w:rPr>
      <w:rFonts w:cs="Times New Roman"/>
      <w:b/>
      <w:i w:val="0"/>
      <w:sz w:val="24"/>
      <w:szCs w:val="24"/>
    </w:rPr>
  </w:style>
  <w:style w:type="character" w:customStyle="1" w:styleId="WW8NumSt10z1">
    <w:name w:val="WW8NumSt10z1"/>
    <w:rsid w:val="00C41567"/>
    <w:rPr>
      <w:rFonts w:cs="Times New Roman"/>
    </w:rPr>
  </w:style>
  <w:style w:type="character" w:customStyle="1" w:styleId="WW8NumSt12z0">
    <w:name w:val="WW8NumSt12z0"/>
    <w:rsid w:val="00C41567"/>
    <w:rPr>
      <w:rFonts w:cs="Times New Roman"/>
    </w:rPr>
  </w:style>
  <w:style w:type="character" w:customStyle="1" w:styleId="WW8NumSt18z0">
    <w:name w:val="WW8NumSt18z0"/>
    <w:rsid w:val="00C41567"/>
    <w:rPr>
      <w:rFonts w:cs="Times New Roman"/>
      <w:b/>
      <w:i w:val="0"/>
    </w:rPr>
  </w:style>
  <w:style w:type="character" w:customStyle="1" w:styleId="WW8NumSt18z1">
    <w:name w:val="WW8NumSt18z1"/>
    <w:rsid w:val="00C41567"/>
    <w:rPr>
      <w:rFonts w:cs="Times New Roman"/>
    </w:rPr>
  </w:style>
  <w:style w:type="character" w:customStyle="1" w:styleId="Domylnaczcionkaakapitu2">
    <w:name w:val="Domyślna czcionka akapitu2"/>
    <w:rsid w:val="00C41567"/>
  </w:style>
  <w:style w:type="character" w:customStyle="1" w:styleId="TekstdymkaZnak">
    <w:name w:val="Tekst dymka Znak"/>
    <w:rsid w:val="00C41567"/>
    <w:rPr>
      <w:rFonts w:ascii="Tahoma" w:hAnsi="Tahoma" w:cs="Tahoma"/>
      <w:sz w:val="16"/>
      <w:szCs w:val="16"/>
    </w:rPr>
  </w:style>
  <w:style w:type="character" w:customStyle="1" w:styleId="ZwykytekstZnak">
    <w:name w:val="Zwykły tekst Znak"/>
    <w:link w:val="Zwykytekst"/>
    <w:uiPriority w:val="99"/>
    <w:rsid w:val="00C41567"/>
    <w:rPr>
      <w:rFonts w:ascii="Calibri" w:eastAsia="Calibri" w:hAnsi="Calibri" w:cs="Consolas"/>
      <w:sz w:val="22"/>
      <w:szCs w:val="21"/>
      <w:lang w:val="pl-PL"/>
    </w:rPr>
  </w:style>
  <w:style w:type="character" w:customStyle="1" w:styleId="TekstpodstawowyZnak">
    <w:name w:val="Tekst podstawowy Znak"/>
    <w:rsid w:val="00C41567"/>
    <w:rPr>
      <w:position w:val="6"/>
      <w:sz w:val="24"/>
      <w:lang w:val="pl-PL"/>
    </w:rPr>
  </w:style>
  <w:style w:type="character" w:customStyle="1" w:styleId="TytuZnak">
    <w:name w:val="Tytuł Znak"/>
    <w:rsid w:val="00C41567"/>
    <w:rPr>
      <w:b/>
      <w:position w:val="6"/>
      <w:sz w:val="24"/>
      <w:lang w:val="pl-PL"/>
    </w:rPr>
  </w:style>
  <w:style w:type="character" w:customStyle="1" w:styleId="TekstpodstawowywcityZnak">
    <w:name w:val="Tekst podstawowy wcięty Znak"/>
    <w:rsid w:val="00C41567"/>
    <w:rPr>
      <w:rFonts w:ascii="Calibri" w:eastAsia="Calibri" w:hAnsi="Calibri"/>
      <w:sz w:val="22"/>
      <w:szCs w:val="22"/>
      <w:lang w:val="pl-PL"/>
    </w:rPr>
  </w:style>
  <w:style w:type="character" w:customStyle="1" w:styleId="Tekstpodstawowywcity2Znak">
    <w:name w:val="Tekst podstawowy wcięty 2 Znak"/>
    <w:rsid w:val="00C41567"/>
    <w:rPr>
      <w:rFonts w:ascii="Calibri" w:eastAsia="Calibri" w:hAnsi="Calibri"/>
      <w:sz w:val="22"/>
      <w:szCs w:val="22"/>
      <w:lang w:val="pl-PL"/>
    </w:rPr>
  </w:style>
  <w:style w:type="character" w:customStyle="1" w:styleId="Tekstpodstawowy3Znak">
    <w:name w:val="Tekst podstawowy 3 Znak"/>
    <w:rsid w:val="00C41567"/>
    <w:rPr>
      <w:rFonts w:ascii="Calibri" w:eastAsia="Calibri" w:hAnsi="Calibri"/>
      <w:sz w:val="16"/>
      <w:szCs w:val="16"/>
      <w:lang w:val="pl-PL"/>
    </w:rPr>
  </w:style>
  <w:style w:type="character" w:styleId="Hipercze">
    <w:name w:val="Hyperlink"/>
    <w:rsid w:val="00C41567"/>
    <w:rPr>
      <w:color w:val="0000FF"/>
      <w:u w:val="single"/>
    </w:rPr>
  </w:style>
  <w:style w:type="character" w:customStyle="1" w:styleId="Tekstpodstawowy2Znak">
    <w:name w:val="Tekst podstawowy 2 Znak"/>
    <w:link w:val="Tekstpodstawowy2"/>
    <w:uiPriority w:val="99"/>
    <w:semiHidden/>
    <w:rsid w:val="00C41567"/>
    <w:rPr>
      <w:rFonts w:ascii="Calibri" w:eastAsia="Calibri" w:hAnsi="Calibri"/>
    </w:rPr>
  </w:style>
  <w:style w:type="character" w:customStyle="1" w:styleId="NagwekZnak">
    <w:name w:val="Nagłówek Znak"/>
    <w:rsid w:val="00C41567"/>
    <w:rPr>
      <w:sz w:val="24"/>
      <w:szCs w:val="24"/>
      <w:lang w:val="pl-PL"/>
    </w:rPr>
  </w:style>
  <w:style w:type="character" w:customStyle="1" w:styleId="h1">
    <w:name w:val="h1"/>
    <w:basedOn w:val="Domylnaczcionkaakapitu2"/>
    <w:rsid w:val="00C41567"/>
  </w:style>
  <w:style w:type="character" w:customStyle="1" w:styleId="Tekstpodstawowywcity3Znak">
    <w:name w:val="Tekst podstawowy wcięty 3 Znak"/>
    <w:rsid w:val="00C41567"/>
    <w:rPr>
      <w:sz w:val="16"/>
      <w:szCs w:val="16"/>
      <w:lang w:val="pl-PL"/>
    </w:rPr>
  </w:style>
  <w:style w:type="character" w:customStyle="1" w:styleId="WW8Num6z2">
    <w:name w:val="WW8Num6z2"/>
    <w:rsid w:val="00C41567"/>
    <w:rPr>
      <w:rFonts w:ascii="Wingdings" w:hAnsi="Wingdings"/>
    </w:rPr>
  </w:style>
  <w:style w:type="character" w:customStyle="1" w:styleId="WW8Num19z0">
    <w:name w:val="WW8Num19z0"/>
    <w:rsid w:val="00C41567"/>
    <w:rPr>
      <w:rFonts w:ascii="Times New Roman" w:hAnsi="Times New Roman"/>
      <w:sz w:val="24"/>
      <w:u w:val="none"/>
    </w:rPr>
  </w:style>
  <w:style w:type="character" w:customStyle="1" w:styleId="WW8Num25z1">
    <w:name w:val="WW8Num25z1"/>
    <w:rsid w:val="00C41567"/>
    <w:rPr>
      <w:rFonts w:ascii="Symbol" w:hAnsi="Symbol"/>
    </w:rPr>
  </w:style>
  <w:style w:type="character" w:customStyle="1" w:styleId="WW8Num25z2">
    <w:name w:val="WW8Num25z2"/>
    <w:rsid w:val="00C41567"/>
    <w:rPr>
      <w:b/>
      <w:u w:val="none"/>
    </w:rPr>
  </w:style>
  <w:style w:type="character" w:customStyle="1" w:styleId="WW8Num29z1">
    <w:name w:val="WW8Num29z1"/>
    <w:rsid w:val="00C41567"/>
    <w:rPr>
      <w:rFonts w:ascii="Times New Roman" w:hAnsi="Times New Roman"/>
    </w:rPr>
  </w:style>
  <w:style w:type="character" w:customStyle="1" w:styleId="WW8Num33z1">
    <w:name w:val="WW8Num33z1"/>
    <w:rsid w:val="00C41567"/>
    <w:rPr>
      <w:rFonts w:ascii="Times New Roman" w:hAnsi="Times New Roman"/>
    </w:rPr>
  </w:style>
  <w:style w:type="character" w:customStyle="1" w:styleId="WW8Num33z4">
    <w:name w:val="WW8Num33z4"/>
    <w:rsid w:val="00C41567"/>
    <w:rPr>
      <w:rFonts w:ascii="Courier New" w:hAnsi="Courier New"/>
    </w:rPr>
  </w:style>
  <w:style w:type="character" w:customStyle="1" w:styleId="WW8Num33z5">
    <w:name w:val="WW8Num33z5"/>
    <w:rsid w:val="00C41567"/>
    <w:rPr>
      <w:rFonts w:ascii="Wingdings" w:hAnsi="Wingdings"/>
    </w:rPr>
  </w:style>
  <w:style w:type="character" w:customStyle="1" w:styleId="WW8NumSt26z0">
    <w:name w:val="WW8NumSt26z0"/>
    <w:rsid w:val="00C41567"/>
    <w:rPr>
      <w:rFonts w:ascii="Times New Roman" w:hAnsi="Times New Roman"/>
      <w:sz w:val="24"/>
      <w:u w:val="none"/>
    </w:rPr>
  </w:style>
  <w:style w:type="character" w:customStyle="1" w:styleId="Domylnaczcionkaakapitu1">
    <w:name w:val="Domyślna czcionka akapitu1"/>
    <w:rsid w:val="00C41567"/>
  </w:style>
  <w:style w:type="character" w:styleId="Numerstrony">
    <w:name w:val="page number"/>
    <w:rsid w:val="00C41567"/>
    <w:rPr>
      <w:rFonts w:cs="Times New Roman"/>
    </w:rPr>
  </w:style>
  <w:style w:type="character" w:customStyle="1" w:styleId="PodtytuZnak">
    <w:name w:val="Podtytuł Znak"/>
    <w:rsid w:val="00C41567"/>
    <w:rPr>
      <w:rFonts w:ascii="Arial" w:eastAsia="MS Mincho" w:hAnsi="Arial" w:cs="Tahoma"/>
      <w:i/>
      <w:iCs/>
      <w:sz w:val="28"/>
      <w:szCs w:val="28"/>
      <w:lang w:val="pl-PL"/>
    </w:rPr>
  </w:style>
  <w:style w:type="character" w:customStyle="1" w:styleId="BodyTextIndentZnakZnak">
    <w:name w:val="Body Text Indent Znak Znak"/>
    <w:uiPriority w:val="99"/>
    <w:rsid w:val="00C41567"/>
    <w:rPr>
      <w:rFonts w:ascii="Arial Narrow" w:hAnsi="Arial Narrow"/>
      <w:szCs w:val="24"/>
      <w:lang w:val="pl-PL"/>
    </w:rPr>
  </w:style>
  <w:style w:type="character" w:customStyle="1" w:styleId="StopkaZnak">
    <w:name w:val="Stopka Znak"/>
    <w:uiPriority w:val="99"/>
    <w:rsid w:val="00C41567"/>
    <w:rPr>
      <w:sz w:val="24"/>
      <w:szCs w:val="24"/>
      <w:lang w:val="pl-PL"/>
    </w:rPr>
  </w:style>
  <w:style w:type="character" w:customStyle="1" w:styleId="WW8Num36z1">
    <w:name w:val="WW8Num36z1"/>
    <w:rsid w:val="00C41567"/>
    <w:rPr>
      <w:rFonts w:ascii="Symbol" w:hAnsi="Symbol"/>
    </w:rPr>
  </w:style>
  <w:style w:type="character" w:customStyle="1" w:styleId="text">
    <w:name w:val="text"/>
    <w:rsid w:val="00C41567"/>
    <w:rPr>
      <w:rFonts w:cs="Times New Roman"/>
    </w:rPr>
  </w:style>
  <w:style w:type="character" w:customStyle="1" w:styleId="BodyTextIndentChar">
    <w:name w:val="Body Text Indent Char"/>
    <w:rsid w:val="00C41567"/>
    <w:rPr>
      <w:rFonts w:cs="Times New Roman"/>
      <w:sz w:val="24"/>
      <w:szCs w:val="24"/>
      <w:lang w:eastAsia="ar-SA" w:bidi="ar-SA"/>
    </w:rPr>
  </w:style>
  <w:style w:type="character" w:customStyle="1" w:styleId="Odwoaniedokomentarza1">
    <w:name w:val="Odwołanie do komentarza1"/>
    <w:rsid w:val="00C41567"/>
    <w:rPr>
      <w:rFonts w:cs="Times New Roman"/>
      <w:sz w:val="16"/>
      <w:szCs w:val="16"/>
    </w:rPr>
  </w:style>
  <w:style w:type="character" w:customStyle="1" w:styleId="TekstkomentarzaZnak">
    <w:name w:val="Tekst komentarza Znak"/>
    <w:rsid w:val="00C41567"/>
    <w:rPr>
      <w:lang w:val="pl-PL"/>
    </w:rPr>
  </w:style>
  <w:style w:type="character" w:customStyle="1" w:styleId="TematkomentarzaZnak">
    <w:name w:val="Temat komentarza Znak"/>
    <w:rsid w:val="00C41567"/>
    <w:rPr>
      <w:b/>
      <w:bCs/>
      <w:lang w:val="pl-PL"/>
    </w:rPr>
  </w:style>
  <w:style w:type="character" w:customStyle="1" w:styleId="TekstprzypisukocowegoZnak">
    <w:name w:val="Tekst przypisu końcowego Znak"/>
    <w:rsid w:val="00C41567"/>
    <w:rPr>
      <w:lang w:val="pl-PL"/>
    </w:rPr>
  </w:style>
  <w:style w:type="character" w:customStyle="1" w:styleId="Znakiprzypiswkocowych">
    <w:name w:val="Znaki przypisów końcowych"/>
    <w:rsid w:val="00C41567"/>
    <w:rPr>
      <w:rFonts w:cs="Times New Roman"/>
      <w:vertAlign w:val="superscript"/>
    </w:rPr>
  </w:style>
  <w:style w:type="character" w:customStyle="1" w:styleId="PlandokumentuZnak">
    <w:name w:val="Plan dokumentu Znak"/>
    <w:rsid w:val="00C41567"/>
    <w:rPr>
      <w:rFonts w:ascii="Tahoma" w:hAnsi="Tahoma" w:cs="Tahoma"/>
      <w:sz w:val="24"/>
      <w:szCs w:val="24"/>
      <w:shd w:val="clear" w:color="auto" w:fill="000080"/>
      <w:lang w:val="pl-PL"/>
    </w:rPr>
  </w:style>
  <w:style w:type="character" w:styleId="UyteHipercze">
    <w:name w:val="FollowedHyperlink"/>
    <w:rsid w:val="00C41567"/>
    <w:rPr>
      <w:color w:val="800080"/>
      <w:u w:val="single"/>
    </w:rPr>
  </w:style>
  <w:style w:type="character" w:customStyle="1" w:styleId="TekstprzypisudolnegoZnak">
    <w:name w:val="Tekst przypisu dolnego Znak"/>
    <w:rsid w:val="00C41567"/>
    <w:rPr>
      <w:lang w:val="pl-PL"/>
    </w:rPr>
  </w:style>
  <w:style w:type="character" w:customStyle="1" w:styleId="Znakiprzypiswdolnych">
    <w:name w:val="Znaki przypisów dolnych"/>
    <w:rsid w:val="00C41567"/>
    <w:rPr>
      <w:vertAlign w:val="superscript"/>
    </w:rPr>
  </w:style>
  <w:style w:type="character" w:customStyle="1" w:styleId="googqs-tidbit">
    <w:name w:val="goog_qs-tidbit"/>
    <w:basedOn w:val="Domylnaczcionkaakapitu2"/>
    <w:rsid w:val="00C41567"/>
  </w:style>
  <w:style w:type="character" w:styleId="Pogrubienie">
    <w:name w:val="Strong"/>
    <w:qFormat/>
    <w:rsid w:val="00C41567"/>
    <w:rPr>
      <w:b/>
      <w:bCs/>
    </w:rPr>
  </w:style>
  <w:style w:type="paragraph" w:customStyle="1" w:styleId="Nagwek20">
    <w:name w:val="Nagłówek2"/>
    <w:basedOn w:val="Normalny"/>
    <w:next w:val="Tekstpodstawowy"/>
    <w:rsid w:val="00C41567"/>
    <w:pPr>
      <w:keepNext/>
      <w:spacing w:before="240" w:after="120"/>
    </w:pPr>
    <w:rPr>
      <w:rFonts w:ascii="Arial" w:eastAsia="Lucida Sans Unicode" w:hAnsi="Arial" w:cs="Mangal"/>
      <w:sz w:val="28"/>
      <w:szCs w:val="28"/>
    </w:rPr>
  </w:style>
  <w:style w:type="paragraph" w:styleId="Tekstpodstawowy">
    <w:name w:val="Body Text"/>
    <w:basedOn w:val="Normalny"/>
    <w:link w:val="TekstpodstawowyZnak1"/>
    <w:rsid w:val="00C41567"/>
    <w:pPr>
      <w:overflowPunct w:val="0"/>
      <w:autoSpaceDE w:val="0"/>
      <w:jc w:val="both"/>
      <w:textAlignment w:val="baseline"/>
    </w:pPr>
    <w:rPr>
      <w:position w:val="6"/>
      <w:szCs w:val="20"/>
      <w:lang w:val="x-none"/>
    </w:rPr>
  </w:style>
  <w:style w:type="character" w:customStyle="1" w:styleId="TekstpodstawowyZnak1">
    <w:name w:val="Tekst podstawowy Znak1"/>
    <w:link w:val="Tekstpodstawowy"/>
    <w:rsid w:val="00C41567"/>
    <w:rPr>
      <w:rFonts w:ascii="Times New Roman" w:eastAsia="Times New Roman" w:hAnsi="Times New Roman" w:cs="Times New Roman"/>
      <w:position w:val="6"/>
      <w:sz w:val="24"/>
      <w:szCs w:val="20"/>
      <w:lang w:eastAsia="ar-SA"/>
    </w:rPr>
  </w:style>
  <w:style w:type="paragraph" w:styleId="Lista">
    <w:name w:val="List"/>
    <w:basedOn w:val="Tekstpodstawowy"/>
    <w:rsid w:val="00C41567"/>
    <w:rPr>
      <w:rFonts w:cs="Tahoma"/>
    </w:rPr>
  </w:style>
  <w:style w:type="paragraph" w:customStyle="1" w:styleId="Podpis2">
    <w:name w:val="Podpis2"/>
    <w:basedOn w:val="Normalny"/>
    <w:rsid w:val="00C41567"/>
    <w:pPr>
      <w:suppressLineNumbers/>
      <w:spacing w:before="120" w:after="120"/>
    </w:pPr>
    <w:rPr>
      <w:rFonts w:cs="Mangal"/>
      <w:i/>
      <w:iCs/>
    </w:rPr>
  </w:style>
  <w:style w:type="paragraph" w:customStyle="1" w:styleId="Indeks">
    <w:name w:val="Indeks"/>
    <w:basedOn w:val="Normalny"/>
    <w:rsid w:val="00C41567"/>
    <w:pPr>
      <w:suppressLineNumbers/>
    </w:pPr>
    <w:rPr>
      <w:rFonts w:cs="Tahoma"/>
    </w:rPr>
  </w:style>
  <w:style w:type="paragraph" w:styleId="Nagwek">
    <w:name w:val="header"/>
    <w:basedOn w:val="Normalny"/>
    <w:link w:val="NagwekZnak1"/>
    <w:rsid w:val="00C41567"/>
    <w:rPr>
      <w:lang w:val="x-none"/>
    </w:rPr>
  </w:style>
  <w:style w:type="character" w:customStyle="1" w:styleId="NagwekZnak1">
    <w:name w:val="Nagłówek Znak1"/>
    <w:link w:val="Nagwek"/>
    <w:rsid w:val="00C41567"/>
    <w:rPr>
      <w:rFonts w:ascii="Times New Roman" w:eastAsia="Times New Roman" w:hAnsi="Times New Roman" w:cs="Times New Roman"/>
      <w:sz w:val="24"/>
      <w:szCs w:val="24"/>
      <w:lang w:eastAsia="ar-SA"/>
    </w:rPr>
  </w:style>
  <w:style w:type="paragraph" w:styleId="Stopka">
    <w:name w:val="footer"/>
    <w:basedOn w:val="Normalny"/>
    <w:link w:val="StopkaZnak1"/>
    <w:uiPriority w:val="99"/>
    <w:rsid w:val="00C41567"/>
    <w:rPr>
      <w:lang w:val="x-none"/>
    </w:rPr>
  </w:style>
  <w:style w:type="character" w:customStyle="1" w:styleId="StopkaZnak1">
    <w:name w:val="Stopka Znak1"/>
    <w:link w:val="Stopka"/>
    <w:uiPriority w:val="99"/>
    <w:rsid w:val="00C41567"/>
    <w:rPr>
      <w:rFonts w:ascii="Times New Roman" w:eastAsia="Times New Roman" w:hAnsi="Times New Roman" w:cs="Times New Roman"/>
      <w:sz w:val="24"/>
      <w:szCs w:val="24"/>
      <w:lang w:eastAsia="ar-SA"/>
    </w:rPr>
  </w:style>
  <w:style w:type="paragraph" w:styleId="Tekstdymka">
    <w:name w:val="Balloon Text"/>
    <w:basedOn w:val="Normalny"/>
    <w:link w:val="TekstdymkaZnak1"/>
    <w:rsid w:val="00C41567"/>
    <w:rPr>
      <w:rFonts w:ascii="Tahoma" w:hAnsi="Tahoma"/>
      <w:sz w:val="16"/>
      <w:szCs w:val="16"/>
      <w:lang w:val="x-none"/>
    </w:rPr>
  </w:style>
  <w:style w:type="character" w:customStyle="1" w:styleId="TekstdymkaZnak1">
    <w:name w:val="Tekst dymka Znak1"/>
    <w:link w:val="Tekstdymka"/>
    <w:rsid w:val="00C41567"/>
    <w:rPr>
      <w:rFonts w:ascii="Tahoma" w:eastAsia="Times New Roman" w:hAnsi="Tahoma" w:cs="Times New Roman"/>
      <w:sz w:val="16"/>
      <w:szCs w:val="16"/>
      <w:lang w:eastAsia="ar-SA"/>
    </w:rPr>
  </w:style>
  <w:style w:type="paragraph" w:customStyle="1" w:styleId="Zwykytekst1">
    <w:name w:val="Zwykły tekst1"/>
    <w:basedOn w:val="Normalny"/>
    <w:rsid w:val="00C41567"/>
    <w:rPr>
      <w:rFonts w:ascii="Calibri" w:eastAsia="Calibri" w:hAnsi="Calibri"/>
      <w:sz w:val="22"/>
      <w:szCs w:val="21"/>
    </w:rPr>
  </w:style>
  <w:style w:type="paragraph" w:styleId="Tytu">
    <w:name w:val="Title"/>
    <w:basedOn w:val="Normalny"/>
    <w:next w:val="Podtytu"/>
    <w:link w:val="TytuZnak1"/>
    <w:qFormat/>
    <w:rsid w:val="00C41567"/>
    <w:pPr>
      <w:overflowPunct w:val="0"/>
      <w:autoSpaceDE w:val="0"/>
      <w:jc w:val="center"/>
      <w:textAlignment w:val="baseline"/>
    </w:pPr>
    <w:rPr>
      <w:b/>
      <w:position w:val="6"/>
      <w:szCs w:val="20"/>
      <w:lang w:val="x-none"/>
    </w:rPr>
  </w:style>
  <w:style w:type="character" w:customStyle="1" w:styleId="TytuZnak1">
    <w:name w:val="Tytuł Znak1"/>
    <w:link w:val="Tytu"/>
    <w:rsid w:val="00C41567"/>
    <w:rPr>
      <w:rFonts w:ascii="Times New Roman" w:eastAsia="Times New Roman" w:hAnsi="Times New Roman" w:cs="Times New Roman"/>
      <w:b/>
      <w:position w:val="6"/>
      <w:sz w:val="24"/>
      <w:szCs w:val="20"/>
      <w:lang w:eastAsia="ar-SA"/>
    </w:rPr>
  </w:style>
  <w:style w:type="paragraph" w:styleId="Podtytu">
    <w:name w:val="Subtitle"/>
    <w:basedOn w:val="Nagwek10"/>
    <w:next w:val="Tekstpodstawowy"/>
    <w:link w:val="PodtytuZnak1"/>
    <w:qFormat/>
    <w:rsid w:val="00C41567"/>
    <w:pPr>
      <w:jc w:val="center"/>
    </w:pPr>
    <w:rPr>
      <w:rFonts w:cs="Times New Roman"/>
      <w:i/>
      <w:iCs/>
      <w:lang w:val="x-none"/>
    </w:rPr>
  </w:style>
  <w:style w:type="character" w:customStyle="1" w:styleId="PodtytuZnak1">
    <w:name w:val="Podtytuł Znak1"/>
    <w:link w:val="Podtytu"/>
    <w:rsid w:val="00C41567"/>
    <w:rPr>
      <w:rFonts w:ascii="Arial" w:eastAsia="MS Mincho" w:hAnsi="Arial" w:cs="Times New Roman"/>
      <w:i/>
      <w:iCs/>
      <w:sz w:val="28"/>
      <w:szCs w:val="28"/>
      <w:lang w:eastAsia="ar-SA"/>
    </w:rPr>
  </w:style>
  <w:style w:type="paragraph" w:customStyle="1" w:styleId="Standardowy1">
    <w:name w:val="Standardowy1"/>
    <w:rsid w:val="00C41567"/>
    <w:pPr>
      <w:suppressAutoHyphens/>
      <w:overflowPunct w:val="0"/>
      <w:autoSpaceDE w:val="0"/>
      <w:spacing w:after="120"/>
      <w:ind w:firstLine="567"/>
      <w:textAlignment w:val="baseline"/>
    </w:pPr>
    <w:rPr>
      <w:rFonts w:ascii="Times New Roman" w:eastAsia="Arial" w:hAnsi="Times New Roman"/>
      <w:kern w:val="1"/>
      <w:sz w:val="24"/>
      <w:lang w:eastAsia="ar-SA"/>
    </w:rPr>
  </w:style>
  <w:style w:type="paragraph" w:customStyle="1" w:styleId="Akapitzlist1">
    <w:name w:val="Akapit z listą1"/>
    <w:basedOn w:val="Normalny"/>
    <w:rsid w:val="00C41567"/>
    <w:pPr>
      <w:spacing w:line="276" w:lineRule="auto"/>
      <w:ind w:left="720"/>
    </w:pPr>
    <w:rPr>
      <w:rFonts w:ascii="Calibri" w:hAnsi="Calibri"/>
      <w:sz w:val="22"/>
      <w:szCs w:val="22"/>
    </w:rPr>
  </w:style>
  <w:style w:type="paragraph" w:styleId="Tekstpodstawowywcity">
    <w:name w:val="Body Text Indent"/>
    <w:basedOn w:val="Normalny"/>
    <w:link w:val="TekstpodstawowywcityZnak1"/>
    <w:rsid w:val="00C41567"/>
    <w:pPr>
      <w:spacing w:after="120" w:line="276" w:lineRule="auto"/>
      <w:ind w:left="283"/>
    </w:pPr>
    <w:rPr>
      <w:rFonts w:ascii="Calibri" w:eastAsia="Calibri" w:hAnsi="Calibri"/>
      <w:sz w:val="20"/>
      <w:szCs w:val="20"/>
      <w:lang w:val="x-none"/>
    </w:rPr>
  </w:style>
  <w:style w:type="character" w:customStyle="1" w:styleId="TekstpodstawowywcityZnak1">
    <w:name w:val="Tekst podstawowy wcięty Znak1"/>
    <w:link w:val="Tekstpodstawowywcity"/>
    <w:rsid w:val="00C41567"/>
    <w:rPr>
      <w:rFonts w:ascii="Calibri" w:eastAsia="Calibri" w:hAnsi="Calibri" w:cs="Times New Roman"/>
      <w:lang w:eastAsia="ar-SA"/>
    </w:rPr>
  </w:style>
  <w:style w:type="paragraph" w:customStyle="1" w:styleId="Tekstpodstawowywcity22">
    <w:name w:val="Tekst podstawowy wcięty 22"/>
    <w:basedOn w:val="Normalny"/>
    <w:rsid w:val="00C41567"/>
    <w:pPr>
      <w:spacing w:after="120" w:line="480" w:lineRule="auto"/>
      <w:ind w:left="283"/>
    </w:pPr>
    <w:rPr>
      <w:rFonts w:ascii="Calibri" w:eastAsia="Calibri" w:hAnsi="Calibri"/>
      <w:sz w:val="22"/>
      <w:szCs w:val="22"/>
    </w:rPr>
  </w:style>
  <w:style w:type="paragraph" w:customStyle="1" w:styleId="Tekstblokowy3">
    <w:name w:val="Tekst blokowy3"/>
    <w:basedOn w:val="Normalny"/>
    <w:rsid w:val="00C41567"/>
    <w:pPr>
      <w:widowControl w:val="0"/>
      <w:spacing w:line="360" w:lineRule="auto"/>
      <w:ind w:left="360" w:right="98"/>
      <w:jc w:val="both"/>
    </w:pPr>
    <w:rPr>
      <w:sz w:val="22"/>
      <w:szCs w:val="20"/>
    </w:rPr>
  </w:style>
  <w:style w:type="paragraph" w:customStyle="1" w:styleId="Tekstpodstawowy34">
    <w:name w:val="Tekst podstawowy 34"/>
    <w:basedOn w:val="Normalny"/>
    <w:rsid w:val="00C41567"/>
    <w:pPr>
      <w:spacing w:after="120" w:line="276" w:lineRule="auto"/>
    </w:pPr>
    <w:rPr>
      <w:rFonts w:ascii="Calibri" w:eastAsia="Calibri" w:hAnsi="Calibri"/>
      <w:sz w:val="16"/>
      <w:szCs w:val="16"/>
    </w:rPr>
  </w:style>
  <w:style w:type="paragraph" w:styleId="NormalnyWeb">
    <w:name w:val="Normal (Web)"/>
    <w:basedOn w:val="Normalny"/>
    <w:uiPriority w:val="99"/>
    <w:rsid w:val="00C41567"/>
    <w:pPr>
      <w:spacing w:before="280" w:after="280"/>
      <w:jc w:val="both"/>
    </w:pPr>
    <w:rPr>
      <w:rFonts w:ascii="Arial Unicode MS" w:eastAsia="Arial Unicode MS" w:hAnsi="Arial Unicode MS"/>
      <w:sz w:val="20"/>
      <w:szCs w:val="20"/>
    </w:rPr>
  </w:style>
  <w:style w:type="paragraph" w:customStyle="1" w:styleId="Tekstpodstawowy23">
    <w:name w:val="Tekst podstawowy 23"/>
    <w:basedOn w:val="Normalny"/>
    <w:rsid w:val="00C41567"/>
    <w:pPr>
      <w:spacing w:after="120" w:line="480" w:lineRule="auto"/>
    </w:pPr>
    <w:rPr>
      <w:rFonts w:ascii="Calibri" w:eastAsia="Calibri" w:hAnsi="Calibri"/>
      <w:sz w:val="22"/>
      <w:szCs w:val="22"/>
    </w:rPr>
  </w:style>
  <w:style w:type="paragraph" w:customStyle="1" w:styleId="ust">
    <w:name w:val="ust"/>
    <w:rsid w:val="00C41567"/>
    <w:pPr>
      <w:suppressAutoHyphens/>
      <w:spacing w:before="60" w:after="60"/>
      <w:ind w:left="426" w:hanging="284"/>
      <w:jc w:val="both"/>
    </w:pPr>
    <w:rPr>
      <w:rFonts w:ascii="Times New Roman" w:eastAsia="Arial" w:hAnsi="Times New Roman"/>
      <w:sz w:val="24"/>
      <w:szCs w:val="24"/>
      <w:lang w:eastAsia="ar-SA"/>
    </w:rPr>
  </w:style>
  <w:style w:type="paragraph" w:styleId="Akapitzlist">
    <w:name w:val="List Paragraph"/>
    <w:aliases w:val="1.Nagłówek"/>
    <w:basedOn w:val="Normalny"/>
    <w:link w:val="AkapitzlistZnak"/>
    <w:uiPriority w:val="34"/>
    <w:qFormat/>
    <w:rsid w:val="00C41567"/>
    <w:pPr>
      <w:spacing w:after="200" w:line="276" w:lineRule="auto"/>
      <w:ind w:left="708"/>
    </w:pPr>
    <w:rPr>
      <w:rFonts w:ascii="Calibri" w:eastAsia="Calibri" w:hAnsi="Calibri"/>
      <w:sz w:val="20"/>
      <w:szCs w:val="20"/>
      <w:lang w:val="x-none"/>
    </w:rPr>
  </w:style>
  <w:style w:type="paragraph" w:customStyle="1" w:styleId="celp">
    <w:name w:val="cel_p"/>
    <w:basedOn w:val="Normalny"/>
    <w:rsid w:val="00C41567"/>
    <w:pPr>
      <w:spacing w:before="280" w:after="280"/>
    </w:pPr>
  </w:style>
  <w:style w:type="paragraph" w:customStyle="1" w:styleId="Default">
    <w:name w:val="Default"/>
    <w:rsid w:val="00C41567"/>
    <w:pPr>
      <w:suppressAutoHyphens/>
      <w:autoSpaceDE w:val="0"/>
    </w:pPr>
    <w:rPr>
      <w:rFonts w:ascii="Tahoma" w:eastAsia="Arial" w:hAnsi="Tahoma" w:cs="Tahoma"/>
      <w:color w:val="000000"/>
      <w:sz w:val="24"/>
      <w:szCs w:val="24"/>
      <w:lang w:eastAsia="ar-SA"/>
    </w:rPr>
  </w:style>
  <w:style w:type="paragraph" w:customStyle="1" w:styleId="Tekstpodstawowywcity33">
    <w:name w:val="Tekst podstawowy wcięty 33"/>
    <w:basedOn w:val="Normalny"/>
    <w:rsid w:val="00C41567"/>
    <w:pPr>
      <w:spacing w:after="120"/>
      <w:ind w:left="283"/>
    </w:pPr>
    <w:rPr>
      <w:sz w:val="16"/>
      <w:szCs w:val="16"/>
    </w:rPr>
  </w:style>
  <w:style w:type="paragraph" w:customStyle="1" w:styleId="WW-Tretekstu">
    <w:name w:val="WW-Treść tekstu"/>
    <w:basedOn w:val="Normalny"/>
    <w:rsid w:val="00C41567"/>
    <w:pPr>
      <w:autoSpaceDE w:val="0"/>
      <w:spacing w:after="120"/>
      <w:jc w:val="both"/>
    </w:pPr>
    <w:rPr>
      <w:rFonts w:ascii="Arial" w:eastAsia="Calibri" w:hAnsi="Arial" w:cs="Arial"/>
      <w:sz w:val="22"/>
      <w:szCs w:val="22"/>
    </w:rPr>
  </w:style>
  <w:style w:type="paragraph" w:customStyle="1" w:styleId="Nagwek10">
    <w:name w:val="Nagłówek1"/>
    <w:basedOn w:val="Normalny"/>
    <w:next w:val="Tekstpodstawowy"/>
    <w:rsid w:val="00C41567"/>
    <w:pPr>
      <w:keepNext/>
      <w:spacing w:before="240" w:after="120"/>
    </w:pPr>
    <w:rPr>
      <w:rFonts w:ascii="Arial" w:eastAsia="MS Mincho" w:hAnsi="Arial" w:cs="Tahoma"/>
      <w:sz w:val="28"/>
      <w:szCs w:val="28"/>
    </w:rPr>
  </w:style>
  <w:style w:type="paragraph" w:customStyle="1" w:styleId="Podpis1">
    <w:name w:val="Podpis1"/>
    <w:basedOn w:val="Normalny"/>
    <w:rsid w:val="00C41567"/>
    <w:pPr>
      <w:suppressLineNumbers/>
      <w:spacing w:before="120" w:after="120"/>
    </w:pPr>
    <w:rPr>
      <w:rFonts w:cs="Tahoma"/>
      <w:i/>
      <w:iCs/>
    </w:rPr>
  </w:style>
  <w:style w:type="paragraph" w:customStyle="1" w:styleId="BodyTextIndentZnak">
    <w:name w:val="Body Text Indent Znak"/>
    <w:basedOn w:val="Normalny"/>
    <w:uiPriority w:val="99"/>
    <w:rsid w:val="00C41567"/>
    <w:pPr>
      <w:spacing w:line="360" w:lineRule="auto"/>
      <w:ind w:left="708"/>
      <w:jc w:val="both"/>
    </w:pPr>
    <w:rPr>
      <w:rFonts w:ascii="Arial Narrow" w:hAnsi="Arial Narrow"/>
      <w:sz w:val="20"/>
    </w:rPr>
  </w:style>
  <w:style w:type="paragraph" w:customStyle="1" w:styleId="Tekstpodstawowywcity21">
    <w:name w:val="Tekst podstawowy wcięty 21"/>
    <w:basedOn w:val="Normalny"/>
    <w:rsid w:val="00C41567"/>
    <w:pPr>
      <w:overflowPunct w:val="0"/>
      <w:autoSpaceDE w:val="0"/>
      <w:ind w:left="426" w:hanging="426"/>
      <w:textAlignment w:val="baseline"/>
    </w:pPr>
    <w:rPr>
      <w:position w:val="6"/>
      <w:szCs w:val="20"/>
    </w:rPr>
  </w:style>
  <w:style w:type="paragraph" w:customStyle="1" w:styleId="Tekstpodstawowy21">
    <w:name w:val="Tekst podstawowy 21"/>
    <w:basedOn w:val="Normalny"/>
    <w:rsid w:val="00C41567"/>
    <w:pPr>
      <w:jc w:val="both"/>
    </w:pPr>
    <w:rPr>
      <w:sz w:val="28"/>
    </w:rPr>
  </w:style>
  <w:style w:type="paragraph" w:customStyle="1" w:styleId="Tekstpodstawowy31">
    <w:name w:val="Tekst podstawowy 31"/>
    <w:basedOn w:val="Normalny"/>
    <w:rsid w:val="00C41567"/>
    <w:rPr>
      <w:b/>
      <w:bCs/>
    </w:rPr>
  </w:style>
  <w:style w:type="paragraph" w:customStyle="1" w:styleId="Tekstpodstawowywcity31">
    <w:name w:val="Tekst podstawowy wcięty 31"/>
    <w:basedOn w:val="Normalny"/>
    <w:uiPriority w:val="99"/>
    <w:rsid w:val="00C41567"/>
    <w:pPr>
      <w:overflowPunct w:val="0"/>
      <w:autoSpaceDE w:val="0"/>
      <w:ind w:left="284"/>
      <w:jc w:val="both"/>
      <w:textAlignment w:val="baseline"/>
    </w:pPr>
    <w:rPr>
      <w:position w:val="6"/>
      <w:szCs w:val="20"/>
    </w:rPr>
  </w:style>
  <w:style w:type="paragraph" w:customStyle="1" w:styleId="Rub1">
    <w:name w:val="Rub1"/>
    <w:basedOn w:val="Normalny"/>
    <w:rsid w:val="00C41567"/>
    <w:pPr>
      <w:jc w:val="both"/>
    </w:pPr>
    <w:rPr>
      <w:b/>
      <w:smallCaps/>
      <w:sz w:val="20"/>
      <w:szCs w:val="20"/>
      <w:lang w:val="en-GB"/>
    </w:rPr>
  </w:style>
  <w:style w:type="paragraph" w:customStyle="1" w:styleId="Zawartotabeli">
    <w:name w:val="Zawartość tabeli"/>
    <w:basedOn w:val="Normalny"/>
    <w:rsid w:val="00C41567"/>
    <w:pPr>
      <w:suppressLineNumbers/>
    </w:pPr>
  </w:style>
  <w:style w:type="paragraph" w:customStyle="1" w:styleId="Nagwektabeli">
    <w:name w:val="Nagłówek tabeli"/>
    <w:basedOn w:val="Zawartotabeli"/>
    <w:rsid w:val="00C41567"/>
    <w:pPr>
      <w:jc w:val="center"/>
    </w:pPr>
    <w:rPr>
      <w:b/>
      <w:bCs/>
      <w:i/>
      <w:iCs/>
    </w:rPr>
  </w:style>
  <w:style w:type="paragraph" w:customStyle="1" w:styleId="Zawartoramki">
    <w:name w:val="Zawartość ramki"/>
    <w:basedOn w:val="Tekstpodstawowy"/>
    <w:rsid w:val="00C41567"/>
  </w:style>
  <w:style w:type="paragraph" w:customStyle="1" w:styleId="Tekstblokowy1">
    <w:name w:val="Tekst blokowy1"/>
    <w:basedOn w:val="Normalny"/>
    <w:rsid w:val="00C41567"/>
    <w:pPr>
      <w:widowControl w:val="0"/>
      <w:spacing w:line="360" w:lineRule="auto"/>
      <w:ind w:left="360" w:right="98"/>
      <w:jc w:val="both"/>
    </w:pPr>
    <w:rPr>
      <w:sz w:val="22"/>
      <w:szCs w:val="20"/>
    </w:rPr>
  </w:style>
  <w:style w:type="paragraph" w:customStyle="1" w:styleId="Tekstpodstawowy32">
    <w:name w:val="Tekst podstawowy 32"/>
    <w:basedOn w:val="Normalny"/>
    <w:rsid w:val="00C41567"/>
    <w:pPr>
      <w:widowControl w:val="0"/>
      <w:spacing w:after="120"/>
    </w:pPr>
    <w:rPr>
      <w:sz w:val="16"/>
      <w:szCs w:val="16"/>
      <w:lang w:val="en-US"/>
    </w:rPr>
  </w:style>
  <w:style w:type="paragraph" w:customStyle="1" w:styleId="pkt">
    <w:name w:val="pkt"/>
    <w:basedOn w:val="Normalny"/>
    <w:rsid w:val="00C41567"/>
    <w:pPr>
      <w:spacing w:before="60" w:after="60"/>
      <w:ind w:left="851" w:hanging="295"/>
      <w:jc w:val="both"/>
    </w:pPr>
  </w:style>
  <w:style w:type="paragraph" w:customStyle="1" w:styleId="Tekstkomentarza1">
    <w:name w:val="Tekst komentarza1"/>
    <w:basedOn w:val="Normalny"/>
    <w:rsid w:val="00C41567"/>
    <w:rPr>
      <w:sz w:val="20"/>
      <w:szCs w:val="20"/>
    </w:rPr>
  </w:style>
  <w:style w:type="paragraph" w:styleId="Tekstkomentarza">
    <w:name w:val="annotation text"/>
    <w:basedOn w:val="Normalny"/>
    <w:link w:val="TekstkomentarzaZnak1"/>
    <w:uiPriority w:val="99"/>
    <w:unhideWhenUsed/>
    <w:rsid w:val="00C41567"/>
    <w:rPr>
      <w:sz w:val="20"/>
      <w:szCs w:val="20"/>
      <w:lang w:val="x-none"/>
    </w:rPr>
  </w:style>
  <w:style w:type="character" w:customStyle="1" w:styleId="TekstkomentarzaZnak1">
    <w:name w:val="Tekst komentarza Znak1"/>
    <w:link w:val="Tekstkomentarza"/>
    <w:uiPriority w:val="99"/>
    <w:semiHidden/>
    <w:rsid w:val="00C41567"/>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1"/>
    <w:rsid w:val="00C41567"/>
    <w:rPr>
      <w:b/>
      <w:bCs/>
      <w:lang w:val="x-none"/>
    </w:rPr>
  </w:style>
  <w:style w:type="character" w:customStyle="1" w:styleId="TematkomentarzaZnak1">
    <w:name w:val="Temat komentarza Znak1"/>
    <w:link w:val="Tematkomentarza"/>
    <w:rsid w:val="00C41567"/>
    <w:rPr>
      <w:rFonts w:ascii="Times New Roman" w:eastAsia="Times New Roman" w:hAnsi="Times New Roman" w:cs="Times New Roman"/>
      <w:b/>
      <w:bCs/>
      <w:sz w:val="20"/>
      <w:szCs w:val="20"/>
      <w:lang w:eastAsia="ar-SA"/>
    </w:rPr>
  </w:style>
  <w:style w:type="paragraph" w:styleId="Poprawka">
    <w:name w:val="Revision"/>
    <w:rsid w:val="00C41567"/>
    <w:pPr>
      <w:suppressAutoHyphens/>
    </w:pPr>
    <w:rPr>
      <w:rFonts w:ascii="Times New Roman" w:eastAsia="Arial" w:hAnsi="Times New Roman"/>
      <w:sz w:val="24"/>
      <w:szCs w:val="24"/>
      <w:lang w:eastAsia="ar-SA"/>
    </w:rPr>
  </w:style>
  <w:style w:type="paragraph" w:customStyle="1" w:styleId="lstnum">
    <w:name w:val="lst_num"/>
    <w:basedOn w:val="Normalny"/>
    <w:rsid w:val="00C41567"/>
    <w:pPr>
      <w:ind w:left="353" w:hanging="353"/>
    </w:pPr>
  </w:style>
  <w:style w:type="paragraph" w:styleId="Tekstprzypisukocowego">
    <w:name w:val="endnote text"/>
    <w:basedOn w:val="Normalny"/>
    <w:link w:val="TekstprzypisukocowegoZnak1"/>
    <w:rsid w:val="00C41567"/>
    <w:rPr>
      <w:sz w:val="20"/>
      <w:szCs w:val="20"/>
      <w:lang w:val="x-none"/>
    </w:rPr>
  </w:style>
  <w:style w:type="character" w:customStyle="1" w:styleId="TekstprzypisukocowegoZnak1">
    <w:name w:val="Tekst przypisu końcowego Znak1"/>
    <w:link w:val="Tekstprzypisukocowego"/>
    <w:rsid w:val="00C41567"/>
    <w:rPr>
      <w:rFonts w:ascii="Times New Roman" w:eastAsia="Times New Roman" w:hAnsi="Times New Roman" w:cs="Times New Roman"/>
      <w:sz w:val="20"/>
      <w:szCs w:val="20"/>
      <w:lang w:eastAsia="ar-SA"/>
    </w:rPr>
  </w:style>
  <w:style w:type="paragraph" w:customStyle="1" w:styleId="Tekstpodstawowywcity1">
    <w:name w:val="Tekst podstawowy wcięty1"/>
    <w:basedOn w:val="Normalny"/>
    <w:rsid w:val="00C41567"/>
    <w:pPr>
      <w:spacing w:line="360" w:lineRule="auto"/>
      <w:ind w:left="708"/>
      <w:jc w:val="both"/>
    </w:pPr>
    <w:rPr>
      <w:rFonts w:ascii="Arial Narrow" w:hAnsi="Arial Narrow"/>
      <w:sz w:val="20"/>
    </w:rPr>
  </w:style>
  <w:style w:type="paragraph" w:customStyle="1" w:styleId="Standardowytekst">
    <w:name w:val="Standardowy.tekst"/>
    <w:rsid w:val="00C41567"/>
    <w:pPr>
      <w:suppressAutoHyphens/>
      <w:overflowPunct w:val="0"/>
      <w:autoSpaceDE w:val="0"/>
      <w:jc w:val="both"/>
      <w:textAlignment w:val="baseline"/>
    </w:pPr>
    <w:rPr>
      <w:rFonts w:ascii="Times New Roman" w:eastAsia="Arial" w:hAnsi="Times New Roman"/>
      <w:lang w:eastAsia="ar-SA"/>
    </w:rPr>
  </w:style>
  <w:style w:type="paragraph" w:customStyle="1" w:styleId="Nagwek61">
    <w:name w:val="Nagłówek 61"/>
    <w:basedOn w:val="Normalny"/>
    <w:rsid w:val="00C41567"/>
    <w:pPr>
      <w:widowControl w:val="0"/>
      <w:ind w:left="540"/>
    </w:pPr>
    <w:rPr>
      <w:rFonts w:ascii="Times" w:eastAsia="Times" w:hAnsi="Times"/>
      <w:b/>
      <w:bCs/>
      <w:sz w:val="22"/>
      <w:szCs w:val="22"/>
      <w:lang w:val="en-US"/>
    </w:rPr>
  </w:style>
  <w:style w:type="paragraph" w:customStyle="1" w:styleId="Tekstpodstawowy22">
    <w:name w:val="Tekst podstawowy 22"/>
    <w:basedOn w:val="Normalny"/>
    <w:rsid w:val="00C41567"/>
    <w:pPr>
      <w:suppressLineNumbers/>
      <w:overflowPunct w:val="0"/>
      <w:autoSpaceDE w:val="0"/>
      <w:textAlignment w:val="baseline"/>
    </w:pPr>
    <w:rPr>
      <w:rFonts w:ascii="Arial" w:hAnsi="Arial"/>
      <w:i/>
      <w:kern w:val="1"/>
      <w:szCs w:val="20"/>
    </w:rPr>
  </w:style>
  <w:style w:type="paragraph" w:customStyle="1" w:styleId="tyt">
    <w:name w:val="tyt"/>
    <w:basedOn w:val="Normalny"/>
    <w:rsid w:val="00C41567"/>
    <w:pPr>
      <w:keepNext/>
      <w:spacing w:before="60" w:after="60"/>
      <w:jc w:val="center"/>
    </w:pPr>
    <w:rPr>
      <w:b/>
      <w:bCs/>
    </w:rPr>
  </w:style>
  <w:style w:type="paragraph" w:customStyle="1" w:styleId="Plandokumentu1">
    <w:name w:val="Plan dokumentu1"/>
    <w:basedOn w:val="Normalny"/>
    <w:rsid w:val="00C41567"/>
    <w:pPr>
      <w:shd w:val="clear" w:color="auto" w:fill="000080"/>
      <w:jc w:val="both"/>
    </w:pPr>
    <w:rPr>
      <w:rFonts w:ascii="Tahoma" w:hAnsi="Tahoma"/>
    </w:rPr>
  </w:style>
  <w:style w:type="paragraph" w:customStyle="1" w:styleId="Standardowy2">
    <w:name w:val="Standardowy2"/>
    <w:rsid w:val="00C41567"/>
    <w:pPr>
      <w:suppressAutoHyphens/>
      <w:overflowPunct w:val="0"/>
      <w:autoSpaceDE w:val="0"/>
      <w:spacing w:after="120"/>
      <w:ind w:firstLine="567"/>
      <w:jc w:val="both"/>
      <w:textAlignment w:val="baseline"/>
    </w:pPr>
    <w:rPr>
      <w:rFonts w:ascii="Times New Roman" w:eastAsia="Arial" w:hAnsi="Times New Roman"/>
      <w:kern w:val="1"/>
      <w:sz w:val="24"/>
      <w:szCs w:val="24"/>
      <w:lang w:eastAsia="ar-SA"/>
    </w:rPr>
  </w:style>
  <w:style w:type="paragraph" w:customStyle="1" w:styleId="lit">
    <w:name w:val="lit"/>
    <w:rsid w:val="00C41567"/>
    <w:pPr>
      <w:suppressAutoHyphens/>
      <w:spacing w:before="60" w:after="60"/>
      <w:ind w:left="1281" w:hanging="272"/>
      <w:jc w:val="both"/>
    </w:pPr>
    <w:rPr>
      <w:rFonts w:ascii="Times New Roman" w:eastAsia="Arial" w:hAnsi="Times New Roman"/>
      <w:sz w:val="24"/>
      <w:szCs w:val="24"/>
      <w:lang w:eastAsia="ar-SA"/>
    </w:rPr>
  </w:style>
  <w:style w:type="paragraph" w:styleId="Tekstprzypisudolnego">
    <w:name w:val="footnote text"/>
    <w:basedOn w:val="Normalny"/>
    <w:link w:val="TekstprzypisudolnegoZnak1"/>
    <w:rsid w:val="00C41567"/>
    <w:pPr>
      <w:jc w:val="both"/>
    </w:pPr>
    <w:rPr>
      <w:sz w:val="20"/>
      <w:szCs w:val="20"/>
      <w:lang w:val="x-none"/>
    </w:rPr>
  </w:style>
  <w:style w:type="character" w:customStyle="1" w:styleId="TekstprzypisudolnegoZnak1">
    <w:name w:val="Tekst przypisu dolnego Znak1"/>
    <w:link w:val="Tekstprzypisudolnego"/>
    <w:rsid w:val="00C41567"/>
    <w:rPr>
      <w:rFonts w:ascii="Times New Roman" w:eastAsia="Times New Roman" w:hAnsi="Times New Roman" w:cs="Times New Roman"/>
      <w:sz w:val="20"/>
      <w:szCs w:val="20"/>
      <w:lang w:eastAsia="ar-SA"/>
    </w:rPr>
  </w:style>
  <w:style w:type="paragraph" w:customStyle="1" w:styleId="Lista21">
    <w:name w:val="Lista 21"/>
    <w:basedOn w:val="Normalny"/>
    <w:rsid w:val="00C41567"/>
    <w:pPr>
      <w:ind w:left="566" w:hanging="283"/>
    </w:pPr>
    <w:rPr>
      <w:rFonts w:ascii="Tms Rmn" w:hAnsi="Tms Rmn"/>
      <w:sz w:val="20"/>
      <w:szCs w:val="20"/>
    </w:rPr>
  </w:style>
  <w:style w:type="paragraph" w:customStyle="1" w:styleId="Lista31">
    <w:name w:val="Lista 31"/>
    <w:basedOn w:val="Normalny"/>
    <w:rsid w:val="00C41567"/>
    <w:pPr>
      <w:ind w:left="849" w:hanging="283"/>
      <w:jc w:val="both"/>
    </w:pPr>
  </w:style>
  <w:style w:type="paragraph" w:customStyle="1" w:styleId="Lista41">
    <w:name w:val="Lista 41"/>
    <w:basedOn w:val="Normalny"/>
    <w:rsid w:val="00C41567"/>
    <w:pPr>
      <w:ind w:left="1132" w:hanging="283"/>
      <w:jc w:val="both"/>
    </w:pPr>
  </w:style>
  <w:style w:type="paragraph" w:customStyle="1" w:styleId="Listapunktowana21">
    <w:name w:val="Lista punktowana 21"/>
    <w:basedOn w:val="Normalny"/>
    <w:rsid w:val="00C41567"/>
    <w:pPr>
      <w:jc w:val="both"/>
    </w:pPr>
  </w:style>
  <w:style w:type="paragraph" w:customStyle="1" w:styleId="Listapunktowana31">
    <w:name w:val="Lista punktowana 31"/>
    <w:basedOn w:val="Normalny"/>
    <w:rsid w:val="00C41567"/>
    <w:pPr>
      <w:jc w:val="both"/>
    </w:pPr>
  </w:style>
  <w:style w:type="paragraph" w:customStyle="1" w:styleId="Lista-kontynuacja1">
    <w:name w:val="Lista - kontynuacja1"/>
    <w:basedOn w:val="Normalny"/>
    <w:rsid w:val="00C41567"/>
    <w:pPr>
      <w:spacing w:after="120"/>
      <w:ind w:left="283"/>
      <w:jc w:val="both"/>
    </w:pPr>
  </w:style>
  <w:style w:type="paragraph" w:customStyle="1" w:styleId="Lista-kontynuacja21">
    <w:name w:val="Lista - kontynuacja 21"/>
    <w:basedOn w:val="Normalny"/>
    <w:rsid w:val="00C41567"/>
    <w:pPr>
      <w:spacing w:after="120"/>
      <w:ind w:left="566"/>
      <w:jc w:val="both"/>
    </w:pPr>
  </w:style>
  <w:style w:type="paragraph" w:customStyle="1" w:styleId="Lista-kontynuacja31">
    <w:name w:val="Lista - kontynuacja 31"/>
    <w:basedOn w:val="Normalny"/>
    <w:rsid w:val="00C41567"/>
    <w:pPr>
      <w:spacing w:after="120"/>
      <w:ind w:left="849"/>
      <w:jc w:val="both"/>
    </w:pPr>
  </w:style>
  <w:style w:type="paragraph" w:customStyle="1" w:styleId="Tekstpodstawowywcity32">
    <w:name w:val="Tekst podstawowy wcięty 32"/>
    <w:basedOn w:val="Normalny"/>
    <w:rsid w:val="00C41567"/>
    <w:pPr>
      <w:suppressLineNumbers/>
      <w:overflowPunct w:val="0"/>
      <w:autoSpaceDE w:val="0"/>
      <w:spacing w:after="120"/>
      <w:ind w:left="426"/>
      <w:textAlignment w:val="baseline"/>
    </w:pPr>
    <w:rPr>
      <w:kern w:val="1"/>
      <w:szCs w:val="20"/>
    </w:rPr>
  </w:style>
  <w:style w:type="paragraph" w:customStyle="1" w:styleId="Tekstpodstawowy33">
    <w:name w:val="Tekst podstawowy 33"/>
    <w:basedOn w:val="Normalny"/>
    <w:rsid w:val="00C41567"/>
    <w:pPr>
      <w:suppressLineNumbers/>
      <w:overflowPunct w:val="0"/>
      <w:autoSpaceDE w:val="0"/>
      <w:spacing w:after="120"/>
      <w:ind w:right="-1"/>
      <w:textAlignment w:val="baseline"/>
    </w:pPr>
    <w:rPr>
      <w:b/>
      <w:kern w:val="1"/>
      <w:szCs w:val="20"/>
    </w:rPr>
  </w:style>
  <w:style w:type="paragraph" w:customStyle="1" w:styleId="Tekstblokowy2">
    <w:name w:val="Tekst blokowy2"/>
    <w:basedOn w:val="Normalny"/>
    <w:rsid w:val="00C41567"/>
    <w:pPr>
      <w:suppressLineNumbers/>
      <w:overflowPunct w:val="0"/>
      <w:autoSpaceDE w:val="0"/>
      <w:spacing w:after="120"/>
      <w:ind w:left="357" w:right="283" w:firstLine="69"/>
      <w:textAlignment w:val="baseline"/>
    </w:pPr>
    <w:rPr>
      <w:rFonts w:ascii="Arial" w:hAnsi="Arial"/>
      <w:i/>
      <w:kern w:val="1"/>
      <w:szCs w:val="20"/>
    </w:rPr>
  </w:style>
  <w:style w:type="paragraph" w:customStyle="1" w:styleId="Wcicienormalne1">
    <w:name w:val="Wcięcie normalne1"/>
    <w:basedOn w:val="Normalny"/>
    <w:rsid w:val="00C41567"/>
    <w:pPr>
      <w:ind w:left="708"/>
    </w:pPr>
    <w:rPr>
      <w:rFonts w:ascii="Tms Rmn" w:hAnsi="Tms Rmn"/>
      <w:sz w:val="20"/>
      <w:szCs w:val="20"/>
    </w:rPr>
  </w:style>
  <w:style w:type="paragraph" w:customStyle="1" w:styleId="Nagwek11">
    <w:name w:val="Nagłówek 11"/>
    <w:basedOn w:val="Normalny"/>
    <w:rsid w:val="00C41567"/>
    <w:pPr>
      <w:widowControl w:val="0"/>
      <w:ind w:left="148"/>
    </w:pPr>
    <w:rPr>
      <w:rFonts w:ascii="Times" w:eastAsia="Times" w:hAnsi="Times"/>
      <w:b/>
      <w:bCs/>
      <w:sz w:val="40"/>
      <w:szCs w:val="40"/>
      <w:lang w:val="en-US"/>
    </w:rPr>
  </w:style>
  <w:style w:type="paragraph" w:customStyle="1" w:styleId="Nagwek21">
    <w:name w:val="Nagłówek 21"/>
    <w:basedOn w:val="Normalny"/>
    <w:rsid w:val="00C41567"/>
    <w:pPr>
      <w:widowControl w:val="0"/>
      <w:ind w:left="414"/>
    </w:pPr>
    <w:rPr>
      <w:rFonts w:ascii="Times" w:eastAsia="Times" w:hAnsi="Times"/>
      <w:b/>
      <w:bCs/>
      <w:sz w:val="36"/>
      <w:szCs w:val="36"/>
      <w:lang w:val="en-US"/>
    </w:rPr>
  </w:style>
  <w:style w:type="paragraph" w:customStyle="1" w:styleId="Nagwek31">
    <w:name w:val="Nagłówek 31"/>
    <w:basedOn w:val="Normalny"/>
    <w:rsid w:val="00C41567"/>
    <w:pPr>
      <w:widowControl w:val="0"/>
      <w:spacing w:before="64"/>
      <w:ind w:left="414"/>
    </w:pPr>
    <w:rPr>
      <w:rFonts w:ascii="Times" w:eastAsia="Times" w:hAnsi="Times"/>
      <w:b/>
      <w:bCs/>
      <w:sz w:val="28"/>
      <w:szCs w:val="28"/>
      <w:lang w:val="en-US"/>
    </w:rPr>
  </w:style>
  <w:style w:type="paragraph" w:customStyle="1" w:styleId="Nagwek41">
    <w:name w:val="Nagłówek 41"/>
    <w:basedOn w:val="Normalny"/>
    <w:rsid w:val="00C41567"/>
    <w:pPr>
      <w:widowControl w:val="0"/>
    </w:pPr>
    <w:rPr>
      <w:rFonts w:ascii="Times" w:eastAsia="Times" w:hAnsi="Times"/>
      <w:b/>
      <w:bCs/>
      <w:lang w:val="en-US"/>
    </w:rPr>
  </w:style>
  <w:style w:type="paragraph" w:customStyle="1" w:styleId="Nagwek51">
    <w:name w:val="Nagłówek 51"/>
    <w:basedOn w:val="Normalny"/>
    <w:rsid w:val="00C41567"/>
    <w:pPr>
      <w:widowControl w:val="0"/>
      <w:ind w:left="20"/>
    </w:pPr>
    <w:rPr>
      <w:rFonts w:ascii="Times" w:eastAsia="Times" w:hAnsi="Times"/>
      <w:i/>
      <w:lang w:val="en-US"/>
    </w:rPr>
  </w:style>
  <w:style w:type="paragraph" w:customStyle="1" w:styleId="TableParagraph">
    <w:name w:val="Table Paragraph"/>
    <w:basedOn w:val="Normalny"/>
    <w:rsid w:val="00C41567"/>
    <w:pPr>
      <w:widowControl w:val="0"/>
    </w:pPr>
    <w:rPr>
      <w:rFonts w:ascii="Calibri" w:eastAsia="Calibri" w:hAnsi="Calibri"/>
      <w:sz w:val="22"/>
      <w:szCs w:val="22"/>
      <w:lang w:val="en-US"/>
    </w:rPr>
  </w:style>
  <w:style w:type="paragraph" w:customStyle="1" w:styleId="Standard">
    <w:name w:val="Standard"/>
    <w:rsid w:val="00C41567"/>
    <w:pPr>
      <w:widowControl w:val="0"/>
      <w:suppressAutoHyphens/>
      <w:textAlignment w:val="baseline"/>
    </w:pPr>
    <w:rPr>
      <w:rFonts w:ascii="Times New Roman" w:eastAsia="Arial Unicode MS" w:hAnsi="Times New Roman" w:cs="Mangal"/>
      <w:kern w:val="1"/>
      <w:sz w:val="24"/>
      <w:szCs w:val="24"/>
      <w:lang w:eastAsia="hi-IN" w:bidi="hi-IN"/>
    </w:rPr>
  </w:style>
  <w:style w:type="character" w:styleId="Odwoanieprzypisudolnego">
    <w:name w:val="footnote reference"/>
    <w:rsid w:val="00C41567"/>
    <w:rPr>
      <w:vertAlign w:val="superscript"/>
    </w:rPr>
  </w:style>
  <w:style w:type="paragraph" w:styleId="Tekstpodstawowy2">
    <w:name w:val="Body Text 2"/>
    <w:basedOn w:val="Normalny"/>
    <w:link w:val="Tekstpodstawowy2Znak"/>
    <w:uiPriority w:val="99"/>
    <w:semiHidden/>
    <w:unhideWhenUsed/>
    <w:rsid w:val="00C41567"/>
    <w:pPr>
      <w:suppressAutoHyphens w:val="0"/>
      <w:spacing w:after="120" w:line="480" w:lineRule="auto"/>
    </w:pPr>
    <w:rPr>
      <w:rFonts w:ascii="Calibri" w:eastAsia="Calibri" w:hAnsi="Calibri"/>
      <w:sz w:val="20"/>
      <w:szCs w:val="20"/>
      <w:lang w:val="x-none" w:eastAsia="x-none"/>
    </w:rPr>
  </w:style>
  <w:style w:type="character" w:customStyle="1" w:styleId="Tekstpodstawowy2Znak1">
    <w:name w:val="Tekst podstawowy 2 Znak1"/>
    <w:uiPriority w:val="99"/>
    <w:semiHidden/>
    <w:rsid w:val="00C41567"/>
    <w:rPr>
      <w:rFonts w:ascii="Times New Roman" w:eastAsia="Times New Roman" w:hAnsi="Times New Roman" w:cs="Times New Roman"/>
      <w:sz w:val="24"/>
      <w:szCs w:val="24"/>
      <w:lang w:eastAsia="ar-SA"/>
    </w:rPr>
  </w:style>
  <w:style w:type="character" w:styleId="Odwoaniedokomentarza">
    <w:name w:val="annotation reference"/>
    <w:uiPriority w:val="99"/>
    <w:semiHidden/>
    <w:unhideWhenUsed/>
    <w:rsid w:val="00C41567"/>
    <w:rPr>
      <w:sz w:val="16"/>
      <w:szCs w:val="16"/>
    </w:rPr>
  </w:style>
  <w:style w:type="paragraph" w:styleId="Tekstpodstawowywcity2">
    <w:name w:val="Body Text Indent 2"/>
    <w:basedOn w:val="Normalny"/>
    <w:link w:val="Tekstpodstawowywcity2Znak1"/>
    <w:uiPriority w:val="99"/>
    <w:semiHidden/>
    <w:unhideWhenUsed/>
    <w:rsid w:val="00C41567"/>
    <w:pPr>
      <w:spacing w:after="120" w:line="480" w:lineRule="auto"/>
      <w:ind w:left="283"/>
    </w:pPr>
    <w:rPr>
      <w:lang w:val="x-none"/>
    </w:rPr>
  </w:style>
  <w:style w:type="character" w:customStyle="1" w:styleId="Tekstpodstawowywcity2Znak1">
    <w:name w:val="Tekst podstawowy wcięty 2 Znak1"/>
    <w:link w:val="Tekstpodstawowywcity2"/>
    <w:uiPriority w:val="99"/>
    <w:semiHidden/>
    <w:rsid w:val="00C41567"/>
    <w:rPr>
      <w:rFonts w:ascii="Times New Roman" w:eastAsia="Times New Roman" w:hAnsi="Times New Roman" w:cs="Times New Roman"/>
      <w:sz w:val="24"/>
      <w:szCs w:val="24"/>
      <w:lang w:eastAsia="ar-SA"/>
    </w:rPr>
  </w:style>
  <w:style w:type="paragraph" w:styleId="Tekstpodstawowy3">
    <w:name w:val="Body Text 3"/>
    <w:basedOn w:val="Normalny"/>
    <w:link w:val="Tekstpodstawowy3Znak1"/>
    <w:uiPriority w:val="99"/>
    <w:semiHidden/>
    <w:unhideWhenUsed/>
    <w:rsid w:val="00C41567"/>
    <w:pPr>
      <w:spacing w:after="120"/>
    </w:pPr>
    <w:rPr>
      <w:sz w:val="16"/>
      <w:szCs w:val="16"/>
      <w:lang w:val="x-none"/>
    </w:rPr>
  </w:style>
  <w:style w:type="character" w:customStyle="1" w:styleId="Tekstpodstawowy3Znak1">
    <w:name w:val="Tekst podstawowy 3 Znak1"/>
    <w:link w:val="Tekstpodstawowy3"/>
    <w:uiPriority w:val="99"/>
    <w:semiHidden/>
    <w:rsid w:val="00C41567"/>
    <w:rPr>
      <w:rFonts w:ascii="Times New Roman" w:eastAsia="Times New Roman" w:hAnsi="Times New Roman" w:cs="Times New Roman"/>
      <w:sz w:val="16"/>
      <w:szCs w:val="16"/>
      <w:lang w:eastAsia="ar-SA"/>
    </w:rPr>
  </w:style>
  <w:style w:type="paragraph" w:styleId="Tekstblokowy">
    <w:name w:val="Block Text"/>
    <w:basedOn w:val="Normalny"/>
    <w:rsid w:val="00C41567"/>
    <w:pPr>
      <w:widowControl w:val="0"/>
      <w:spacing w:line="360" w:lineRule="auto"/>
      <w:ind w:left="360" w:right="98"/>
      <w:jc w:val="both"/>
    </w:pPr>
    <w:rPr>
      <w:sz w:val="22"/>
      <w:szCs w:val="20"/>
    </w:rPr>
  </w:style>
  <w:style w:type="paragraph" w:customStyle="1" w:styleId="Tretekstu">
    <w:name w:val="Treść tekstu"/>
    <w:basedOn w:val="Normalny"/>
    <w:qFormat/>
    <w:rsid w:val="00C41567"/>
    <w:pPr>
      <w:suppressAutoHyphens w:val="0"/>
      <w:autoSpaceDE w:val="0"/>
      <w:autoSpaceDN w:val="0"/>
      <w:adjustRightInd w:val="0"/>
      <w:spacing w:after="120"/>
      <w:jc w:val="both"/>
    </w:pPr>
    <w:rPr>
      <w:rFonts w:ascii="Arial" w:eastAsia="Calibri" w:hAnsi="Arial" w:cs="Arial"/>
      <w:sz w:val="22"/>
      <w:szCs w:val="22"/>
      <w:lang w:eastAsia="pl-PL"/>
    </w:rPr>
  </w:style>
  <w:style w:type="character" w:customStyle="1" w:styleId="AkapitzlistZnak">
    <w:name w:val="Akapit z listą Znak"/>
    <w:aliases w:val="1.Nagłówek Znak"/>
    <w:link w:val="Akapitzlist"/>
    <w:uiPriority w:val="34"/>
    <w:rsid w:val="00C41567"/>
    <w:rPr>
      <w:rFonts w:ascii="Calibri" w:eastAsia="Calibri" w:hAnsi="Calibri" w:cs="Times New Roman"/>
      <w:lang w:eastAsia="ar-SA"/>
    </w:rPr>
  </w:style>
  <w:style w:type="character" w:styleId="Odwoanieprzypisukocowego">
    <w:name w:val="endnote reference"/>
    <w:uiPriority w:val="99"/>
    <w:semiHidden/>
    <w:unhideWhenUsed/>
    <w:rsid w:val="00C41567"/>
    <w:rPr>
      <w:vertAlign w:val="superscript"/>
    </w:rPr>
  </w:style>
  <w:style w:type="paragraph" w:styleId="Zwykytekst">
    <w:name w:val="Plain Text"/>
    <w:basedOn w:val="Normalny"/>
    <w:link w:val="ZwykytekstZnak"/>
    <w:uiPriority w:val="99"/>
    <w:unhideWhenUsed/>
    <w:rsid w:val="00C64137"/>
    <w:pPr>
      <w:suppressAutoHyphens w:val="0"/>
    </w:pPr>
    <w:rPr>
      <w:rFonts w:ascii="Calibri" w:eastAsia="Calibri" w:hAnsi="Calibri"/>
      <w:sz w:val="22"/>
      <w:szCs w:val="21"/>
      <w:lang w:eastAsia="x-none"/>
    </w:rPr>
  </w:style>
  <w:style w:type="character" w:customStyle="1" w:styleId="ZwykytekstZnak1">
    <w:name w:val="Zwykły tekst Znak1"/>
    <w:uiPriority w:val="99"/>
    <w:semiHidden/>
    <w:rsid w:val="00C64137"/>
    <w:rPr>
      <w:rFonts w:ascii="Courier New" w:eastAsia="Times New Roman" w:hAnsi="Courier New" w:cs="Courier New"/>
      <w:lang w:eastAsia="ar-SA"/>
    </w:rPr>
  </w:style>
  <w:style w:type="character" w:customStyle="1" w:styleId="markedcontent">
    <w:name w:val="markedcontent"/>
    <w:basedOn w:val="Domylnaczcionkaakapitu"/>
    <w:rsid w:val="004538AB"/>
  </w:style>
  <w:style w:type="character" w:styleId="Nierozpoznanawzmianka">
    <w:name w:val="Unresolved Mention"/>
    <w:uiPriority w:val="99"/>
    <w:semiHidden/>
    <w:unhideWhenUsed/>
    <w:rsid w:val="00A978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19979">
      <w:bodyDiv w:val="1"/>
      <w:marLeft w:val="0"/>
      <w:marRight w:val="0"/>
      <w:marTop w:val="0"/>
      <w:marBottom w:val="0"/>
      <w:divBdr>
        <w:top w:val="none" w:sz="0" w:space="0" w:color="auto"/>
        <w:left w:val="none" w:sz="0" w:space="0" w:color="auto"/>
        <w:bottom w:val="none" w:sz="0" w:space="0" w:color="auto"/>
        <w:right w:val="none" w:sz="0" w:space="0" w:color="auto"/>
      </w:divBdr>
    </w:div>
    <w:div w:id="160893881">
      <w:bodyDiv w:val="1"/>
      <w:marLeft w:val="0"/>
      <w:marRight w:val="0"/>
      <w:marTop w:val="0"/>
      <w:marBottom w:val="0"/>
      <w:divBdr>
        <w:top w:val="none" w:sz="0" w:space="0" w:color="auto"/>
        <w:left w:val="none" w:sz="0" w:space="0" w:color="auto"/>
        <w:bottom w:val="none" w:sz="0" w:space="0" w:color="auto"/>
        <w:right w:val="none" w:sz="0" w:space="0" w:color="auto"/>
      </w:divBdr>
    </w:div>
    <w:div w:id="163858612">
      <w:bodyDiv w:val="1"/>
      <w:marLeft w:val="0"/>
      <w:marRight w:val="0"/>
      <w:marTop w:val="0"/>
      <w:marBottom w:val="0"/>
      <w:divBdr>
        <w:top w:val="none" w:sz="0" w:space="0" w:color="auto"/>
        <w:left w:val="none" w:sz="0" w:space="0" w:color="auto"/>
        <w:bottom w:val="none" w:sz="0" w:space="0" w:color="auto"/>
        <w:right w:val="none" w:sz="0" w:space="0" w:color="auto"/>
      </w:divBdr>
    </w:div>
    <w:div w:id="214632397">
      <w:bodyDiv w:val="1"/>
      <w:marLeft w:val="0"/>
      <w:marRight w:val="0"/>
      <w:marTop w:val="0"/>
      <w:marBottom w:val="0"/>
      <w:divBdr>
        <w:top w:val="none" w:sz="0" w:space="0" w:color="auto"/>
        <w:left w:val="none" w:sz="0" w:space="0" w:color="auto"/>
        <w:bottom w:val="none" w:sz="0" w:space="0" w:color="auto"/>
        <w:right w:val="none" w:sz="0" w:space="0" w:color="auto"/>
      </w:divBdr>
    </w:div>
    <w:div w:id="323049959">
      <w:bodyDiv w:val="1"/>
      <w:marLeft w:val="0"/>
      <w:marRight w:val="0"/>
      <w:marTop w:val="0"/>
      <w:marBottom w:val="0"/>
      <w:divBdr>
        <w:top w:val="none" w:sz="0" w:space="0" w:color="auto"/>
        <w:left w:val="none" w:sz="0" w:space="0" w:color="auto"/>
        <w:bottom w:val="none" w:sz="0" w:space="0" w:color="auto"/>
        <w:right w:val="none" w:sz="0" w:space="0" w:color="auto"/>
      </w:divBdr>
    </w:div>
    <w:div w:id="457920110">
      <w:bodyDiv w:val="1"/>
      <w:marLeft w:val="0"/>
      <w:marRight w:val="0"/>
      <w:marTop w:val="0"/>
      <w:marBottom w:val="0"/>
      <w:divBdr>
        <w:top w:val="none" w:sz="0" w:space="0" w:color="auto"/>
        <w:left w:val="none" w:sz="0" w:space="0" w:color="auto"/>
        <w:bottom w:val="none" w:sz="0" w:space="0" w:color="auto"/>
        <w:right w:val="none" w:sz="0" w:space="0" w:color="auto"/>
      </w:divBdr>
    </w:div>
    <w:div w:id="510681109">
      <w:bodyDiv w:val="1"/>
      <w:marLeft w:val="0"/>
      <w:marRight w:val="0"/>
      <w:marTop w:val="0"/>
      <w:marBottom w:val="0"/>
      <w:divBdr>
        <w:top w:val="none" w:sz="0" w:space="0" w:color="auto"/>
        <w:left w:val="none" w:sz="0" w:space="0" w:color="auto"/>
        <w:bottom w:val="none" w:sz="0" w:space="0" w:color="auto"/>
        <w:right w:val="none" w:sz="0" w:space="0" w:color="auto"/>
      </w:divBdr>
    </w:div>
    <w:div w:id="861013769">
      <w:bodyDiv w:val="1"/>
      <w:marLeft w:val="0"/>
      <w:marRight w:val="0"/>
      <w:marTop w:val="0"/>
      <w:marBottom w:val="0"/>
      <w:divBdr>
        <w:top w:val="none" w:sz="0" w:space="0" w:color="auto"/>
        <w:left w:val="none" w:sz="0" w:space="0" w:color="auto"/>
        <w:bottom w:val="none" w:sz="0" w:space="0" w:color="auto"/>
        <w:right w:val="none" w:sz="0" w:space="0" w:color="auto"/>
      </w:divBdr>
    </w:div>
    <w:div w:id="925456962">
      <w:bodyDiv w:val="1"/>
      <w:marLeft w:val="0"/>
      <w:marRight w:val="0"/>
      <w:marTop w:val="0"/>
      <w:marBottom w:val="0"/>
      <w:divBdr>
        <w:top w:val="none" w:sz="0" w:space="0" w:color="auto"/>
        <w:left w:val="none" w:sz="0" w:space="0" w:color="auto"/>
        <w:bottom w:val="none" w:sz="0" w:space="0" w:color="auto"/>
        <w:right w:val="none" w:sz="0" w:space="0" w:color="auto"/>
      </w:divBdr>
    </w:div>
    <w:div w:id="989138348">
      <w:bodyDiv w:val="1"/>
      <w:marLeft w:val="0"/>
      <w:marRight w:val="0"/>
      <w:marTop w:val="0"/>
      <w:marBottom w:val="0"/>
      <w:divBdr>
        <w:top w:val="none" w:sz="0" w:space="0" w:color="auto"/>
        <w:left w:val="none" w:sz="0" w:space="0" w:color="auto"/>
        <w:bottom w:val="none" w:sz="0" w:space="0" w:color="auto"/>
        <w:right w:val="none" w:sz="0" w:space="0" w:color="auto"/>
      </w:divBdr>
    </w:div>
    <w:div w:id="1133208510">
      <w:bodyDiv w:val="1"/>
      <w:marLeft w:val="0"/>
      <w:marRight w:val="0"/>
      <w:marTop w:val="0"/>
      <w:marBottom w:val="0"/>
      <w:divBdr>
        <w:top w:val="none" w:sz="0" w:space="0" w:color="auto"/>
        <w:left w:val="none" w:sz="0" w:space="0" w:color="auto"/>
        <w:bottom w:val="none" w:sz="0" w:space="0" w:color="auto"/>
        <w:right w:val="none" w:sz="0" w:space="0" w:color="auto"/>
      </w:divBdr>
    </w:div>
    <w:div w:id="1179809804">
      <w:bodyDiv w:val="1"/>
      <w:marLeft w:val="0"/>
      <w:marRight w:val="0"/>
      <w:marTop w:val="0"/>
      <w:marBottom w:val="0"/>
      <w:divBdr>
        <w:top w:val="none" w:sz="0" w:space="0" w:color="auto"/>
        <w:left w:val="none" w:sz="0" w:space="0" w:color="auto"/>
        <w:bottom w:val="none" w:sz="0" w:space="0" w:color="auto"/>
        <w:right w:val="none" w:sz="0" w:space="0" w:color="auto"/>
      </w:divBdr>
    </w:div>
    <w:div w:id="1221594304">
      <w:bodyDiv w:val="1"/>
      <w:marLeft w:val="0"/>
      <w:marRight w:val="0"/>
      <w:marTop w:val="0"/>
      <w:marBottom w:val="0"/>
      <w:divBdr>
        <w:top w:val="none" w:sz="0" w:space="0" w:color="auto"/>
        <w:left w:val="none" w:sz="0" w:space="0" w:color="auto"/>
        <w:bottom w:val="none" w:sz="0" w:space="0" w:color="auto"/>
        <w:right w:val="none" w:sz="0" w:space="0" w:color="auto"/>
      </w:divBdr>
    </w:div>
    <w:div w:id="1294409143">
      <w:bodyDiv w:val="1"/>
      <w:marLeft w:val="0"/>
      <w:marRight w:val="0"/>
      <w:marTop w:val="0"/>
      <w:marBottom w:val="0"/>
      <w:divBdr>
        <w:top w:val="none" w:sz="0" w:space="0" w:color="auto"/>
        <w:left w:val="none" w:sz="0" w:space="0" w:color="auto"/>
        <w:bottom w:val="none" w:sz="0" w:space="0" w:color="auto"/>
        <w:right w:val="none" w:sz="0" w:space="0" w:color="auto"/>
      </w:divBdr>
    </w:div>
    <w:div w:id="1321347908">
      <w:bodyDiv w:val="1"/>
      <w:marLeft w:val="0"/>
      <w:marRight w:val="0"/>
      <w:marTop w:val="0"/>
      <w:marBottom w:val="0"/>
      <w:divBdr>
        <w:top w:val="none" w:sz="0" w:space="0" w:color="auto"/>
        <w:left w:val="none" w:sz="0" w:space="0" w:color="auto"/>
        <w:bottom w:val="none" w:sz="0" w:space="0" w:color="auto"/>
        <w:right w:val="none" w:sz="0" w:space="0" w:color="auto"/>
      </w:divBdr>
    </w:div>
    <w:div w:id="1517839447">
      <w:bodyDiv w:val="1"/>
      <w:marLeft w:val="0"/>
      <w:marRight w:val="0"/>
      <w:marTop w:val="0"/>
      <w:marBottom w:val="0"/>
      <w:divBdr>
        <w:top w:val="none" w:sz="0" w:space="0" w:color="auto"/>
        <w:left w:val="none" w:sz="0" w:space="0" w:color="auto"/>
        <w:bottom w:val="none" w:sz="0" w:space="0" w:color="auto"/>
        <w:right w:val="none" w:sz="0" w:space="0" w:color="auto"/>
      </w:divBdr>
    </w:div>
    <w:div w:id="1599290562">
      <w:bodyDiv w:val="1"/>
      <w:marLeft w:val="0"/>
      <w:marRight w:val="0"/>
      <w:marTop w:val="0"/>
      <w:marBottom w:val="0"/>
      <w:divBdr>
        <w:top w:val="none" w:sz="0" w:space="0" w:color="auto"/>
        <w:left w:val="none" w:sz="0" w:space="0" w:color="auto"/>
        <w:bottom w:val="none" w:sz="0" w:space="0" w:color="auto"/>
        <w:right w:val="none" w:sz="0" w:space="0" w:color="auto"/>
      </w:divBdr>
    </w:div>
    <w:div w:id="1760709560">
      <w:bodyDiv w:val="1"/>
      <w:marLeft w:val="0"/>
      <w:marRight w:val="0"/>
      <w:marTop w:val="0"/>
      <w:marBottom w:val="0"/>
      <w:divBdr>
        <w:top w:val="none" w:sz="0" w:space="0" w:color="auto"/>
        <w:left w:val="none" w:sz="0" w:space="0" w:color="auto"/>
        <w:bottom w:val="none" w:sz="0" w:space="0" w:color="auto"/>
        <w:right w:val="none" w:sz="0" w:space="0" w:color="auto"/>
      </w:divBdr>
    </w:div>
    <w:div w:id="1809787633">
      <w:bodyDiv w:val="1"/>
      <w:marLeft w:val="0"/>
      <w:marRight w:val="0"/>
      <w:marTop w:val="0"/>
      <w:marBottom w:val="0"/>
      <w:divBdr>
        <w:top w:val="none" w:sz="0" w:space="0" w:color="auto"/>
        <w:left w:val="none" w:sz="0" w:space="0" w:color="auto"/>
        <w:bottom w:val="none" w:sz="0" w:space="0" w:color="auto"/>
        <w:right w:val="none" w:sz="0" w:space="0" w:color="auto"/>
      </w:divBdr>
    </w:div>
    <w:div w:id="1922595678">
      <w:bodyDiv w:val="1"/>
      <w:marLeft w:val="0"/>
      <w:marRight w:val="0"/>
      <w:marTop w:val="0"/>
      <w:marBottom w:val="0"/>
      <w:divBdr>
        <w:top w:val="none" w:sz="0" w:space="0" w:color="auto"/>
        <w:left w:val="none" w:sz="0" w:space="0" w:color="auto"/>
        <w:bottom w:val="none" w:sz="0" w:space="0" w:color="auto"/>
        <w:right w:val="none" w:sz="0" w:space="0" w:color="auto"/>
      </w:divBdr>
    </w:div>
    <w:div w:id="200829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umozorko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kretariat@umozorkow.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18BF3-DA7C-49D9-950A-3495F45C9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36</Pages>
  <Words>14010</Words>
  <Characters>84064</Characters>
  <Application>Microsoft Office Word</Application>
  <DocSecurity>0</DocSecurity>
  <Lines>700</Lines>
  <Paragraphs>195</Paragraphs>
  <ScaleCrop>false</ScaleCrop>
  <HeadingPairs>
    <vt:vector size="2" baseType="variant">
      <vt:variant>
        <vt:lpstr>Tytuł</vt:lpstr>
      </vt:variant>
      <vt:variant>
        <vt:i4>1</vt:i4>
      </vt:variant>
    </vt:vector>
  </HeadingPairs>
  <TitlesOfParts>
    <vt:vector size="1" baseType="lpstr">
      <vt:lpstr/>
    </vt:vector>
  </TitlesOfParts>
  <Company>University of Lodz</Company>
  <LinksUpToDate>false</LinksUpToDate>
  <CharactersWithSpaces>97879</CharactersWithSpaces>
  <SharedDoc>false</SharedDoc>
  <HLinks>
    <vt:vector size="12" baseType="variant">
      <vt:variant>
        <vt:i4>7995486</vt:i4>
      </vt:variant>
      <vt:variant>
        <vt:i4>3</vt:i4>
      </vt:variant>
      <vt:variant>
        <vt:i4>0</vt:i4>
      </vt:variant>
      <vt:variant>
        <vt:i4>5</vt:i4>
      </vt:variant>
      <vt:variant>
        <vt:lpwstr>mailto:sekretariat@umozorkow.pl</vt:lpwstr>
      </vt:variant>
      <vt:variant>
        <vt:lpwstr/>
      </vt:variant>
      <vt:variant>
        <vt:i4>7995486</vt:i4>
      </vt:variant>
      <vt:variant>
        <vt:i4>0</vt:i4>
      </vt:variant>
      <vt:variant>
        <vt:i4>0</vt:i4>
      </vt:variant>
      <vt:variant>
        <vt:i4>5</vt:i4>
      </vt:variant>
      <vt:variant>
        <vt:lpwstr>mailto:sekretariat@umozorkow.pl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Anna Ochota</cp:lastModifiedBy>
  <cp:revision>5</cp:revision>
  <cp:lastPrinted>2022-03-07T11:19:00Z</cp:lastPrinted>
  <dcterms:created xsi:type="dcterms:W3CDTF">2026-03-09T13:05:00Z</dcterms:created>
  <dcterms:modified xsi:type="dcterms:W3CDTF">2026-03-25T09:44:00Z</dcterms:modified>
</cp:coreProperties>
</file>